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9E3C60" w:rsidRDefault="009E3C60">
      <w:pPr>
        <w:jc w:val="center"/>
        <w:rPr>
          <w:sz w:val="96"/>
        </w:rPr>
      </w:pPr>
    </w:p>
    <w:p w:rsidR="009E3C60" w:rsidRDefault="009E3C60">
      <w:pPr>
        <w:jc w:val="center"/>
        <w:rPr>
          <w:sz w:val="96"/>
        </w:rPr>
      </w:pPr>
    </w:p>
    <w:p w:rsidR="009E3C60" w:rsidRDefault="009E3C60">
      <w:pPr>
        <w:jc w:val="center"/>
        <w:rPr>
          <w:sz w:val="96"/>
        </w:rPr>
      </w:pPr>
    </w:p>
    <w:p w:rsidR="009E3C60" w:rsidRDefault="009E3C60">
      <w:pPr>
        <w:pStyle w:val="BodyText"/>
        <w:rPr>
          <w:sz w:val="104"/>
        </w:rPr>
      </w:pPr>
      <w:r>
        <w:rPr>
          <w:sz w:val="104"/>
        </w:rPr>
        <w:t xml:space="preserve">PHYSICS 11 </w:t>
      </w:r>
    </w:p>
    <w:p w:rsidR="009E3C60" w:rsidRDefault="009E3C60">
      <w:pPr>
        <w:pStyle w:val="BodyText"/>
        <w:rPr>
          <w:sz w:val="104"/>
        </w:rPr>
      </w:pPr>
      <w:r>
        <w:rPr>
          <w:sz w:val="104"/>
        </w:rPr>
        <w:t>LABORATORY MANUAL</w:t>
      </w:r>
    </w:p>
    <w:p w:rsidR="009E3C60" w:rsidRDefault="009E3C60">
      <w:pPr>
        <w:pStyle w:val="BodyText"/>
        <w:rPr>
          <w:rFonts w:ascii="Times New Roman" w:hAnsi="Times New Roman"/>
          <w:sz w:val="56"/>
        </w:rPr>
      </w:pPr>
      <w:r>
        <w:rPr>
          <w:rFonts w:ascii="Times New Roman" w:hAnsi="Times New Roman"/>
          <w:sz w:val="56"/>
        </w:rPr>
        <w:t>Mr. K's Version</w:t>
      </w:r>
    </w:p>
    <w:p w:rsidR="009E3C60" w:rsidRDefault="009E3C60">
      <w:pPr>
        <w:pStyle w:val="BodyText"/>
        <w:rPr>
          <w:rFonts w:ascii="Times New Roman" w:hAnsi="Times New Roman"/>
          <w:sz w:val="56"/>
        </w:rPr>
      </w:pPr>
    </w:p>
    <w:p w:rsidR="009E3C60" w:rsidRDefault="009E3C60">
      <w:pPr>
        <w:pStyle w:val="BodyText"/>
        <w:rPr>
          <w:rFonts w:ascii="Times New Roman" w:hAnsi="Times New Roman"/>
          <w:b w:val="0"/>
          <w:bCs w:val="0"/>
          <w:sz w:val="44"/>
        </w:rPr>
      </w:pPr>
      <w:r>
        <w:rPr>
          <w:rFonts w:ascii="Times New Roman" w:hAnsi="Times New Roman"/>
          <w:b w:val="0"/>
          <w:bCs w:val="0"/>
          <w:sz w:val="44"/>
        </w:rPr>
        <w:t>Sir Winston Churchill Secondary School</w:t>
      </w:r>
    </w:p>
    <w:p w:rsidR="009E3C60" w:rsidRDefault="009E3C60">
      <w:pPr>
        <w:pStyle w:val="BodyText"/>
        <w:rPr>
          <w:rFonts w:ascii="Times New Roman" w:hAnsi="Times New Roman"/>
          <w:b w:val="0"/>
          <w:bCs w:val="0"/>
          <w:sz w:val="44"/>
        </w:rPr>
      </w:pPr>
      <w:r>
        <w:rPr>
          <w:rFonts w:ascii="Times New Roman" w:hAnsi="Times New Roman"/>
          <w:b w:val="0"/>
          <w:bCs w:val="0"/>
          <w:sz w:val="44"/>
        </w:rPr>
        <w:t>7055 Heather Street</w:t>
      </w:r>
    </w:p>
    <w:p w:rsidR="009E3C60" w:rsidRDefault="009E3C60">
      <w:pPr>
        <w:pStyle w:val="BodyText"/>
        <w:rPr>
          <w:rFonts w:ascii="Times New Roman" w:hAnsi="Times New Roman"/>
          <w:b w:val="0"/>
          <w:bCs w:val="0"/>
          <w:sz w:val="44"/>
        </w:rPr>
      </w:pPr>
      <w:r>
        <w:rPr>
          <w:rFonts w:ascii="Times New Roman" w:hAnsi="Times New Roman"/>
          <w:b w:val="0"/>
          <w:bCs w:val="0"/>
          <w:sz w:val="44"/>
        </w:rPr>
        <w:t>Vancouver, B.C.</w:t>
      </w:r>
    </w:p>
    <w:p w:rsidR="009E3C60" w:rsidRDefault="009E3C60">
      <w:pPr>
        <w:pStyle w:val="BodyText"/>
        <w:rPr>
          <w:rFonts w:ascii="Times New Roman" w:hAnsi="Times New Roman"/>
          <w:b w:val="0"/>
          <w:bCs w:val="0"/>
          <w:sz w:val="44"/>
        </w:rPr>
      </w:pPr>
      <w:r>
        <w:rPr>
          <w:rFonts w:ascii="Times New Roman" w:hAnsi="Times New Roman"/>
          <w:b w:val="0"/>
          <w:bCs w:val="0"/>
          <w:sz w:val="44"/>
        </w:rPr>
        <w:t>V6P 3P7</w:t>
      </w:r>
    </w:p>
    <w:p w:rsidR="009E3C60" w:rsidRDefault="009E3C60">
      <w:pPr>
        <w:pStyle w:val="BodyText"/>
        <w:rPr>
          <w:rFonts w:ascii="Times New Roman" w:hAnsi="Times New Roman"/>
          <w:b w:val="0"/>
          <w:bCs w:val="0"/>
          <w:sz w:val="44"/>
        </w:rPr>
      </w:pPr>
    </w:p>
    <w:p w:rsidR="009E3C60" w:rsidRDefault="009E3C60">
      <w:pPr>
        <w:pStyle w:val="BodyText"/>
        <w:rPr>
          <w:rFonts w:ascii="Times New Roman" w:hAnsi="Times New Roman"/>
          <w:b w:val="0"/>
          <w:bCs w:val="0"/>
          <w:sz w:val="44"/>
        </w:rPr>
      </w:pPr>
    </w:p>
    <w:p w:rsidR="009E3C60" w:rsidRDefault="009E3C60">
      <w:pPr>
        <w:pStyle w:val="BodyText"/>
        <w:rPr>
          <w:rFonts w:ascii="Times New Roman" w:hAnsi="Times New Roman"/>
          <w:b w:val="0"/>
          <w:bCs w:val="0"/>
          <w:sz w:val="44"/>
        </w:rPr>
      </w:pPr>
    </w:p>
    <w:p w:rsidR="009E3C60" w:rsidRDefault="009E3C60">
      <w:pPr>
        <w:pStyle w:val="BodyText"/>
        <w:rPr>
          <w:rFonts w:ascii="Times New Roman" w:hAnsi="Times New Roman"/>
          <w:b w:val="0"/>
          <w:bCs w:val="0"/>
          <w:sz w:val="44"/>
        </w:rPr>
      </w:pPr>
    </w:p>
    <w:p w:rsidR="009E3C60" w:rsidRDefault="009E3C60">
      <w:pPr>
        <w:pStyle w:val="BodyText"/>
        <w:rPr>
          <w:rFonts w:ascii="Times New Roman" w:hAnsi="Times New Roman"/>
          <w:b w:val="0"/>
          <w:bCs w:val="0"/>
          <w:sz w:val="44"/>
        </w:rPr>
      </w:pPr>
    </w:p>
    <w:p w:rsidR="009E3C60" w:rsidRDefault="009E3C60">
      <w:pPr>
        <w:pStyle w:val="BodyText"/>
        <w:rPr>
          <w:rFonts w:ascii="Times New Roman" w:hAnsi="Times New Roman"/>
          <w:b w:val="0"/>
          <w:bCs w:val="0"/>
          <w:sz w:val="44"/>
        </w:rPr>
      </w:pPr>
    </w:p>
    <w:p w:rsidR="009E3C60" w:rsidRDefault="009E3C60">
      <w:pPr>
        <w:pStyle w:val="BodyText"/>
        <w:rPr>
          <w:rFonts w:ascii="Times New Roman" w:hAnsi="Times New Roman"/>
          <w:b w:val="0"/>
          <w:bCs w:val="0"/>
          <w:sz w:val="44"/>
        </w:rPr>
      </w:pPr>
    </w:p>
    <w:p w:rsidR="009E3C60" w:rsidRDefault="009E3C60">
      <w:pPr>
        <w:pStyle w:val="BodyText"/>
        <w:rPr>
          <w:b w:val="0"/>
          <w:bCs w:val="0"/>
          <w:sz w:val="36"/>
        </w:rPr>
      </w:pPr>
      <w:r>
        <w:rPr>
          <w:b w:val="0"/>
          <w:bCs w:val="0"/>
          <w:sz w:val="36"/>
        </w:rPr>
        <w:lastRenderedPageBreak/>
        <w:t>TABLE OF CONTENTS</w:t>
      </w:r>
    </w:p>
    <w:p w:rsidR="009E3C60" w:rsidRDefault="009E3C60">
      <w:pPr>
        <w:pStyle w:val="BodyText"/>
        <w:rPr>
          <w:b w:val="0"/>
          <w:bCs w:val="0"/>
          <w:sz w:val="28"/>
        </w:rPr>
      </w:pPr>
    </w:p>
    <w:p w:rsidR="009E3C60" w:rsidRDefault="009E3C60">
      <w:pPr>
        <w:sectPr w:rsidR="009E3C60">
          <w:footerReference w:type="default" r:id="rId9"/>
          <w:pgSz w:w="12240" w:h="15840"/>
          <w:pgMar w:top="1440" w:right="1440" w:bottom="1440" w:left="1440" w:header="720" w:footer="720" w:gutter="0"/>
          <w:cols w:space="720"/>
          <w:docGrid w:linePitch="360"/>
        </w:sectPr>
      </w:pPr>
    </w:p>
    <w:p w:rsidR="009E3C60" w:rsidRDefault="009E3C60">
      <w:pPr>
        <w:pStyle w:val="BodyText"/>
        <w:jc w:val="left"/>
        <w:rPr>
          <w:rFonts w:ascii="Times New Roman" w:hAnsi="Times New Roman"/>
          <w:sz w:val="28"/>
        </w:rPr>
      </w:pPr>
      <w:r>
        <w:rPr>
          <w:rFonts w:ascii="Times New Roman" w:hAnsi="Times New Roman"/>
          <w:sz w:val="28"/>
        </w:rPr>
        <w:lastRenderedPageBreak/>
        <w:t>Introduction</w:t>
      </w:r>
    </w:p>
    <w:p w:rsidR="009E3C60" w:rsidRDefault="009E3C60">
      <w:pPr>
        <w:pStyle w:val="BodyText"/>
        <w:jc w:val="left"/>
        <w:rPr>
          <w:rFonts w:ascii="Times New Roman" w:hAnsi="Times New Roman"/>
          <w:b w:val="0"/>
          <w:bCs w:val="0"/>
          <w:sz w:val="24"/>
        </w:rPr>
      </w:pPr>
      <w:r>
        <w:rPr>
          <w:rFonts w:ascii="Times New Roman" w:hAnsi="Times New Roman"/>
          <w:b w:val="0"/>
          <w:bCs w:val="0"/>
          <w:sz w:val="24"/>
        </w:rPr>
        <w:t>Significant Figures and</w:t>
      </w:r>
    </w:p>
    <w:p w:rsidR="009E3C60" w:rsidRDefault="009E3C60">
      <w:pPr>
        <w:pStyle w:val="BodyText"/>
        <w:jc w:val="left"/>
        <w:rPr>
          <w:rFonts w:ascii="Times New Roman" w:hAnsi="Times New Roman"/>
          <w:b w:val="0"/>
          <w:bCs w:val="0"/>
          <w:sz w:val="24"/>
        </w:rPr>
      </w:pPr>
      <w:r>
        <w:rPr>
          <w:rFonts w:ascii="Times New Roman" w:hAnsi="Times New Roman"/>
          <w:b w:val="0"/>
          <w:bCs w:val="0"/>
          <w:sz w:val="24"/>
        </w:rPr>
        <w:t>U</w:t>
      </w:r>
      <w:r w:rsidR="00A4013B">
        <w:rPr>
          <w:rFonts w:ascii="Times New Roman" w:hAnsi="Times New Roman"/>
          <w:b w:val="0"/>
          <w:bCs w:val="0"/>
          <w:sz w:val="24"/>
        </w:rPr>
        <w:t>ncertainty in Measurement………..</w:t>
      </w:r>
      <w:r w:rsidR="00A4013B">
        <w:rPr>
          <w:rFonts w:ascii="Times New Roman" w:hAnsi="Times New Roman"/>
          <w:b w:val="0"/>
          <w:bCs w:val="0"/>
          <w:sz w:val="24"/>
        </w:rPr>
        <w:tab/>
        <w:t>3</w:t>
      </w:r>
    </w:p>
    <w:p w:rsidR="009E3C60" w:rsidRDefault="00A4013B">
      <w:pPr>
        <w:pStyle w:val="BodyText"/>
        <w:jc w:val="left"/>
        <w:rPr>
          <w:rFonts w:ascii="Times New Roman" w:hAnsi="Times New Roman"/>
          <w:b w:val="0"/>
          <w:bCs w:val="0"/>
          <w:sz w:val="24"/>
        </w:rPr>
      </w:pPr>
      <w:r>
        <w:rPr>
          <w:rFonts w:ascii="Times New Roman" w:hAnsi="Times New Roman"/>
          <w:b w:val="0"/>
          <w:bCs w:val="0"/>
          <w:sz w:val="24"/>
        </w:rPr>
        <w:t>Graphing…………………………… 5</w:t>
      </w:r>
    </w:p>
    <w:p w:rsidR="009E3C60" w:rsidRDefault="00A4013B">
      <w:pPr>
        <w:pStyle w:val="BodyText"/>
        <w:jc w:val="left"/>
        <w:rPr>
          <w:rFonts w:ascii="Times New Roman" w:hAnsi="Times New Roman"/>
          <w:b w:val="0"/>
          <w:bCs w:val="0"/>
          <w:sz w:val="24"/>
        </w:rPr>
      </w:pPr>
      <w:r>
        <w:rPr>
          <w:rFonts w:ascii="Times New Roman" w:hAnsi="Times New Roman"/>
          <w:b w:val="0"/>
          <w:bCs w:val="0"/>
          <w:sz w:val="24"/>
        </w:rPr>
        <w:t xml:space="preserve">Safety Instructions ………………… </w:t>
      </w:r>
      <w:r w:rsidR="00110EAC">
        <w:rPr>
          <w:rFonts w:ascii="Times New Roman" w:hAnsi="Times New Roman"/>
          <w:b w:val="0"/>
          <w:bCs w:val="0"/>
          <w:sz w:val="24"/>
        </w:rPr>
        <w:t>9</w:t>
      </w:r>
    </w:p>
    <w:p w:rsidR="009E3C60" w:rsidRDefault="00110EAC">
      <w:pPr>
        <w:pStyle w:val="BodyText"/>
        <w:jc w:val="left"/>
        <w:rPr>
          <w:rFonts w:ascii="Times New Roman" w:hAnsi="Times New Roman"/>
          <w:b w:val="0"/>
          <w:bCs w:val="0"/>
          <w:sz w:val="24"/>
        </w:rPr>
      </w:pPr>
      <w:r>
        <w:rPr>
          <w:rFonts w:ascii="Times New Roman" w:hAnsi="Times New Roman"/>
          <w:b w:val="0"/>
          <w:bCs w:val="0"/>
          <w:sz w:val="24"/>
        </w:rPr>
        <w:t>Formal Lab Reports ……………….. 11</w:t>
      </w:r>
    </w:p>
    <w:p w:rsidR="009E3C60" w:rsidRDefault="00110EAC">
      <w:pPr>
        <w:pStyle w:val="BodyText"/>
        <w:jc w:val="left"/>
        <w:rPr>
          <w:rFonts w:ascii="Times New Roman" w:hAnsi="Times New Roman"/>
          <w:b w:val="0"/>
          <w:bCs w:val="0"/>
          <w:sz w:val="24"/>
        </w:rPr>
      </w:pPr>
      <w:r>
        <w:rPr>
          <w:rFonts w:ascii="Times New Roman" w:hAnsi="Times New Roman"/>
          <w:b w:val="0"/>
          <w:bCs w:val="0"/>
          <w:sz w:val="24"/>
        </w:rPr>
        <w:t>Data Table ………………………….</w:t>
      </w:r>
      <w:r>
        <w:rPr>
          <w:rFonts w:ascii="Times New Roman" w:hAnsi="Times New Roman"/>
          <w:b w:val="0"/>
          <w:bCs w:val="0"/>
          <w:sz w:val="24"/>
        </w:rPr>
        <w:tab/>
        <w:t>12</w:t>
      </w:r>
    </w:p>
    <w:p w:rsidR="009E3C60" w:rsidRDefault="009E3C60">
      <w:pPr>
        <w:pStyle w:val="BodyText"/>
        <w:jc w:val="left"/>
        <w:rPr>
          <w:rFonts w:ascii="Times New Roman" w:hAnsi="Times New Roman"/>
          <w:b w:val="0"/>
          <w:bCs w:val="0"/>
          <w:sz w:val="24"/>
        </w:rPr>
      </w:pPr>
    </w:p>
    <w:p w:rsidR="009E3C60" w:rsidRDefault="009E3C60">
      <w:pPr>
        <w:pStyle w:val="BodyText"/>
        <w:jc w:val="left"/>
        <w:rPr>
          <w:rFonts w:ascii="Times New Roman" w:hAnsi="Times New Roman"/>
          <w:sz w:val="28"/>
        </w:rPr>
      </w:pPr>
      <w:r>
        <w:rPr>
          <w:rFonts w:ascii="Times New Roman" w:hAnsi="Times New Roman"/>
          <w:sz w:val="28"/>
        </w:rPr>
        <w:t>INVESTIGATIONS</w:t>
      </w:r>
    </w:p>
    <w:p w:rsidR="009E3C60" w:rsidRDefault="009E3C60">
      <w:pPr>
        <w:pStyle w:val="BodyText"/>
        <w:jc w:val="left"/>
        <w:rPr>
          <w:rFonts w:ascii="Times New Roman" w:hAnsi="Times New Roman"/>
          <w:sz w:val="24"/>
        </w:rPr>
      </w:pPr>
    </w:p>
    <w:p w:rsidR="009E3C60" w:rsidRDefault="009E3C60">
      <w:pPr>
        <w:pStyle w:val="BodyText"/>
        <w:jc w:val="left"/>
        <w:rPr>
          <w:rFonts w:ascii="Times New Roman" w:hAnsi="Times New Roman"/>
          <w:sz w:val="28"/>
        </w:rPr>
      </w:pPr>
      <w:r>
        <w:rPr>
          <w:rFonts w:ascii="Times New Roman" w:hAnsi="Times New Roman"/>
          <w:sz w:val="28"/>
        </w:rPr>
        <w:t>Measurement</w:t>
      </w:r>
    </w:p>
    <w:p w:rsidR="00110EAC" w:rsidRPr="00110EAC" w:rsidRDefault="00110EAC">
      <w:pPr>
        <w:pStyle w:val="BodyText"/>
        <w:jc w:val="left"/>
        <w:rPr>
          <w:rFonts w:ascii="Times New Roman" w:hAnsi="Times New Roman"/>
          <w:b w:val="0"/>
          <w:sz w:val="28"/>
        </w:rPr>
      </w:pPr>
      <w:r>
        <w:rPr>
          <w:rFonts w:ascii="Times New Roman" w:hAnsi="Times New Roman"/>
          <w:b w:val="0"/>
          <w:sz w:val="28"/>
        </w:rPr>
        <w:t>Traffic ………………………...13</w:t>
      </w:r>
    </w:p>
    <w:p w:rsidR="009E3C60" w:rsidRDefault="009E3C60">
      <w:pPr>
        <w:pStyle w:val="BodyText"/>
        <w:jc w:val="left"/>
        <w:rPr>
          <w:rFonts w:ascii="Times New Roman" w:hAnsi="Times New Roman"/>
          <w:b w:val="0"/>
          <w:bCs w:val="0"/>
          <w:sz w:val="24"/>
        </w:rPr>
      </w:pPr>
      <w:r>
        <w:rPr>
          <w:rFonts w:ascii="Times New Roman" w:hAnsi="Times New Roman"/>
          <w:b w:val="0"/>
          <w:bCs w:val="0"/>
          <w:sz w:val="24"/>
        </w:rPr>
        <w:t>The D</w:t>
      </w:r>
      <w:r w:rsidR="00110EAC">
        <w:rPr>
          <w:rFonts w:ascii="Times New Roman" w:hAnsi="Times New Roman"/>
          <w:b w:val="0"/>
          <w:bCs w:val="0"/>
          <w:sz w:val="24"/>
        </w:rPr>
        <w:t>ensity of a Solid Object ……..</w:t>
      </w:r>
      <w:r w:rsidR="00110EAC">
        <w:rPr>
          <w:rFonts w:ascii="Times New Roman" w:hAnsi="Times New Roman"/>
          <w:b w:val="0"/>
          <w:bCs w:val="0"/>
          <w:sz w:val="24"/>
        </w:rPr>
        <w:tab/>
        <w:t>14</w:t>
      </w:r>
    </w:p>
    <w:p w:rsidR="001321D4" w:rsidRDefault="001321D4">
      <w:pPr>
        <w:pStyle w:val="BodyText"/>
        <w:jc w:val="left"/>
        <w:rPr>
          <w:rFonts w:ascii="Times New Roman" w:hAnsi="Times New Roman"/>
          <w:b w:val="0"/>
          <w:bCs w:val="0"/>
          <w:sz w:val="24"/>
        </w:rPr>
      </w:pPr>
      <w:r>
        <w:rPr>
          <w:rFonts w:ascii="Times New Roman" w:hAnsi="Times New Roman"/>
          <w:b w:val="0"/>
          <w:bCs w:val="0"/>
          <w:sz w:val="24"/>
        </w:rPr>
        <w:t>Pendulum Lab……………………….18</w:t>
      </w:r>
    </w:p>
    <w:p w:rsidR="009E3C60" w:rsidRDefault="009E3C60">
      <w:pPr>
        <w:pStyle w:val="BodyText"/>
        <w:jc w:val="left"/>
        <w:rPr>
          <w:rFonts w:ascii="Times New Roman" w:hAnsi="Times New Roman"/>
          <w:b w:val="0"/>
          <w:bCs w:val="0"/>
          <w:sz w:val="28"/>
        </w:rPr>
      </w:pPr>
    </w:p>
    <w:p w:rsidR="009E3C60" w:rsidRDefault="009E3C60">
      <w:pPr>
        <w:pStyle w:val="BodyText"/>
        <w:jc w:val="left"/>
        <w:rPr>
          <w:rFonts w:ascii="Times New Roman" w:hAnsi="Times New Roman"/>
          <w:sz w:val="28"/>
        </w:rPr>
      </w:pPr>
      <w:r>
        <w:rPr>
          <w:rFonts w:ascii="Times New Roman" w:hAnsi="Times New Roman"/>
          <w:sz w:val="28"/>
        </w:rPr>
        <w:t>Kinematics</w:t>
      </w:r>
    </w:p>
    <w:p w:rsidR="009E3C60" w:rsidRDefault="001321D4">
      <w:pPr>
        <w:pStyle w:val="BodyText"/>
        <w:jc w:val="left"/>
        <w:rPr>
          <w:rFonts w:ascii="Times New Roman" w:hAnsi="Times New Roman"/>
          <w:b w:val="0"/>
          <w:bCs w:val="0"/>
          <w:sz w:val="24"/>
        </w:rPr>
      </w:pPr>
      <w:r>
        <w:rPr>
          <w:rFonts w:ascii="Times New Roman" w:hAnsi="Times New Roman"/>
          <w:b w:val="0"/>
          <w:bCs w:val="0"/>
          <w:sz w:val="24"/>
        </w:rPr>
        <w:t>Uniform Motion…………………….</w:t>
      </w:r>
      <w:r>
        <w:rPr>
          <w:rFonts w:ascii="Times New Roman" w:hAnsi="Times New Roman"/>
          <w:b w:val="0"/>
          <w:bCs w:val="0"/>
          <w:sz w:val="24"/>
        </w:rPr>
        <w:tab/>
        <w:t>20</w:t>
      </w:r>
    </w:p>
    <w:p w:rsidR="009E3C60" w:rsidRDefault="001321D4">
      <w:pPr>
        <w:pStyle w:val="BodyText"/>
        <w:jc w:val="left"/>
        <w:rPr>
          <w:rFonts w:ascii="Times New Roman" w:hAnsi="Times New Roman"/>
          <w:b w:val="0"/>
          <w:bCs w:val="0"/>
          <w:sz w:val="24"/>
        </w:rPr>
      </w:pPr>
      <w:r>
        <w:rPr>
          <w:rFonts w:ascii="Times New Roman" w:hAnsi="Times New Roman"/>
          <w:b w:val="0"/>
          <w:bCs w:val="0"/>
          <w:sz w:val="24"/>
        </w:rPr>
        <w:t>Uniform Acceleration………………</w:t>
      </w:r>
      <w:r>
        <w:rPr>
          <w:rFonts w:ascii="Times New Roman" w:hAnsi="Times New Roman"/>
          <w:b w:val="0"/>
          <w:bCs w:val="0"/>
          <w:sz w:val="24"/>
        </w:rPr>
        <w:tab/>
        <w:t>22</w:t>
      </w:r>
    </w:p>
    <w:p w:rsidR="009E3C60" w:rsidRDefault="009E3C60">
      <w:pPr>
        <w:pStyle w:val="BodyText"/>
        <w:jc w:val="left"/>
        <w:rPr>
          <w:rFonts w:ascii="Times New Roman" w:hAnsi="Times New Roman"/>
          <w:b w:val="0"/>
          <w:bCs w:val="0"/>
          <w:sz w:val="24"/>
        </w:rPr>
      </w:pPr>
      <w:r>
        <w:rPr>
          <w:rFonts w:ascii="Times New Roman" w:hAnsi="Times New Roman"/>
          <w:b w:val="0"/>
          <w:bCs w:val="0"/>
          <w:sz w:val="24"/>
        </w:rPr>
        <w:t>Acc</w:t>
      </w:r>
      <w:r w:rsidR="00110EAC">
        <w:rPr>
          <w:rFonts w:ascii="Times New Roman" w:hAnsi="Times New Roman"/>
          <w:b w:val="0"/>
          <w:bCs w:val="0"/>
          <w:sz w:val="24"/>
        </w:rPr>
        <w:t xml:space="preserve">eleration </w:t>
      </w:r>
      <w:r w:rsidR="001321D4">
        <w:rPr>
          <w:rFonts w:ascii="Times New Roman" w:hAnsi="Times New Roman"/>
          <w:b w:val="0"/>
          <w:bCs w:val="0"/>
          <w:sz w:val="24"/>
        </w:rPr>
        <w:t>Due to Gravity……..…</w:t>
      </w:r>
      <w:r w:rsidR="001321D4">
        <w:rPr>
          <w:rFonts w:ascii="Times New Roman" w:hAnsi="Times New Roman"/>
          <w:b w:val="0"/>
          <w:bCs w:val="0"/>
          <w:sz w:val="24"/>
        </w:rPr>
        <w:tab/>
        <w:t>24</w:t>
      </w:r>
    </w:p>
    <w:p w:rsidR="001A6800" w:rsidRDefault="001A6800">
      <w:pPr>
        <w:pStyle w:val="BodyText"/>
        <w:jc w:val="left"/>
        <w:rPr>
          <w:rFonts w:ascii="Times New Roman" w:hAnsi="Times New Roman"/>
          <w:b w:val="0"/>
          <w:bCs w:val="0"/>
          <w:sz w:val="24"/>
        </w:rPr>
      </w:pPr>
      <w:r>
        <w:rPr>
          <w:rFonts w:ascii="Times New Roman" w:hAnsi="Times New Roman"/>
          <w:b w:val="0"/>
          <w:bCs w:val="0"/>
          <w:sz w:val="24"/>
        </w:rPr>
        <w:t>Using a webcam to analyze motion ...</w:t>
      </w:r>
      <w:r w:rsidR="001321D4">
        <w:rPr>
          <w:rFonts w:ascii="Times New Roman" w:hAnsi="Times New Roman"/>
          <w:b w:val="0"/>
          <w:bCs w:val="0"/>
          <w:sz w:val="24"/>
        </w:rPr>
        <w:t>25</w:t>
      </w:r>
    </w:p>
    <w:p w:rsidR="001A6800" w:rsidRDefault="001A6800">
      <w:pPr>
        <w:pStyle w:val="BodyText"/>
        <w:jc w:val="left"/>
        <w:rPr>
          <w:rFonts w:ascii="Times New Roman" w:hAnsi="Times New Roman"/>
          <w:b w:val="0"/>
          <w:bCs w:val="0"/>
          <w:sz w:val="24"/>
        </w:rPr>
      </w:pPr>
      <w:r>
        <w:rPr>
          <w:rFonts w:ascii="Times New Roman" w:hAnsi="Times New Roman"/>
          <w:b w:val="0"/>
          <w:bCs w:val="0"/>
          <w:sz w:val="24"/>
        </w:rPr>
        <w:t>Spreadsheet Graphing………………</w:t>
      </w:r>
      <w:r w:rsidR="001321D4">
        <w:rPr>
          <w:rFonts w:ascii="Times New Roman" w:hAnsi="Times New Roman"/>
          <w:b w:val="0"/>
          <w:bCs w:val="0"/>
          <w:sz w:val="24"/>
        </w:rPr>
        <w:t>.26</w:t>
      </w:r>
    </w:p>
    <w:p w:rsidR="009E3C60" w:rsidRDefault="00110EAC">
      <w:pPr>
        <w:pStyle w:val="BodyText"/>
        <w:jc w:val="left"/>
        <w:rPr>
          <w:rFonts w:ascii="Times New Roman" w:hAnsi="Times New Roman"/>
          <w:b w:val="0"/>
          <w:bCs w:val="0"/>
          <w:sz w:val="24"/>
        </w:rPr>
      </w:pPr>
      <w:r>
        <w:rPr>
          <w:rFonts w:ascii="Times New Roman" w:hAnsi="Times New Roman"/>
          <w:b w:val="0"/>
          <w:bCs w:val="0"/>
          <w:sz w:val="24"/>
        </w:rPr>
        <w:t xml:space="preserve"> </w:t>
      </w:r>
      <w:r w:rsidR="009E3C60">
        <w:rPr>
          <w:rFonts w:ascii="Times New Roman" w:hAnsi="Times New Roman"/>
          <w:b w:val="0"/>
          <w:bCs w:val="0"/>
          <w:sz w:val="24"/>
        </w:rPr>
        <w:t>“World-in-Motion” – Acceleration</w:t>
      </w:r>
    </w:p>
    <w:p w:rsidR="009E3C60" w:rsidRDefault="001A6800">
      <w:pPr>
        <w:pStyle w:val="BodyText"/>
        <w:jc w:val="left"/>
        <w:rPr>
          <w:rFonts w:ascii="Times New Roman" w:hAnsi="Times New Roman"/>
          <w:b w:val="0"/>
          <w:bCs w:val="0"/>
          <w:sz w:val="24"/>
        </w:rPr>
      </w:pPr>
      <w:r>
        <w:rPr>
          <w:rFonts w:ascii="Times New Roman" w:hAnsi="Times New Roman"/>
          <w:b w:val="0"/>
          <w:bCs w:val="0"/>
          <w:sz w:val="24"/>
        </w:rPr>
        <w:t>Due to Gravity………………………</w:t>
      </w:r>
      <w:r>
        <w:rPr>
          <w:rFonts w:ascii="Times New Roman" w:hAnsi="Times New Roman"/>
          <w:b w:val="0"/>
          <w:bCs w:val="0"/>
          <w:sz w:val="24"/>
        </w:rPr>
        <w:tab/>
        <w:t>2</w:t>
      </w:r>
      <w:r w:rsidR="007935BD">
        <w:rPr>
          <w:rFonts w:ascii="Times New Roman" w:hAnsi="Times New Roman"/>
          <w:b w:val="0"/>
          <w:bCs w:val="0"/>
          <w:sz w:val="24"/>
        </w:rPr>
        <w:t>8</w:t>
      </w:r>
    </w:p>
    <w:p w:rsidR="009E3C60" w:rsidRDefault="009E3C60">
      <w:pPr>
        <w:pStyle w:val="BodyText"/>
        <w:jc w:val="left"/>
        <w:rPr>
          <w:rFonts w:ascii="Times New Roman" w:hAnsi="Times New Roman"/>
          <w:b w:val="0"/>
          <w:bCs w:val="0"/>
          <w:sz w:val="24"/>
        </w:rPr>
      </w:pPr>
      <w:r>
        <w:rPr>
          <w:rFonts w:ascii="Times New Roman" w:hAnsi="Times New Roman"/>
          <w:b w:val="0"/>
          <w:bCs w:val="0"/>
          <w:sz w:val="24"/>
        </w:rPr>
        <w:tab/>
      </w:r>
    </w:p>
    <w:p w:rsidR="009E3C60" w:rsidRDefault="009E3C60">
      <w:pPr>
        <w:pStyle w:val="BodyText"/>
        <w:jc w:val="left"/>
        <w:rPr>
          <w:rFonts w:ascii="Times New Roman" w:hAnsi="Times New Roman"/>
          <w:b w:val="0"/>
          <w:bCs w:val="0"/>
          <w:sz w:val="24"/>
        </w:rPr>
      </w:pPr>
    </w:p>
    <w:p w:rsidR="009E3C60" w:rsidRDefault="009E3C60">
      <w:pPr>
        <w:pStyle w:val="BodyText"/>
        <w:jc w:val="left"/>
        <w:rPr>
          <w:rFonts w:ascii="Times New Roman" w:hAnsi="Times New Roman"/>
          <w:sz w:val="28"/>
        </w:rPr>
      </w:pPr>
      <w:r>
        <w:rPr>
          <w:rFonts w:ascii="Times New Roman" w:hAnsi="Times New Roman"/>
          <w:sz w:val="28"/>
        </w:rPr>
        <w:t>Dynamics</w:t>
      </w:r>
    </w:p>
    <w:p w:rsidR="009E3C60" w:rsidRDefault="00DB1A4C">
      <w:pPr>
        <w:pStyle w:val="BodyText"/>
        <w:jc w:val="left"/>
        <w:rPr>
          <w:rFonts w:ascii="Times New Roman" w:hAnsi="Times New Roman"/>
          <w:b w:val="0"/>
          <w:bCs w:val="0"/>
          <w:sz w:val="24"/>
        </w:rPr>
      </w:pPr>
      <w:r>
        <w:rPr>
          <w:rFonts w:ascii="Times New Roman" w:hAnsi="Times New Roman"/>
          <w:b w:val="0"/>
          <w:bCs w:val="0"/>
          <w:sz w:val="24"/>
        </w:rPr>
        <w:t>Force Mass, acceleration……………</w:t>
      </w:r>
      <w:r w:rsidR="00CF1196">
        <w:rPr>
          <w:rFonts w:ascii="Times New Roman" w:hAnsi="Times New Roman"/>
          <w:b w:val="0"/>
          <w:bCs w:val="0"/>
          <w:sz w:val="24"/>
        </w:rPr>
        <w:t>.29</w:t>
      </w:r>
    </w:p>
    <w:p w:rsidR="009E3C60" w:rsidRDefault="00CF1196">
      <w:pPr>
        <w:pStyle w:val="BodyText"/>
        <w:jc w:val="left"/>
        <w:rPr>
          <w:rFonts w:ascii="Times New Roman" w:hAnsi="Times New Roman"/>
          <w:b w:val="0"/>
          <w:bCs w:val="0"/>
          <w:sz w:val="24"/>
        </w:rPr>
      </w:pPr>
      <w:r>
        <w:rPr>
          <w:rFonts w:ascii="Times New Roman" w:hAnsi="Times New Roman"/>
          <w:b w:val="0"/>
          <w:bCs w:val="0"/>
          <w:sz w:val="24"/>
        </w:rPr>
        <w:t>Sliding Friction………………….…</w:t>
      </w:r>
      <w:r>
        <w:rPr>
          <w:rFonts w:ascii="Times New Roman" w:hAnsi="Times New Roman"/>
          <w:b w:val="0"/>
          <w:bCs w:val="0"/>
          <w:sz w:val="24"/>
        </w:rPr>
        <w:tab/>
        <w:t>31</w:t>
      </w:r>
    </w:p>
    <w:p w:rsidR="009E3C60" w:rsidRDefault="00CF1196">
      <w:pPr>
        <w:pStyle w:val="BodyText"/>
        <w:jc w:val="left"/>
        <w:rPr>
          <w:rFonts w:ascii="Times New Roman" w:hAnsi="Times New Roman"/>
          <w:b w:val="0"/>
          <w:bCs w:val="0"/>
          <w:sz w:val="24"/>
        </w:rPr>
      </w:pPr>
      <w:r>
        <w:rPr>
          <w:rFonts w:ascii="Times New Roman" w:hAnsi="Times New Roman"/>
          <w:b w:val="0"/>
          <w:bCs w:val="0"/>
          <w:sz w:val="24"/>
        </w:rPr>
        <w:t>Elastic Forces………………………</w:t>
      </w:r>
      <w:r>
        <w:rPr>
          <w:rFonts w:ascii="Times New Roman" w:hAnsi="Times New Roman"/>
          <w:b w:val="0"/>
          <w:bCs w:val="0"/>
          <w:sz w:val="24"/>
        </w:rPr>
        <w:tab/>
        <w:t>32</w:t>
      </w:r>
    </w:p>
    <w:p w:rsidR="009E3C60" w:rsidRDefault="009E3C60">
      <w:pPr>
        <w:pStyle w:val="BodyText"/>
        <w:jc w:val="left"/>
        <w:rPr>
          <w:rFonts w:ascii="Times New Roman" w:hAnsi="Times New Roman"/>
          <w:sz w:val="28"/>
        </w:rPr>
      </w:pPr>
    </w:p>
    <w:p w:rsidR="00CF1196" w:rsidRDefault="00CF1196">
      <w:pPr>
        <w:pStyle w:val="BodyText"/>
        <w:jc w:val="left"/>
        <w:rPr>
          <w:rFonts w:ascii="Times New Roman" w:hAnsi="Times New Roman"/>
          <w:sz w:val="28"/>
        </w:rPr>
      </w:pPr>
    </w:p>
    <w:p w:rsidR="00CF1196" w:rsidRDefault="00CF1196">
      <w:pPr>
        <w:pStyle w:val="BodyText"/>
        <w:jc w:val="left"/>
        <w:rPr>
          <w:rFonts w:ascii="Times New Roman" w:hAnsi="Times New Roman"/>
          <w:sz w:val="28"/>
        </w:rPr>
      </w:pPr>
    </w:p>
    <w:p w:rsidR="009E3C60" w:rsidRDefault="009E3C60">
      <w:pPr>
        <w:pStyle w:val="BodyText"/>
        <w:jc w:val="left"/>
        <w:rPr>
          <w:rFonts w:ascii="Times New Roman" w:hAnsi="Times New Roman"/>
          <w:sz w:val="28"/>
        </w:rPr>
      </w:pPr>
      <w:r>
        <w:rPr>
          <w:rFonts w:ascii="Times New Roman" w:hAnsi="Times New Roman"/>
          <w:sz w:val="28"/>
        </w:rPr>
        <w:lastRenderedPageBreak/>
        <w:t>Energy</w:t>
      </w:r>
    </w:p>
    <w:p w:rsidR="009E3C60" w:rsidRDefault="00CF1196">
      <w:pPr>
        <w:pStyle w:val="BodyText"/>
        <w:jc w:val="left"/>
        <w:rPr>
          <w:rFonts w:ascii="Times New Roman" w:hAnsi="Times New Roman"/>
          <w:b w:val="0"/>
          <w:bCs w:val="0"/>
          <w:sz w:val="24"/>
        </w:rPr>
      </w:pPr>
      <w:r>
        <w:rPr>
          <w:rFonts w:ascii="Times New Roman" w:hAnsi="Times New Roman"/>
          <w:b w:val="0"/>
          <w:bCs w:val="0"/>
          <w:sz w:val="24"/>
        </w:rPr>
        <w:t>Power……………………………….</w:t>
      </w:r>
      <w:r>
        <w:rPr>
          <w:rFonts w:ascii="Times New Roman" w:hAnsi="Times New Roman"/>
          <w:b w:val="0"/>
          <w:bCs w:val="0"/>
          <w:sz w:val="24"/>
        </w:rPr>
        <w:tab/>
        <w:t>33</w:t>
      </w:r>
    </w:p>
    <w:p w:rsidR="009E3C60" w:rsidRDefault="00CF1196">
      <w:pPr>
        <w:pStyle w:val="BodyText"/>
        <w:jc w:val="left"/>
        <w:rPr>
          <w:rFonts w:ascii="Times New Roman" w:hAnsi="Times New Roman"/>
          <w:b w:val="0"/>
          <w:bCs w:val="0"/>
          <w:sz w:val="24"/>
        </w:rPr>
      </w:pPr>
      <w:r>
        <w:rPr>
          <w:rFonts w:ascii="Times New Roman" w:hAnsi="Times New Roman"/>
          <w:b w:val="0"/>
          <w:bCs w:val="0"/>
          <w:sz w:val="24"/>
        </w:rPr>
        <w:t>Specific Heat Capacity……………..</w:t>
      </w:r>
      <w:r>
        <w:rPr>
          <w:rFonts w:ascii="Times New Roman" w:hAnsi="Times New Roman"/>
          <w:b w:val="0"/>
          <w:bCs w:val="0"/>
          <w:sz w:val="24"/>
        </w:rPr>
        <w:tab/>
        <w:t>34</w:t>
      </w:r>
    </w:p>
    <w:p w:rsidR="009E3C60" w:rsidRDefault="009E3C60">
      <w:pPr>
        <w:pStyle w:val="BodyText"/>
        <w:jc w:val="left"/>
        <w:rPr>
          <w:rFonts w:ascii="Times New Roman" w:hAnsi="Times New Roman"/>
          <w:b w:val="0"/>
          <w:bCs w:val="0"/>
          <w:sz w:val="24"/>
        </w:rPr>
      </w:pPr>
      <w:r>
        <w:rPr>
          <w:rFonts w:ascii="Times New Roman" w:hAnsi="Times New Roman"/>
          <w:b w:val="0"/>
          <w:bCs w:val="0"/>
          <w:sz w:val="24"/>
        </w:rPr>
        <w:t>The</w:t>
      </w:r>
      <w:r w:rsidR="00CF1196">
        <w:rPr>
          <w:rFonts w:ascii="Times New Roman" w:hAnsi="Times New Roman"/>
          <w:b w:val="0"/>
          <w:bCs w:val="0"/>
          <w:sz w:val="24"/>
        </w:rPr>
        <w:t xml:space="preserve"> Efficiency of a Kettle…………..</w:t>
      </w:r>
      <w:r w:rsidR="00CF1196">
        <w:rPr>
          <w:rFonts w:ascii="Times New Roman" w:hAnsi="Times New Roman"/>
          <w:b w:val="0"/>
          <w:bCs w:val="0"/>
          <w:sz w:val="24"/>
        </w:rPr>
        <w:tab/>
        <w:t>35</w:t>
      </w:r>
    </w:p>
    <w:p w:rsidR="009E3C60" w:rsidRDefault="009E3C60">
      <w:pPr>
        <w:pStyle w:val="BodyText"/>
        <w:jc w:val="left"/>
        <w:rPr>
          <w:rFonts w:ascii="Times New Roman" w:hAnsi="Times New Roman"/>
          <w:b w:val="0"/>
          <w:bCs w:val="0"/>
          <w:sz w:val="24"/>
        </w:rPr>
      </w:pPr>
    </w:p>
    <w:p w:rsidR="009E3C60" w:rsidRDefault="009E3C60">
      <w:pPr>
        <w:pStyle w:val="BodyText"/>
        <w:jc w:val="left"/>
        <w:rPr>
          <w:rFonts w:ascii="Times New Roman" w:hAnsi="Times New Roman"/>
          <w:sz w:val="28"/>
        </w:rPr>
      </w:pPr>
      <w:r>
        <w:rPr>
          <w:rFonts w:ascii="Times New Roman" w:hAnsi="Times New Roman"/>
          <w:sz w:val="28"/>
        </w:rPr>
        <w:t>Momentum</w:t>
      </w:r>
    </w:p>
    <w:p w:rsidR="009E3C60" w:rsidRDefault="00CF1196">
      <w:pPr>
        <w:pStyle w:val="BodyText"/>
        <w:jc w:val="left"/>
        <w:rPr>
          <w:rFonts w:ascii="Times New Roman" w:hAnsi="Times New Roman"/>
          <w:b w:val="0"/>
          <w:bCs w:val="0"/>
          <w:sz w:val="24"/>
        </w:rPr>
      </w:pPr>
      <w:r>
        <w:rPr>
          <w:rFonts w:ascii="Times New Roman" w:hAnsi="Times New Roman"/>
          <w:b w:val="0"/>
          <w:bCs w:val="0"/>
          <w:sz w:val="24"/>
        </w:rPr>
        <w:t>“World-in-Motion – Impulse……….36</w:t>
      </w:r>
    </w:p>
    <w:p w:rsidR="009E3C60" w:rsidRDefault="009E3C60">
      <w:pPr>
        <w:pStyle w:val="BodyText"/>
        <w:jc w:val="left"/>
        <w:rPr>
          <w:rFonts w:ascii="Times New Roman" w:hAnsi="Times New Roman"/>
          <w:b w:val="0"/>
          <w:bCs w:val="0"/>
          <w:sz w:val="24"/>
        </w:rPr>
      </w:pPr>
      <w:r>
        <w:rPr>
          <w:rFonts w:ascii="Times New Roman" w:hAnsi="Times New Roman"/>
          <w:b w:val="0"/>
          <w:bCs w:val="0"/>
          <w:sz w:val="24"/>
        </w:rPr>
        <w:t>“World-in-Motion” – Conservation</w:t>
      </w:r>
    </w:p>
    <w:p w:rsidR="009E3C60" w:rsidRDefault="00CF1196">
      <w:pPr>
        <w:pStyle w:val="BodyText"/>
        <w:jc w:val="left"/>
        <w:rPr>
          <w:rFonts w:ascii="Times New Roman" w:hAnsi="Times New Roman"/>
          <w:b w:val="0"/>
          <w:bCs w:val="0"/>
          <w:sz w:val="24"/>
        </w:rPr>
      </w:pPr>
      <w:proofErr w:type="gramStart"/>
      <w:r>
        <w:rPr>
          <w:rFonts w:ascii="Times New Roman" w:hAnsi="Times New Roman"/>
          <w:b w:val="0"/>
          <w:bCs w:val="0"/>
          <w:sz w:val="24"/>
        </w:rPr>
        <w:t>of</w:t>
      </w:r>
      <w:proofErr w:type="gramEnd"/>
      <w:r>
        <w:rPr>
          <w:rFonts w:ascii="Times New Roman" w:hAnsi="Times New Roman"/>
          <w:b w:val="0"/>
          <w:bCs w:val="0"/>
          <w:sz w:val="24"/>
        </w:rPr>
        <w:t xml:space="preserve"> Momentum………………………</w:t>
      </w:r>
      <w:r>
        <w:rPr>
          <w:rFonts w:ascii="Times New Roman" w:hAnsi="Times New Roman"/>
          <w:b w:val="0"/>
          <w:bCs w:val="0"/>
          <w:sz w:val="24"/>
        </w:rPr>
        <w:tab/>
        <w:t>37</w:t>
      </w:r>
    </w:p>
    <w:p w:rsidR="009E3C60" w:rsidRDefault="00CF1196">
      <w:pPr>
        <w:pStyle w:val="BodyText"/>
        <w:jc w:val="left"/>
        <w:rPr>
          <w:rFonts w:ascii="Times New Roman" w:hAnsi="Times New Roman"/>
          <w:b w:val="0"/>
          <w:bCs w:val="0"/>
          <w:sz w:val="24"/>
        </w:rPr>
      </w:pPr>
      <w:r>
        <w:rPr>
          <w:rFonts w:ascii="Times New Roman" w:hAnsi="Times New Roman"/>
          <w:b w:val="0"/>
          <w:bCs w:val="0"/>
          <w:sz w:val="24"/>
        </w:rPr>
        <w:t>Explosion……………………………38</w:t>
      </w:r>
    </w:p>
    <w:p w:rsidR="00CF1196" w:rsidRDefault="00182840">
      <w:pPr>
        <w:pStyle w:val="BodyText"/>
        <w:jc w:val="left"/>
        <w:rPr>
          <w:rFonts w:ascii="Times New Roman" w:hAnsi="Times New Roman"/>
          <w:b w:val="0"/>
          <w:bCs w:val="0"/>
          <w:sz w:val="24"/>
        </w:rPr>
      </w:pPr>
      <w:r>
        <w:rPr>
          <w:rFonts w:ascii="Times New Roman" w:hAnsi="Times New Roman"/>
          <w:b w:val="0"/>
          <w:bCs w:val="0"/>
          <w:sz w:val="24"/>
        </w:rPr>
        <w:t>Collisions on air track……………….39</w:t>
      </w:r>
    </w:p>
    <w:p w:rsidR="009E3C60" w:rsidRDefault="009E3C60">
      <w:pPr>
        <w:pStyle w:val="BodyText"/>
        <w:jc w:val="left"/>
        <w:rPr>
          <w:rFonts w:ascii="Times New Roman" w:hAnsi="Times New Roman"/>
          <w:b w:val="0"/>
          <w:bCs w:val="0"/>
          <w:sz w:val="24"/>
        </w:rPr>
      </w:pPr>
    </w:p>
    <w:p w:rsidR="009E3C60" w:rsidRDefault="009E3C60">
      <w:pPr>
        <w:pStyle w:val="BodyText"/>
        <w:jc w:val="left"/>
        <w:rPr>
          <w:rFonts w:ascii="Times New Roman" w:hAnsi="Times New Roman"/>
          <w:sz w:val="28"/>
        </w:rPr>
      </w:pPr>
      <w:r>
        <w:rPr>
          <w:rFonts w:ascii="Times New Roman" w:hAnsi="Times New Roman"/>
          <w:sz w:val="28"/>
        </w:rPr>
        <w:t>Light and Optics</w:t>
      </w:r>
    </w:p>
    <w:p w:rsidR="009E3C60" w:rsidRDefault="00182840">
      <w:pPr>
        <w:pStyle w:val="BodyText"/>
        <w:jc w:val="left"/>
        <w:rPr>
          <w:rFonts w:ascii="Times New Roman" w:hAnsi="Times New Roman"/>
          <w:b w:val="0"/>
          <w:bCs w:val="0"/>
          <w:sz w:val="24"/>
        </w:rPr>
      </w:pPr>
      <w:r>
        <w:rPr>
          <w:rFonts w:ascii="Times New Roman" w:hAnsi="Times New Roman"/>
          <w:b w:val="0"/>
          <w:bCs w:val="0"/>
          <w:sz w:val="24"/>
        </w:rPr>
        <w:t>The Pinhole Camera………………..</w:t>
      </w:r>
      <w:r>
        <w:rPr>
          <w:rFonts w:ascii="Times New Roman" w:hAnsi="Times New Roman"/>
          <w:b w:val="0"/>
          <w:bCs w:val="0"/>
          <w:sz w:val="24"/>
        </w:rPr>
        <w:tab/>
        <w:t>41</w:t>
      </w:r>
    </w:p>
    <w:p w:rsidR="009E3C60" w:rsidRDefault="00182840">
      <w:pPr>
        <w:pStyle w:val="BodyText"/>
        <w:jc w:val="left"/>
        <w:rPr>
          <w:rFonts w:ascii="Times New Roman" w:hAnsi="Times New Roman"/>
          <w:b w:val="0"/>
          <w:bCs w:val="0"/>
          <w:sz w:val="24"/>
        </w:rPr>
      </w:pPr>
      <w:r>
        <w:rPr>
          <w:rFonts w:ascii="Times New Roman" w:hAnsi="Times New Roman"/>
          <w:b w:val="0"/>
          <w:bCs w:val="0"/>
          <w:sz w:val="24"/>
        </w:rPr>
        <w:t>Multiple Images…………………….</w:t>
      </w:r>
      <w:r>
        <w:rPr>
          <w:rFonts w:ascii="Times New Roman" w:hAnsi="Times New Roman"/>
          <w:b w:val="0"/>
          <w:bCs w:val="0"/>
          <w:sz w:val="24"/>
        </w:rPr>
        <w:tab/>
        <w:t>42</w:t>
      </w:r>
    </w:p>
    <w:p w:rsidR="009E3C60" w:rsidRDefault="00182840">
      <w:pPr>
        <w:pStyle w:val="BodyText"/>
        <w:jc w:val="left"/>
        <w:rPr>
          <w:rFonts w:ascii="Times New Roman" w:hAnsi="Times New Roman"/>
          <w:b w:val="0"/>
          <w:bCs w:val="0"/>
          <w:sz w:val="24"/>
        </w:rPr>
      </w:pPr>
      <w:r>
        <w:rPr>
          <w:rFonts w:ascii="Times New Roman" w:hAnsi="Times New Roman"/>
          <w:b w:val="0"/>
          <w:bCs w:val="0"/>
          <w:sz w:val="24"/>
        </w:rPr>
        <w:t>Refraction…………………………..</w:t>
      </w:r>
      <w:r>
        <w:rPr>
          <w:rFonts w:ascii="Times New Roman" w:hAnsi="Times New Roman"/>
          <w:b w:val="0"/>
          <w:bCs w:val="0"/>
          <w:sz w:val="24"/>
        </w:rPr>
        <w:tab/>
        <w:t>44</w:t>
      </w:r>
    </w:p>
    <w:p w:rsidR="009E3C60" w:rsidRDefault="009E3C60">
      <w:pPr>
        <w:pStyle w:val="BodyText"/>
        <w:jc w:val="left"/>
        <w:rPr>
          <w:rFonts w:ascii="Times New Roman" w:hAnsi="Times New Roman"/>
          <w:b w:val="0"/>
          <w:bCs w:val="0"/>
          <w:sz w:val="24"/>
        </w:rPr>
      </w:pPr>
      <w:r>
        <w:rPr>
          <w:rFonts w:ascii="Times New Roman" w:hAnsi="Times New Roman"/>
          <w:b w:val="0"/>
          <w:bCs w:val="0"/>
          <w:sz w:val="24"/>
        </w:rPr>
        <w:t>Ref</w:t>
      </w:r>
      <w:r w:rsidR="00182840">
        <w:rPr>
          <w:rFonts w:ascii="Times New Roman" w:hAnsi="Times New Roman"/>
          <w:b w:val="0"/>
          <w:bCs w:val="0"/>
          <w:sz w:val="24"/>
        </w:rPr>
        <w:t>raction of Light by Water……….</w:t>
      </w:r>
      <w:r w:rsidR="00182840">
        <w:rPr>
          <w:rFonts w:ascii="Times New Roman" w:hAnsi="Times New Roman"/>
          <w:b w:val="0"/>
          <w:bCs w:val="0"/>
          <w:sz w:val="24"/>
        </w:rPr>
        <w:tab/>
        <w:t>45</w:t>
      </w:r>
    </w:p>
    <w:p w:rsidR="009E3C60" w:rsidRDefault="009E3C60">
      <w:pPr>
        <w:pStyle w:val="BodyText"/>
        <w:jc w:val="left"/>
        <w:rPr>
          <w:rFonts w:ascii="Times New Roman" w:hAnsi="Times New Roman"/>
          <w:b w:val="0"/>
          <w:bCs w:val="0"/>
          <w:sz w:val="24"/>
        </w:rPr>
      </w:pPr>
      <w:r>
        <w:rPr>
          <w:rFonts w:ascii="Times New Roman" w:hAnsi="Times New Roman"/>
          <w:b w:val="0"/>
          <w:bCs w:val="0"/>
          <w:sz w:val="24"/>
        </w:rPr>
        <w:t>Refracti</w:t>
      </w:r>
      <w:r w:rsidR="00182840">
        <w:rPr>
          <w:rFonts w:ascii="Times New Roman" w:hAnsi="Times New Roman"/>
          <w:b w:val="0"/>
          <w:bCs w:val="0"/>
          <w:sz w:val="24"/>
        </w:rPr>
        <w:t>on of Light – Water into Air</w:t>
      </w:r>
      <w:proofErr w:type="gramStart"/>
      <w:r w:rsidR="00182840">
        <w:rPr>
          <w:rFonts w:ascii="Times New Roman" w:hAnsi="Times New Roman"/>
          <w:b w:val="0"/>
          <w:bCs w:val="0"/>
          <w:sz w:val="24"/>
        </w:rPr>
        <w:t>..</w:t>
      </w:r>
      <w:proofErr w:type="gramEnd"/>
      <w:r w:rsidR="00182840">
        <w:rPr>
          <w:rFonts w:ascii="Times New Roman" w:hAnsi="Times New Roman"/>
          <w:b w:val="0"/>
          <w:bCs w:val="0"/>
          <w:sz w:val="24"/>
        </w:rPr>
        <w:t>46</w:t>
      </w:r>
    </w:p>
    <w:p w:rsidR="009E3C60" w:rsidRDefault="00D4673F">
      <w:pPr>
        <w:pStyle w:val="BodyText"/>
        <w:jc w:val="left"/>
        <w:rPr>
          <w:rFonts w:ascii="Times New Roman" w:hAnsi="Times New Roman"/>
          <w:b w:val="0"/>
          <w:bCs w:val="0"/>
          <w:sz w:val="24"/>
        </w:rPr>
      </w:pPr>
      <w:r>
        <w:rPr>
          <w:rFonts w:ascii="Times New Roman" w:hAnsi="Times New Roman"/>
          <w:b w:val="0"/>
          <w:bCs w:val="0"/>
          <w:sz w:val="24"/>
        </w:rPr>
        <w:t>Lenses ……………………………....47</w:t>
      </w:r>
    </w:p>
    <w:p w:rsidR="009E3C60" w:rsidRDefault="009E3C60">
      <w:pPr>
        <w:pStyle w:val="BodyText"/>
        <w:jc w:val="left"/>
        <w:rPr>
          <w:rFonts w:ascii="Times New Roman" w:hAnsi="Times New Roman"/>
          <w:b w:val="0"/>
          <w:bCs w:val="0"/>
          <w:sz w:val="24"/>
        </w:rPr>
      </w:pPr>
      <w:r>
        <w:rPr>
          <w:rFonts w:ascii="Times New Roman" w:hAnsi="Times New Roman"/>
          <w:b w:val="0"/>
          <w:bCs w:val="0"/>
          <w:sz w:val="24"/>
        </w:rPr>
        <w:t>The Astronomical Telescope………..</w:t>
      </w:r>
      <w:r w:rsidR="00D4673F">
        <w:rPr>
          <w:rFonts w:ascii="Times New Roman" w:hAnsi="Times New Roman"/>
          <w:b w:val="0"/>
          <w:bCs w:val="0"/>
          <w:sz w:val="24"/>
        </w:rPr>
        <w:t>48</w:t>
      </w:r>
    </w:p>
    <w:p w:rsidR="009E3C60" w:rsidRDefault="009E3C60">
      <w:pPr>
        <w:pStyle w:val="BodyText"/>
        <w:jc w:val="left"/>
        <w:rPr>
          <w:rFonts w:ascii="Times New Roman" w:hAnsi="Times New Roman"/>
          <w:b w:val="0"/>
          <w:bCs w:val="0"/>
          <w:sz w:val="24"/>
        </w:rPr>
      </w:pPr>
      <w:r>
        <w:rPr>
          <w:rFonts w:ascii="Times New Roman" w:hAnsi="Times New Roman"/>
          <w:b w:val="0"/>
          <w:bCs w:val="0"/>
          <w:sz w:val="24"/>
        </w:rPr>
        <w:t xml:space="preserve">The Diffraction </w:t>
      </w:r>
      <w:r w:rsidR="00D4673F">
        <w:rPr>
          <w:rFonts w:ascii="Times New Roman" w:hAnsi="Times New Roman"/>
          <w:b w:val="0"/>
          <w:bCs w:val="0"/>
          <w:sz w:val="24"/>
        </w:rPr>
        <w:t>of Light…………….</w:t>
      </w:r>
      <w:r w:rsidR="00D4673F">
        <w:rPr>
          <w:rFonts w:ascii="Times New Roman" w:hAnsi="Times New Roman"/>
          <w:b w:val="0"/>
          <w:bCs w:val="0"/>
          <w:sz w:val="24"/>
        </w:rPr>
        <w:tab/>
        <w:t>49</w:t>
      </w:r>
    </w:p>
    <w:p w:rsidR="009E3C60" w:rsidRDefault="00D4673F">
      <w:pPr>
        <w:pStyle w:val="BodyText"/>
        <w:jc w:val="left"/>
        <w:rPr>
          <w:rFonts w:ascii="Times New Roman" w:hAnsi="Times New Roman"/>
          <w:b w:val="0"/>
          <w:bCs w:val="0"/>
          <w:sz w:val="24"/>
        </w:rPr>
      </w:pPr>
      <w:r>
        <w:rPr>
          <w:rFonts w:ascii="Times New Roman" w:hAnsi="Times New Roman"/>
          <w:b w:val="0"/>
          <w:bCs w:val="0"/>
          <w:sz w:val="24"/>
        </w:rPr>
        <w:t>Interference Patterns………………..</w:t>
      </w:r>
      <w:r>
        <w:rPr>
          <w:rFonts w:ascii="Times New Roman" w:hAnsi="Times New Roman"/>
          <w:b w:val="0"/>
          <w:bCs w:val="0"/>
          <w:sz w:val="24"/>
        </w:rPr>
        <w:tab/>
        <w:t>50</w:t>
      </w:r>
    </w:p>
    <w:p w:rsidR="009E3C60" w:rsidRDefault="00D4673F">
      <w:pPr>
        <w:pStyle w:val="BodyText"/>
        <w:jc w:val="left"/>
        <w:rPr>
          <w:rFonts w:ascii="Times New Roman" w:hAnsi="Times New Roman"/>
          <w:b w:val="0"/>
          <w:bCs w:val="0"/>
          <w:sz w:val="24"/>
        </w:rPr>
      </w:pPr>
      <w:r>
        <w:rPr>
          <w:rFonts w:ascii="Times New Roman" w:hAnsi="Times New Roman"/>
          <w:b w:val="0"/>
          <w:bCs w:val="0"/>
          <w:sz w:val="24"/>
        </w:rPr>
        <w:t>Colour Theory………………………</w:t>
      </w:r>
      <w:r>
        <w:rPr>
          <w:rFonts w:ascii="Times New Roman" w:hAnsi="Times New Roman"/>
          <w:b w:val="0"/>
          <w:bCs w:val="0"/>
          <w:sz w:val="24"/>
        </w:rPr>
        <w:tab/>
        <w:t>51</w:t>
      </w:r>
    </w:p>
    <w:p w:rsidR="009E3C60" w:rsidRDefault="009E3C60">
      <w:pPr>
        <w:pStyle w:val="BodyText"/>
        <w:jc w:val="left"/>
        <w:rPr>
          <w:rFonts w:ascii="Times New Roman" w:hAnsi="Times New Roman"/>
          <w:b w:val="0"/>
          <w:bCs w:val="0"/>
          <w:sz w:val="24"/>
        </w:rPr>
      </w:pPr>
    </w:p>
    <w:p w:rsidR="009E3C60" w:rsidRDefault="009E3C60">
      <w:pPr>
        <w:pStyle w:val="BodyText"/>
        <w:jc w:val="left"/>
        <w:rPr>
          <w:rFonts w:ascii="Times New Roman" w:hAnsi="Times New Roman"/>
          <w:sz w:val="28"/>
        </w:rPr>
      </w:pPr>
      <w:r>
        <w:rPr>
          <w:rFonts w:ascii="Times New Roman" w:hAnsi="Times New Roman"/>
          <w:sz w:val="28"/>
        </w:rPr>
        <w:t>Relativity</w:t>
      </w:r>
    </w:p>
    <w:p w:rsidR="009E3C60" w:rsidRDefault="009E3C60">
      <w:pPr>
        <w:pStyle w:val="BodyText"/>
        <w:jc w:val="left"/>
        <w:rPr>
          <w:rFonts w:ascii="Times New Roman" w:hAnsi="Times New Roman"/>
          <w:b w:val="0"/>
          <w:bCs w:val="0"/>
          <w:sz w:val="24"/>
        </w:rPr>
      </w:pPr>
      <w:r>
        <w:rPr>
          <w:rFonts w:ascii="Times New Roman" w:hAnsi="Times New Roman"/>
          <w:b w:val="0"/>
          <w:bCs w:val="0"/>
          <w:sz w:val="24"/>
        </w:rPr>
        <w:t>A</w:t>
      </w:r>
      <w:r w:rsidR="00D4673F">
        <w:rPr>
          <w:rFonts w:ascii="Times New Roman" w:hAnsi="Times New Roman"/>
          <w:b w:val="0"/>
          <w:bCs w:val="0"/>
          <w:sz w:val="24"/>
        </w:rPr>
        <w:t>nalyzing the Twin Paradox……….</w:t>
      </w:r>
      <w:r w:rsidR="00D4673F">
        <w:rPr>
          <w:rFonts w:ascii="Times New Roman" w:hAnsi="Times New Roman"/>
          <w:b w:val="0"/>
          <w:bCs w:val="0"/>
          <w:sz w:val="24"/>
        </w:rPr>
        <w:tab/>
        <w:t>52</w:t>
      </w:r>
    </w:p>
    <w:p w:rsidR="009E3C60" w:rsidRDefault="009E3C60">
      <w:pPr>
        <w:pStyle w:val="BodyText"/>
        <w:jc w:val="left"/>
        <w:rPr>
          <w:rFonts w:ascii="Times New Roman" w:hAnsi="Times New Roman"/>
          <w:b w:val="0"/>
          <w:bCs w:val="0"/>
          <w:sz w:val="24"/>
        </w:rPr>
      </w:pPr>
      <w:r>
        <w:rPr>
          <w:rFonts w:ascii="Times New Roman" w:hAnsi="Times New Roman"/>
          <w:b w:val="0"/>
          <w:bCs w:val="0"/>
          <w:sz w:val="24"/>
        </w:rPr>
        <w:t>Speed, Energy and Mass – The</w:t>
      </w:r>
    </w:p>
    <w:p w:rsidR="009E3C60" w:rsidRDefault="00D4673F">
      <w:pPr>
        <w:pStyle w:val="BodyText"/>
        <w:jc w:val="left"/>
        <w:rPr>
          <w:rFonts w:ascii="Times New Roman" w:hAnsi="Times New Roman"/>
          <w:b w:val="0"/>
          <w:bCs w:val="0"/>
          <w:sz w:val="24"/>
        </w:rPr>
      </w:pPr>
      <w:r>
        <w:rPr>
          <w:rFonts w:ascii="Times New Roman" w:hAnsi="Times New Roman"/>
          <w:b w:val="0"/>
          <w:bCs w:val="0"/>
          <w:sz w:val="24"/>
        </w:rPr>
        <w:t>Ultimate Speed……………..……….</w:t>
      </w:r>
      <w:r>
        <w:rPr>
          <w:rFonts w:ascii="Times New Roman" w:hAnsi="Times New Roman"/>
          <w:b w:val="0"/>
          <w:bCs w:val="0"/>
          <w:sz w:val="24"/>
        </w:rPr>
        <w:tab/>
        <w:t>54</w:t>
      </w:r>
    </w:p>
    <w:p w:rsidR="009E3C60" w:rsidRDefault="009E3C60">
      <w:pPr>
        <w:pStyle w:val="BodyText"/>
        <w:jc w:val="left"/>
        <w:rPr>
          <w:rFonts w:ascii="Times New Roman" w:hAnsi="Times New Roman"/>
          <w:b w:val="0"/>
          <w:bCs w:val="0"/>
          <w:sz w:val="24"/>
        </w:rPr>
      </w:pPr>
    </w:p>
    <w:p w:rsidR="009E3C60" w:rsidRDefault="009E3C60">
      <w:pPr>
        <w:pStyle w:val="BodyText"/>
        <w:jc w:val="left"/>
        <w:rPr>
          <w:rFonts w:ascii="Times New Roman" w:hAnsi="Times New Roman"/>
          <w:sz w:val="28"/>
        </w:rPr>
      </w:pPr>
      <w:r>
        <w:rPr>
          <w:rFonts w:ascii="Times New Roman" w:hAnsi="Times New Roman"/>
          <w:sz w:val="28"/>
        </w:rPr>
        <w:t>Nuclear Physics</w:t>
      </w:r>
    </w:p>
    <w:p w:rsidR="009E3C60" w:rsidRDefault="00D4673F">
      <w:pPr>
        <w:pStyle w:val="BodyText"/>
        <w:jc w:val="left"/>
        <w:rPr>
          <w:rFonts w:ascii="Times New Roman" w:hAnsi="Times New Roman"/>
          <w:b w:val="0"/>
          <w:bCs w:val="0"/>
          <w:sz w:val="24"/>
        </w:rPr>
        <w:sectPr w:rsidR="009E3C60">
          <w:footerReference w:type="even" r:id="rId10"/>
          <w:footerReference w:type="default" r:id="rId11"/>
          <w:footerReference w:type="first" r:id="rId12"/>
          <w:type w:val="continuous"/>
          <w:pgSz w:w="12240" w:h="15840"/>
          <w:pgMar w:top="1440" w:right="1440" w:bottom="1440" w:left="1440" w:header="720" w:footer="720" w:gutter="0"/>
          <w:cols w:num="2" w:space="720"/>
          <w:docGrid w:linePitch="360"/>
        </w:sectPr>
      </w:pPr>
      <w:r>
        <w:rPr>
          <w:rFonts w:ascii="Times New Roman" w:hAnsi="Times New Roman"/>
          <w:b w:val="0"/>
          <w:bCs w:val="0"/>
          <w:sz w:val="24"/>
        </w:rPr>
        <w:t>Half-life…………………………….</w:t>
      </w:r>
      <w:r>
        <w:rPr>
          <w:rFonts w:ascii="Times New Roman" w:hAnsi="Times New Roman"/>
          <w:b w:val="0"/>
          <w:bCs w:val="0"/>
          <w:sz w:val="24"/>
        </w:rPr>
        <w:tab/>
        <w:t>57</w:t>
      </w:r>
    </w:p>
    <w:p w:rsidR="009E3C60" w:rsidRDefault="009E3C60"/>
    <w:p w:rsidR="009E3C60" w:rsidRDefault="009E3C60"/>
    <w:p w:rsidR="009E3C60" w:rsidRDefault="009E3C60"/>
    <w:p w:rsidR="009E3C60" w:rsidRDefault="009E3C60"/>
    <w:p w:rsidR="009E3C60" w:rsidRDefault="009E3C60"/>
    <w:p w:rsidR="009E3C60" w:rsidRDefault="009E3C60"/>
    <w:p w:rsidR="009E3C60" w:rsidRDefault="009E3C60"/>
    <w:p w:rsidR="009E3C60" w:rsidRDefault="009E3C60">
      <w:pPr>
        <w:spacing w:line="259" w:lineRule="exact"/>
        <w:rPr>
          <w:sz w:val="22"/>
        </w:rPr>
      </w:pPr>
    </w:p>
    <w:p w:rsidR="000743FA" w:rsidRDefault="000743FA">
      <w:pPr>
        <w:spacing w:line="259" w:lineRule="exact"/>
        <w:rPr>
          <w:sz w:val="22"/>
        </w:rPr>
      </w:pPr>
    </w:p>
    <w:p w:rsidR="009E3C60" w:rsidRDefault="009E3C60">
      <w:pPr>
        <w:pStyle w:val="Heading1"/>
        <w:tabs>
          <w:tab w:val="left" w:pos="0"/>
        </w:tabs>
        <w:rPr>
          <w:szCs w:val="16"/>
          <w:u w:val="single"/>
        </w:rPr>
      </w:pPr>
      <w:r>
        <w:rPr>
          <w:szCs w:val="16"/>
          <w:u w:val="single"/>
        </w:rPr>
        <w:lastRenderedPageBreak/>
        <w:t>SIGNIFICANT FIGURES AND UNCERTAINTY IN MEASUREMENT</w:t>
      </w:r>
    </w:p>
    <w:p w:rsidR="009E3C60" w:rsidRDefault="009E3C60">
      <w:pPr>
        <w:rPr>
          <w:szCs w:val="22"/>
        </w:rPr>
      </w:pPr>
    </w:p>
    <w:p w:rsidR="009E3C60" w:rsidRDefault="009E3C60">
      <w:pPr>
        <w:pStyle w:val="Heading1"/>
        <w:tabs>
          <w:tab w:val="left" w:pos="0"/>
        </w:tabs>
        <w:jc w:val="left"/>
        <w:rPr>
          <w:u w:val="single"/>
        </w:rPr>
      </w:pPr>
      <w:r>
        <w:rPr>
          <w:u w:val="single"/>
        </w:rPr>
        <w:t xml:space="preserve">NUMBERS </w:t>
      </w:r>
    </w:p>
    <w:p w:rsidR="009E3C60" w:rsidRDefault="009E3C60">
      <w:pPr>
        <w:ind w:firstLine="720"/>
        <w:rPr>
          <w:szCs w:val="22"/>
          <w:u w:val="single"/>
        </w:rPr>
      </w:pPr>
      <w:r>
        <w:rPr>
          <w:szCs w:val="18"/>
        </w:rPr>
        <w:t xml:space="preserve">All measured quantities consist of digits (numbers) and units. </w:t>
      </w:r>
      <w:r>
        <w:rPr>
          <w:szCs w:val="22"/>
        </w:rPr>
        <w:t xml:space="preserve">Two kinds of numbers are used in science - those that are </w:t>
      </w:r>
      <w:r>
        <w:rPr>
          <w:szCs w:val="22"/>
          <w:u w:val="single"/>
        </w:rPr>
        <w:t>counted</w:t>
      </w:r>
      <w:r>
        <w:rPr>
          <w:szCs w:val="22"/>
        </w:rPr>
        <w:t xml:space="preserve"> or </w:t>
      </w:r>
      <w:r>
        <w:rPr>
          <w:szCs w:val="22"/>
          <w:u w:val="single"/>
        </w:rPr>
        <w:t xml:space="preserve">defined </w:t>
      </w:r>
      <w:r>
        <w:rPr>
          <w:szCs w:val="22"/>
        </w:rPr>
        <w:t xml:space="preserve">and those that are measured. The </w:t>
      </w:r>
      <w:r>
        <w:rPr>
          <w:szCs w:val="22"/>
          <w:u w:val="single"/>
        </w:rPr>
        <w:t xml:space="preserve">exact </w:t>
      </w:r>
      <w:r>
        <w:rPr>
          <w:szCs w:val="22"/>
        </w:rPr>
        <w:t xml:space="preserve">value of counted or defined numbers can be stated, but the exact value of a measured number cannot be known. For example, you can </w:t>
      </w:r>
      <w:r>
        <w:rPr>
          <w:szCs w:val="22"/>
          <w:u w:val="single"/>
        </w:rPr>
        <w:t>count</w:t>
      </w:r>
      <w:r>
        <w:rPr>
          <w:szCs w:val="22"/>
        </w:rPr>
        <w:t xml:space="preserve"> the number of tables in this room, the number of fingers on your left hand and the amount of money in</w:t>
      </w:r>
      <w:r>
        <w:rPr>
          <w:i/>
          <w:iCs/>
          <w:szCs w:val="22"/>
        </w:rPr>
        <w:t xml:space="preserve"> </w:t>
      </w:r>
      <w:r>
        <w:rPr>
          <w:szCs w:val="22"/>
        </w:rPr>
        <w:t xml:space="preserve">your pocket </w:t>
      </w:r>
      <w:r>
        <w:rPr>
          <w:szCs w:val="22"/>
          <w:u w:val="single"/>
        </w:rPr>
        <w:t>with absolute certainty</w:t>
      </w:r>
      <w:r>
        <w:rPr>
          <w:szCs w:val="22"/>
        </w:rPr>
        <w:t xml:space="preserve">. </w:t>
      </w:r>
      <w:r>
        <w:rPr>
          <w:szCs w:val="22"/>
          <w:u w:val="single"/>
        </w:rPr>
        <w:t>Defined numbers are exact</w:t>
      </w:r>
      <w:r>
        <w:rPr>
          <w:szCs w:val="22"/>
        </w:rPr>
        <w:t xml:space="preserve"> relations, defined to be true and as a result are not subject to error. Examples of defined numbers are the number of seconds in</w:t>
      </w:r>
      <w:r>
        <w:rPr>
          <w:i/>
          <w:iCs/>
          <w:szCs w:val="22"/>
        </w:rPr>
        <w:t xml:space="preserve"> </w:t>
      </w:r>
      <w:r>
        <w:rPr>
          <w:szCs w:val="22"/>
        </w:rPr>
        <w:t>an hour, the number of centimetres in</w:t>
      </w:r>
      <w:r>
        <w:rPr>
          <w:i/>
          <w:iCs/>
          <w:szCs w:val="22"/>
        </w:rPr>
        <w:t xml:space="preserve"> </w:t>
      </w:r>
      <w:r>
        <w:rPr>
          <w:szCs w:val="22"/>
        </w:rPr>
        <w:t xml:space="preserve">a metre and the number of days in the year. </w:t>
      </w:r>
      <w:r>
        <w:rPr>
          <w:szCs w:val="22"/>
          <w:u w:val="single"/>
        </w:rPr>
        <w:t>Every measured number,</w:t>
      </w:r>
      <w:r>
        <w:rPr>
          <w:szCs w:val="22"/>
        </w:rPr>
        <w:t xml:space="preserve"> no matter how carefully measured </w:t>
      </w:r>
      <w:r>
        <w:rPr>
          <w:szCs w:val="22"/>
          <w:u w:val="single"/>
        </w:rPr>
        <w:t xml:space="preserve">has some degree of uncertainty. </w:t>
      </w:r>
    </w:p>
    <w:p w:rsidR="009E3C60" w:rsidRDefault="009E3C60">
      <w:pPr>
        <w:rPr>
          <w:szCs w:val="22"/>
        </w:rPr>
      </w:pPr>
    </w:p>
    <w:p w:rsidR="009E3C60" w:rsidRDefault="009E3C60">
      <w:pPr>
        <w:pStyle w:val="Heading1"/>
        <w:tabs>
          <w:tab w:val="left" w:pos="0"/>
        </w:tabs>
        <w:jc w:val="left"/>
        <w:rPr>
          <w:szCs w:val="22"/>
          <w:u w:val="single"/>
        </w:rPr>
      </w:pPr>
      <w:r>
        <w:rPr>
          <w:szCs w:val="22"/>
          <w:u w:val="single"/>
        </w:rPr>
        <w:t xml:space="preserve">UNCERTAINTY IN MEASUREMENT </w:t>
      </w:r>
    </w:p>
    <w:p w:rsidR="009E3C60" w:rsidRDefault="00DF2E50">
      <w:pPr>
        <w:spacing w:line="240" w:lineRule="exact"/>
        <w:rPr>
          <w:szCs w:val="22"/>
        </w:rPr>
      </w:pPr>
      <w:r>
        <w:rPr>
          <w:noProof/>
          <w:lang w:eastAsia="en-CA"/>
        </w:rPr>
        <w:drawing>
          <wp:anchor distT="0" distB="0" distL="114935" distR="114935" simplePos="0" relativeHeight="251705344" behindDoc="0" locked="0" layoutInCell="1" allowOverlap="1">
            <wp:simplePos x="0" y="0"/>
            <wp:positionH relativeFrom="column">
              <wp:posOffset>-114300</wp:posOffset>
            </wp:positionH>
            <wp:positionV relativeFrom="paragraph">
              <wp:posOffset>864235</wp:posOffset>
            </wp:positionV>
            <wp:extent cx="1659890" cy="1179830"/>
            <wp:effectExtent l="0" t="0" r="0" b="1270"/>
            <wp:wrapSquare wrapText="left"/>
            <wp:docPr id="107"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a:lum bright="-10000" contrast="40000"/>
                      <a:extLst>
                        <a:ext uri="{28A0092B-C50C-407E-A947-70E740481C1C}">
                          <a14:useLocalDpi xmlns:a14="http://schemas.microsoft.com/office/drawing/2010/main" val="0"/>
                        </a:ext>
                      </a:extLst>
                    </a:blip>
                    <a:srcRect/>
                    <a:stretch>
                      <a:fillRect/>
                    </a:stretch>
                  </pic:blipFill>
                  <pic:spPr bwMode="auto">
                    <a:xfrm>
                      <a:off x="0" y="0"/>
                      <a:ext cx="1659890" cy="117983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9E3C60">
        <w:rPr>
          <w:szCs w:val="22"/>
          <w:u w:val="single"/>
        </w:rPr>
        <w:t xml:space="preserve">The uncertainty (margin </w:t>
      </w:r>
      <w:r w:rsidR="009E3C60">
        <w:rPr>
          <w:szCs w:val="22"/>
        </w:rPr>
        <w:t>of error) in a measurement depends on the precision of the measuring device and the skill of the person who uses it. Uncertainty in a measurement can be illustrated using the two different metre sticks shown in the diagram. The scale on the upper ruler is marked off in centimetres. Using this scale you can say that the length is between 82 and 83 cm. You can say further that it is closer to 82 cm than to 83 cm</w:t>
      </w:r>
      <w:proofErr w:type="gramStart"/>
      <w:r w:rsidR="009E3C60">
        <w:rPr>
          <w:szCs w:val="22"/>
        </w:rPr>
        <w:t>. .</w:t>
      </w:r>
      <w:proofErr w:type="gramEnd"/>
      <w:r w:rsidR="009E3C60">
        <w:rPr>
          <w:szCs w:val="22"/>
        </w:rPr>
        <w:t>You can estimate it to be 82.2 cm. The lower scale has more subdivisions and has a greater precision because it is marked off in millimetres. Here, you can say that the length is definitely between 82.2 and 82.3 cm, and you can estimate it to be 82.25 cm. Note how both readings contain some digits that are exactly known, and one digit (the last one) that is estimated. The lower meter stick is more precise than the top one. The precision is indicated by the number of significant figures used.</w:t>
      </w:r>
    </w:p>
    <w:p w:rsidR="009E3C60" w:rsidRDefault="009E3C60">
      <w:pPr>
        <w:pStyle w:val="Heading1"/>
        <w:tabs>
          <w:tab w:val="left" w:pos="0"/>
        </w:tabs>
        <w:jc w:val="left"/>
        <w:rPr>
          <w:b w:val="0"/>
          <w:bCs w:val="0"/>
          <w:szCs w:val="22"/>
        </w:rPr>
      </w:pPr>
    </w:p>
    <w:p w:rsidR="009E3C60" w:rsidRDefault="009E3C60">
      <w:pPr>
        <w:pStyle w:val="Heading1"/>
        <w:tabs>
          <w:tab w:val="left" w:pos="0"/>
        </w:tabs>
        <w:jc w:val="left"/>
        <w:rPr>
          <w:u w:val="single"/>
        </w:rPr>
      </w:pPr>
      <w:r>
        <w:rPr>
          <w:u w:val="single"/>
        </w:rPr>
        <w:t xml:space="preserve">SIGNIFICANT FIGURES </w:t>
      </w:r>
    </w:p>
    <w:p w:rsidR="009E3C60" w:rsidRDefault="009E3C60">
      <w:pPr>
        <w:pStyle w:val="Heading1"/>
        <w:tabs>
          <w:tab w:val="left" w:pos="0"/>
        </w:tabs>
        <w:jc w:val="left"/>
        <w:rPr>
          <w:b w:val="0"/>
          <w:bCs w:val="0"/>
        </w:rPr>
      </w:pPr>
      <w:r>
        <w:rPr>
          <w:b w:val="0"/>
          <w:bCs w:val="0"/>
        </w:rPr>
        <w:t xml:space="preserve">Significant figures are the digits in any measurement that are known with certainty </w:t>
      </w:r>
      <w:r>
        <w:rPr>
          <w:b w:val="0"/>
          <w:bCs w:val="0"/>
          <w:u w:val="single"/>
        </w:rPr>
        <w:t>plus one</w:t>
      </w:r>
      <w:r>
        <w:rPr>
          <w:b w:val="0"/>
          <w:bCs w:val="0"/>
        </w:rPr>
        <w:t xml:space="preserve"> that is estimated and hence uncertain. Standard rules have been developed for writing and using significant figures, both in measurement and in values calculated from measurements. </w:t>
      </w:r>
    </w:p>
    <w:p w:rsidR="009E3C60" w:rsidRDefault="009E3C60">
      <w:pPr>
        <w:spacing w:line="259" w:lineRule="exact"/>
      </w:pPr>
    </w:p>
    <w:p w:rsidR="009E3C60" w:rsidRDefault="009E3C60">
      <w:pPr>
        <w:pStyle w:val="Heading2"/>
        <w:tabs>
          <w:tab w:val="left" w:pos="0"/>
        </w:tabs>
        <w:jc w:val="left"/>
      </w:pPr>
      <w:r>
        <w:t xml:space="preserve">Rule 1 </w:t>
      </w:r>
    </w:p>
    <w:p w:rsidR="009E3C60" w:rsidRDefault="009E3C60">
      <w:pPr>
        <w:spacing w:line="278" w:lineRule="exact"/>
      </w:pPr>
      <w:r>
        <w:t xml:space="preserve">In numbers that do not contain zeros, all the digits are significant. </w:t>
      </w:r>
    </w:p>
    <w:p w:rsidR="009E3C60" w:rsidRDefault="009E3C60">
      <w:pPr>
        <w:spacing w:line="278" w:lineRule="exact"/>
      </w:pPr>
    </w:p>
    <w:p w:rsidR="009E3C60" w:rsidRDefault="009E3C60">
      <w:pPr>
        <w:pStyle w:val="Heading2"/>
        <w:tabs>
          <w:tab w:val="left" w:pos="0"/>
        </w:tabs>
        <w:spacing w:line="259" w:lineRule="exact"/>
        <w:jc w:val="left"/>
        <w:rPr>
          <w:szCs w:val="22"/>
        </w:rPr>
      </w:pPr>
      <w:r>
        <w:rPr>
          <w:szCs w:val="22"/>
        </w:rPr>
        <w:t xml:space="preserve">Rule 2 </w:t>
      </w:r>
    </w:p>
    <w:p w:rsidR="009E3C60" w:rsidRDefault="009E3C60">
      <w:pPr>
        <w:spacing w:line="259" w:lineRule="exact"/>
        <w:rPr>
          <w:szCs w:val="22"/>
        </w:rPr>
      </w:pPr>
      <w:r>
        <w:rPr>
          <w:szCs w:val="22"/>
        </w:rPr>
        <w:t xml:space="preserve">All zeros between significant digits are significant. </w:t>
      </w:r>
    </w:p>
    <w:p w:rsidR="009E3C60" w:rsidRDefault="009E3C60">
      <w:pPr>
        <w:spacing w:line="259" w:lineRule="exact"/>
        <w:rPr>
          <w:szCs w:val="22"/>
        </w:rPr>
      </w:pPr>
    </w:p>
    <w:p w:rsidR="009E3C60" w:rsidRDefault="009E3C60">
      <w:pPr>
        <w:pStyle w:val="Heading2"/>
        <w:tabs>
          <w:tab w:val="left" w:pos="0"/>
        </w:tabs>
        <w:jc w:val="left"/>
        <w:rPr>
          <w:szCs w:val="22"/>
        </w:rPr>
      </w:pPr>
      <w:r>
        <w:rPr>
          <w:szCs w:val="22"/>
        </w:rPr>
        <w:t xml:space="preserve">Rule 3 </w:t>
      </w:r>
    </w:p>
    <w:p w:rsidR="009E3C60" w:rsidRDefault="009E3C60">
      <w:pPr>
        <w:rPr>
          <w:szCs w:val="22"/>
        </w:rPr>
      </w:pPr>
      <w:r>
        <w:rPr>
          <w:szCs w:val="22"/>
        </w:rPr>
        <w:t>Zeros to</w:t>
      </w:r>
      <w:r>
        <w:rPr>
          <w:szCs w:val="22"/>
          <w:u w:val="single"/>
        </w:rPr>
        <w:t xml:space="preserve"> </w:t>
      </w:r>
      <w:r>
        <w:rPr>
          <w:szCs w:val="22"/>
        </w:rPr>
        <w:t xml:space="preserve">the left of the first nonzero digit that serve only to fix the position of the decimal point are not significant. </w:t>
      </w:r>
    </w:p>
    <w:p w:rsidR="009E3C60" w:rsidRDefault="009E3C60">
      <w:pPr>
        <w:rPr>
          <w:szCs w:val="22"/>
        </w:rPr>
      </w:pPr>
      <w:r>
        <w:rPr>
          <w:szCs w:val="22"/>
        </w:rPr>
        <w:t xml:space="preserve">e.g. 0.0056 has 2 sig figs. </w:t>
      </w:r>
      <w:r>
        <w:rPr>
          <w:szCs w:val="22"/>
        </w:rPr>
        <w:tab/>
        <w:t xml:space="preserve">0.0987 has 3 sig figs. </w:t>
      </w:r>
      <w:r>
        <w:rPr>
          <w:szCs w:val="22"/>
        </w:rPr>
        <w:tab/>
      </w:r>
      <w:r>
        <w:rPr>
          <w:szCs w:val="22"/>
        </w:rPr>
        <w:tab/>
        <w:t xml:space="preserve">0.000001 has 1 sig fig. </w:t>
      </w:r>
    </w:p>
    <w:p w:rsidR="009E3C60" w:rsidRDefault="009E3C60">
      <w:pPr>
        <w:spacing w:line="244" w:lineRule="exact"/>
        <w:rPr>
          <w:szCs w:val="22"/>
        </w:rPr>
      </w:pPr>
    </w:p>
    <w:p w:rsidR="009E3C60" w:rsidRDefault="009E3C60">
      <w:pPr>
        <w:pStyle w:val="Heading2"/>
        <w:tabs>
          <w:tab w:val="left" w:pos="0"/>
        </w:tabs>
        <w:jc w:val="left"/>
      </w:pPr>
      <w:r>
        <w:t xml:space="preserve">Rule 4 </w:t>
      </w:r>
    </w:p>
    <w:p w:rsidR="009E3C60" w:rsidRDefault="009E3C60">
      <w:r>
        <w:t>In a number with digits to the right of the decimal point, zeros to the right of the last non-zero digit are significant.</w:t>
      </w:r>
    </w:p>
    <w:p w:rsidR="009E3C60" w:rsidRDefault="009E3C60">
      <w:r>
        <w:t xml:space="preserve">e.g. 43 </w:t>
      </w:r>
      <w:proofErr w:type="gramStart"/>
      <w:r>
        <w:t>has</w:t>
      </w:r>
      <w:proofErr w:type="gramEnd"/>
      <w:r>
        <w:t xml:space="preserve"> 2 sig figs. </w:t>
      </w:r>
      <w:r>
        <w:tab/>
        <w:t xml:space="preserve">43.0 </w:t>
      </w:r>
      <w:proofErr w:type="gramStart"/>
      <w:r>
        <w:t>has</w:t>
      </w:r>
      <w:proofErr w:type="gramEnd"/>
      <w:r>
        <w:t xml:space="preserve"> 3 sig figs. </w:t>
      </w:r>
      <w:r>
        <w:tab/>
        <w:t xml:space="preserve">43.00 </w:t>
      </w:r>
      <w:proofErr w:type="gramStart"/>
      <w:r>
        <w:t>has</w:t>
      </w:r>
      <w:proofErr w:type="gramEnd"/>
      <w:r>
        <w:t xml:space="preserve"> 4 sig figs. </w:t>
      </w:r>
      <w:r>
        <w:tab/>
        <w:t>0.00200 has 3 sig figs.</w:t>
      </w:r>
    </w:p>
    <w:p w:rsidR="009E3C60" w:rsidRDefault="009E3C60">
      <w:r>
        <w:t xml:space="preserve"> </w:t>
      </w:r>
    </w:p>
    <w:p w:rsidR="009E3C60" w:rsidRDefault="009E3C60">
      <w:pPr>
        <w:pStyle w:val="Heading1"/>
        <w:tabs>
          <w:tab w:val="left" w:pos="0"/>
        </w:tabs>
        <w:jc w:val="left"/>
        <w:rPr>
          <w:szCs w:val="22"/>
          <w:u w:val="single"/>
        </w:rPr>
      </w:pPr>
      <w:r>
        <w:rPr>
          <w:szCs w:val="22"/>
          <w:u w:val="single"/>
        </w:rPr>
        <w:lastRenderedPageBreak/>
        <w:t xml:space="preserve">Rule 5 </w:t>
      </w:r>
    </w:p>
    <w:p w:rsidR="009E3C60" w:rsidRDefault="009E3C60">
      <w:pPr>
        <w:rPr>
          <w:szCs w:val="22"/>
        </w:rPr>
      </w:pPr>
      <w:r>
        <w:rPr>
          <w:szCs w:val="22"/>
        </w:rPr>
        <w:t xml:space="preserve">In a number that has no decimal point and that ends in one or more zeros (such as 2700), the zeros that end the number </w:t>
      </w:r>
      <w:proofErr w:type="spellStart"/>
      <w:r>
        <w:rPr>
          <w:szCs w:val="22"/>
        </w:rPr>
        <w:t>mayor</w:t>
      </w:r>
      <w:proofErr w:type="spellEnd"/>
      <w:r>
        <w:rPr>
          <w:szCs w:val="22"/>
        </w:rPr>
        <w:t xml:space="preserve"> may not be significant. To avoid confusion in this case, write the number in scientific notation. </w:t>
      </w:r>
    </w:p>
    <w:p w:rsidR="009E3C60" w:rsidRDefault="009E3C60">
      <w:pPr>
        <w:rPr>
          <w:szCs w:val="22"/>
        </w:rPr>
      </w:pPr>
      <w:proofErr w:type="gramStart"/>
      <w:r>
        <w:rPr>
          <w:szCs w:val="22"/>
        </w:rPr>
        <w:t>e.g</w:t>
      </w:r>
      <w:proofErr w:type="gramEnd"/>
      <w:r>
        <w:rPr>
          <w:szCs w:val="22"/>
        </w:rPr>
        <w:t>. 2.7 x 10</w:t>
      </w:r>
      <w:r>
        <w:rPr>
          <w:szCs w:val="22"/>
          <w:vertAlign w:val="superscript"/>
        </w:rPr>
        <w:t>3</w:t>
      </w:r>
      <w:r>
        <w:rPr>
          <w:szCs w:val="22"/>
        </w:rPr>
        <w:t xml:space="preserve"> has 2 sig figs. </w:t>
      </w:r>
      <w:r>
        <w:rPr>
          <w:szCs w:val="22"/>
        </w:rPr>
        <w:tab/>
        <w:t>2.70 x 10</w:t>
      </w:r>
      <w:r>
        <w:rPr>
          <w:szCs w:val="22"/>
          <w:vertAlign w:val="superscript"/>
        </w:rPr>
        <w:t>3</w:t>
      </w:r>
      <w:r>
        <w:rPr>
          <w:szCs w:val="22"/>
        </w:rPr>
        <w:t xml:space="preserve"> has 3 sig figs. </w:t>
      </w:r>
      <w:r>
        <w:rPr>
          <w:szCs w:val="22"/>
        </w:rPr>
        <w:tab/>
        <w:t>2.700 x 10</w:t>
      </w:r>
      <w:r>
        <w:rPr>
          <w:szCs w:val="22"/>
          <w:vertAlign w:val="superscript"/>
        </w:rPr>
        <w:t>3</w:t>
      </w:r>
      <w:r>
        <w:rPr>
          <w:szCs w:val="22"/>
        </w:rPr>
        <w:t xml:space="preserve"> has 4 sig figs. </w:t>
      </w:r>
    </w:p>
    <w:p w:rsidR="009E3C60" w:rsidRDefault="009E3C60">
      <w:pPr>
        <w:spacing w:before="43" w:line="216" w:lineRule="exact"/>
        <w:rPr>
          <w:szCs w:val="22"/>
        </w:rPr>
      </w:pPr>
    </w:p>
    <w:p w:rsidR="009E3C60" w:rsidRDefault="009E3C60">
      <w:pPr>
        <w:pStyle w:val="Heading1"/>
        <w:tabs>
          <w:tab w:val="left" w:pos="0"/>
        </w:tabs>
        <w:jc w:val="left"/>
        <w:rPr>
          <w:szCs w:val="22"/>
          <w:u w:val="single"/>
        </w:rPr>
      </w:pPr>
      <w:r>
        <w:rPr>
          <w:szCs w:val="22"/>
          <w:u w:val="single"/>
        </w:rPr>
        <w:t>ROUNDING OFF</w:t>
      </w:r>
    </w:p>
    <w:p w:rsidR="009E3C60" w:rsidRDefault="009E3C60">
      <w:pPr>
        <w:rPr>
          <w:szCs w:val="22"/>
        </w:rPr>
      </w:pPr>
      <w:r>
        <w:rPr>
          <w:szCs w:val="22"/>
        </w:rPr>
        <w:t xml:space="preserve">Calculators display eight or more digits. These digits are correct when calculating according to the rules of arithmetic, but they are not honest or correct when you are dealing with </w:t>
      </w:r>
      <w:r>
        <w:rPr>
          <w:szCs w:val="22"/>
          <w:u w:val="single"/>
        </w:rPr>
        <w:t xml:space="preserve">measured quantities. </w:t>
      </w:r>
      <w:r>
        <w:rPr>
          <w:szCs w:val="22"/>
        </w:rPr>
        <w:t>When you are dealing with measured values your answer must not state an unjustified number of significant figures. The following rules will help you in</w:t>
      </w:r>
      <w:r>
        <w:rPr>
          <w:i/>
          <w:iCs/>
          <w:szCs w:val="22"/>
        </w:rPr>
        <w:t xml:space="preserve"> </w:t>
      </w:r>
      <w:r>
        <w:rPr>
          <w:szCs w:val="22"/>
        </w:rPr>
        <w:t>determining the correct number of digits in</w:t>
      </w:r>
      <w:r>
        <w:rPr>
          <w:i/>
          <w:iCs/>
          <w:szCs w:val="22"/>
        </w:rPr>
        <w:t xml:space="preserve"> </w:t>
      </w:r>
      <w:r>
        <w:rPr>
          <w:szCs w:val="22"/>
        </w:rPr>
        <w:t xml:space="preserve">your answer. </w:t>
      </w:r>
    </w:p>
    <w:p w:rsidR="009E3C60" w:rsidRDefault="009E3C60">
      <w:pPr>
        <w:spacing w:line="240" w:lineRule="exact"/>
        <w:rPr>
          <w:szCs w:val="22"/>
        </w:rPr>
      </w:pPr>
    </w:p>
    <w:p w:rsidR="009E3C60" w:rsidRDefault="009E3C60">
      <w:pPr>
        <w:pStyle w:val="Heading3"/>
        <w:tabs>
          <w:tab w:val="left" w:pos="0"/>
        </w:tabs>
        <w:spacing w:line="240" w:lineRule="auto"/>
        <w:jc w:val="left"/>
      </w:pPr>
      <w:r>
        <w:t xml:space="preserve">Rule 1 </w:t>
      </w:r>
    </w:p>
    <w:p w:rsidR="009E3C60" w:rsidRDefault="009E3C60">
      <w:r>
        <w:t>If the first-digit to the right of the last significant figure is less than 5, that digit and all the digits that follow it are simply dropped.</w:t>
      </w:r>
    </w:p>
    <w:p w:rsidR="009E3C60" w:rsidRDefault="009E3C60">
      <w:r>
        <w:t xml:space="preserve">e.g. 54.234 rounded off to 3 sig figs. becomes 54.2 </w:t>
      </w:r>
    </w:p>
    <w:p w:rsidR="009E3C60" w:rsidRDefault="009E3C60">
      <w:pPr>
        <w:spacing w:before="38" w:line="240" w:lineRule="exact"/>
      </w:pPr>
    </w:p>
    <w:p w:rsidR="009E3C60" w:rsidRDefault="009E3C60">
      <w:pPr>
        <w:pStyle w:val="Heading1"/>
        <w:tabs>
          <w:tab w:val="left" w:pos="0"/>
        </w:tabs>
        <w:jc w:val="left"/>
        <w:rPr>
          <w:szCs w:val="22"/>
          <w:u w:val="single"/>
        </w:rPr>
      </w:pPr>
      <w:r>
        <w:rPr>
          <w:szCs w:val="22"/>
          <w:u w:val="single"/>
        </w:rPr>
        <w:t xml:space="preserve">Rule 2 </w:t>
      </w:r>
    </w:p>
    <w:p w:rsidR="009E3C60" w:rsidRDefault="009E3C60">
      <w:pPr>
        <w:rPr>
          <w:szCs w:val="22"/>
        </w:rPr>
      </w:pPr>
      <w:r>
        <w:rPr>
          <w:szCs w:val="22"/>
        </w:rPr>
        <w:t xml:space="preserve">If the first digit to be dropped is a digit greater than 5, the last retained digit is increased in value by one unit. </w:t>
      </w:r>
    </w:p>
    <w:p w:rsidR="009E3C60" w:rsidRDefault="009E3C60">
      <w:pPr>
        <w:rPr>
          <w:szCs w:val="22"/>
        </w:rPr>
      </w:pPr>
      <w:r>
        <w:rPr>
          <w:szCs w:val="22"/>
        </w:rPr>
        <w:t xml:space="preserve">e.g. 54.351, 54.359, and 54.3598 rounded off to 3 sig figs all become 54.4 </w:t>
      </w:r>
    </w:p>
    <w:p w:rsidR="009E3C60" w:rsidRDefault="009E3C60">
      <w:pPr>
        <w:spacing w:line="273" w:lineRule="exact"/>
        <w:rPr>
          <w:szCs w:val="22"/>
        </w:rPr>
      </w:pPr>
    </w:p>
    <w:p w:rsidR="009E3C60" w:rsidRDefault="009E3C60">
      <w:pPr>
        <w:pStyle w:val="Heading1"/>
        <w:tabs>
          <w:tab w:val="left" w:pos="0"/>
        </w:tabs>
        <w:jc w:val="left"/>
        <w:rPr>
          <w:szCs w:val="22"/>
          <w:u w:val="single"/>
        </w:rPr>
      </w:pPr>
      <w:r>
        <w:rPr>
          <w:szCs w:val="22"/>
          <w:u w:val="single"/>
        </w:rPr>
        <w:t xml:space="preserve">Rule 3 </w:t>
      </w:r>
    </w:p>
    <w:p w:rsidR="009E3C60" w:rsidRDefault="009E3C60">
      <w:pPr>
        <w:rPr>
          <w:szCs w:val="22"/>
          <w:u w:val="single"/>
        </w:rPr>
      </w:pPr>
      <w:proofErr w:type="gramStart"/>
      <w:r>
        <w:rPr>
          <w:szCs w:val="22"/>
        </w:rPr>
        <w:t>If the first digit to be dropped is a 5 not followed by any other digit, Or if it is a 5 followed only by zeros, an odd-even rule is applied.</w:t>
      </w:r>
      <w:proofErr w:type="gramEnd"/>
      <w:r>
        <w:rPr>
          <w:szCs w:val="22"/>
        </w:rPr>
        <w:t xml:space="preserve"> That is, round off to the </w:t>
      </w:r>
      <w:r>
        <w:rPr>
          <w:szCs w:val="22"/>
          <w:u w:val="single"/>
        </w:rPr>
        <w:t>nearest even digit.</w:t>
      </w:r>
    </w:p>
    <w:p w:rsidR="009E3C60" w:rsidRDefault="009E3C60">
      <w:pPr>
        <w:rPr>
          <w:szCs w:val="22"/>
        </w:rPr>
      </w:pPr>
      <w:r>
        <w:rPr>
          <w:szCs w:val="22"/>
        </w:rPr>
        <w:t>e.g. 54.2500 rounded off to 3 sig figs becomes 54.2</w:t>
      </w:r>
    </w:p>
    <w:p w:rsidR="009E3C60" w:rsidRDefault="009E3C60">
      <w:pPr>
        <w:rPr>
          <w:szCs w:val="22"/>
        </w:rPr>
      </w:pPr>
      <w:r>
        <w:rPr>
          <w:szCs w:val="22"/>
        </w:rPr>
        <w:t xml:space="preserve">       54.3500 rounded off to 3 sig figs becomes 54.4 </w:t>
      </w:r>
    </w:p>
    <w:p w:rsidR="009E3C60" w:rsidRDefault="009E3C60">
      <w:pPr>
        <w:rPr>
          <w:szCs w:val="22"/>
        </w:rPr>
      </w:pPr>
    </w:p>
    <w:p w:rsidR="009E3C60" w:rsidRDefault="009E3C60">
      <w:pPr>
        <w:pStyle w:val="Heading1"/>
        <w:tabs>
          <w:tab w:val="left" w:pos="0"/>
        </w:tabs>
        <w:jc w:val="left"/>
        <w:rPr>
          <w:szCs w:val="22"/>
          <w:u w:val="single"/>
        </w:rPr>
      </w:pPr>
      <w:r>
        <w:rPr>
          <w:szCs w:val="22"/>
          <w:u w:val="single"/>
        </w:rPr>
        <w:t xml:space="preserve">Rule 4 - Multiplying and Dividing </w:t>
      </w:r>
    </w:p>
    <w:p w:rsidR="009E3C60" w:rsidRDefault="009E3C60">
      <w:pPr>
        <w:rPr>
          <w:szCs w:val="22"/>
        </w:rPr>
      </w:pPr>
      <w:r>
        <w:rPr>
          <w:szCs w:val="22"/>
        </w:rPr>
        <w:t xml:space="preserve">When multiplying and dividing, the answer should have the number of significant figures found in the number with the least number of significant figures. </w:t>
      </w:r>
    </w:p>
    <w:p w:rsidR="009E3C60" w:rsidRDefault="009E3C60">
      <w:pPr>
        <w:rPr>
          <w:szCs w:val="22"/>
        </w:rPr>
      </w:pPr>
      <w:proofErr w:type="gramStart"/>
      <w:r>
        <w:rPr>
          <w:szCs w:val="22"/>
        </w:rPr>
        <w:t>e.g</w:t>
      </w:r>
      <w:proofErr w:type="gramEnd"/>
      <w:r>
        <w:rPr>
          <w:szCs w:val="22"/>
        </w:rPr>
        <w:t xml:space="preserve">. 8.536 x 0.47 = 4.01192 (calculator answer) </w:t>
      </w:r>
    </w:p>
    <w:p w:rsidR="009E3C60" w:rsidRDefault="009E3C60">
      <w:pPr>
        <w:rPr>
          <w:szCs w:val="22"/>
        </w:rPr>
      </w:pPr>
      <w:proofErr w:type="gramStart"/>
      <w:r>
        <w:rPr>
          <w:szCs w:val="22"/>
        </w:rPr>
        <w:t>but</w:t>
      </w:r>
      <w:proofErr w:type="gramEnd"/>
      <w:r>
        <w:rPr>
          <w:szCs w:val="22"/>
        </w:rPr>
        <w:t xml:space="preserve"> 0.47 has only 2 significant figures. Therefore, the answer must be rounded off to 4.0. </w:t>
      </w:r>
    </w:p>
    <w:p w:rsidR="009E3C60" w:rsidRDefault="009E3C60">
      <w:pPr>
        <w:rPr>
          <w:szCs w:val="22"/>
        </w:rPr>
      </w:pPr>
      <w:r>
        <w:rPr>
          <w:szCs w:val="22"/>
        </w:rPr>
        <w:t xml:space="preserve">3845 / 285.30 = 13.47704171 (calculator answer) </w:t>
      </w:r>
    </w:p>
    <w:p w:rsidR="009E3C60" w:rsidRDefault="009E3C60">
      <w:pPr>
        <w:rPr>
          <w:szCs w:val="22"/>
        </w:rPr>
      </w:pPr>
      <w:proofErr w:type="gramStart"/>
      <w:r>
        <w:rPr>
          <w:szCs w:val="22"/>
        </w:rPr>
        <w:t>but</w:t>
      </w:r>
      <w:proofErr w:type="gramEnd"/>
      <w:r>
        <w:rPr>
          <w:szCs w:val="22"/>
        </w:rPr>
        <w:t xml:space="preserve"> 3845 has only 4 significant figures. Therefore, must be rounded off to 13.48. </w:t>
      </w:r>
    </w:p>
    <w:p w:rsidR="009E3C60" w:rsidRDefault="009E3C60">
      <w:pPr>
        <w:rPr>
          <w:szCs w:val="22"/>
        </w:rPr>
      </w:pPr>
    </w:p>
    <w:p w:rsidR="009E3C60" w:rsidRDefault="009E3C60">
      <w:pPr>
        <w:pStyle w:val="Heading1"/>
        <w:tabs>
          <w:tab w:val="left" w:pos="0"/>
        </w:tabs>
        <w:spacing w:line="259" w:lineRule="exact"/>
        <w:jc w:val="left"/>
        <w:rPr>
          <w:szCs w:val="22"/>
          <w:u w:val="single"/>
        </w:rPr>
      </w:pPr>
      <w:r>
        <w:rPr>
          <w:szCs w:val="22"/>
          <w:u w:val="single"/>
        </w:rPr>
        <w:t xml:space="preserve">Rule 5 - Addition and Subtraction </w:t>
      </w:r>
    </w:p>
    <w:p w:rsidR="009E3C60" w:rsidRDefault="009E3C60">
      <w:pPr>
        <w:rPr>
          <w:szCs w:val="22"/>
        </w:rPr>
      </w:pPr>
      <w:r>
        <w:rPr>
          <w:szCs w:val="22"/>
        </w:rPr>
        <w:t>For addition or subtraction, the answer should not have digits beyond the last digit position common to all numbers.</w:t>
      </w:r>
    </w:p>
    <w:p w:rsidR="009E3C60" w:rsidRDefault="009E3C60">
      <w:pPr>
        <w:rPr>
          <w:szCs w:val="22"/>
        </w:rPr>
      </w:pPr>
      <w:proofErr w:type="gramStart"/>
      <w:r>
        <w:rPr>
          <w:szCs w:val="22"/>
        </w:rPr>
        <w:t>e.g</w:t>
      </w:r>
      <w:proofErr w:type="gramEnd"/>
      <w:r>
        <w:rPr>
          <w:szCs w:val="22"/>
        </w:rPr>
        <w:t xml:space="preserve">. 15 + 18.8 + 34.6 = 67.4 (calculator answer) </w:t>
      </w:r>
    </w:p>
    <w:p w:rsidR="009E3C60" w:rsidRDefault="009E3C60">
      <w:pPr>
        <w:rPr>
          <w:szCs w:val="22"/>
        </w:rPr>
      </w:pPr>
      <w:r>
        <w:rPr>
          <w:szCs w:val="22"/>
        </w:rPr>
        <w:t>But, 15 is only accurate to the units place, therefore the answer must be rounded off to the units column.</w:t>
      </w:r>
    </w:p>
    <w:p w:rsidR="009E3C60" w:rsidRDefault="009E3C60">
      <w:pPr>
        <w:pStyle w:val="BodyText"/>
        <w:jc w:val="left"/>
        <w:rPr>
          <w:rFonts w:ascii="Times New Roman" w:hAnsi="Times New Roman"/>
          <w:sz w:val="24"/>
        </w:rPr>
      </w:pPr>
      <w:r>
        <w:rPr>
          <w:rFonts w:ascii="Times New Roman" w:hAnsi="Times New Roman"/>
          <w:sz w:val="24"/>
        </w:rPr>
        <w:t xml:space="preserve">REMEMBER: DO NOT GIVE ME ALL THE DIGITS ON YOUR CALCULATOR DISPLAY. ROUND OFF ACCORDING TO THE CORRECT NUMBER OF SIGNIFICANT DIGITS. </w:t>
      </w:r>
    </w:p>
    <w:p w:rsidR="009E3C60" w:rsidRDefault="009E3C60">
      <w:pPr>
        <w:pStyle w:val="Title"/>
        <w:jc w:val="left"/>
        <w:rPr>
          <w:sz w:val="22"/>
        </w:rPr>
      </w:pPr>
    </w:p>
    <w:p w:rsidR="009E3C60" w:rsidRDefault="009E3C60">
      <w:pPr>
        <w:pStyle w:val="Title"/>
        <w:rPr>
          <w:sz w:val="22"/>
        </w:rPr>
      </w:pPr>
      <w:r>
        <w:rPr>
          <w:sz w:val="22"/>
        </w:rPr>
        <w:lastRenderedPageBreak/>
        <w:t>GRAPHING</w:t>
      </w:r>
    </w:p>
    <w:p w:rsidR="009E3C60" w:rsidRDefault="009E3C60">
      <w:pPr>
        <w:jc w:val="center"/>
        <w:rPr>
          <w:sz w:val="22"/>
        </w:rPr>
      </w:pPr>
    </w:p>
    <w:p w:rsidR="009E3C60" w:rsidRDefault="009E3C60">
      <w:pPr>
        <w:rPr>
          <w:sz w:val="22"/>
        </w:rPr>
      </w:pPr>
      <w:r>
        <w:rPr>
          <w:sz w:val="22"/>
        </w:rPr>
        <w:tab/>
        <w:t>A great deal of physics depends of deriving mathematical relationships from data. This can be done by plotting a graph and then calculating the equation for the best-fit line drawn through the data. The best-fit line is the line that is close to most of the data.</w:t>
      </w:r>
    </w:p>
    <w:p w:rsidR="009E3C60" w:rsidRDefault="009E3C60">
      <w:pPr>
        <w:rPr>
          <w:sz w:val="22"/>
        </w:rPr>
      </w:pPr>
      <w:r>
        <w:rPr>
          <w:sz w:val="22"/>
        </w:rPr>
        <w:tab/>
        <w:t>You have already dealt with calculating equations of lines in mathematics when you drew a graph and described it in the form of:</w:t>
      </w:r>
    </w:p>
    <w:p w:rsidR="009E3C60" w:rsidRDefault="009E3C60">
      <w:pPr>
        <w:rPr>
          <w:sz w:val="22"/>
        </w:rPr>
      </w:pPr>
    </w:p>
    <w:p w:rsidR="009E3C60" w:rsidRDefault="009E3C60">
      <w:pPr>
        <w:jc w:val="center"/>
        <w:rPr>
          <w:sz w:val="22"/>
        </w:rPr>
      </w:pPr>
      <w:r>
        <w:rPr>
          <w:sz w:val="22"/>
        </w:rPr>
        <w:t>y = mx + b</w:t>
      </w:r>
    </w:p>
    <w:p w:rsidR="009E3C60" w:rsidRDefault="009E3C60">
      <w:pPr>
        <w:jc w:val="center"/>
        <w:rPr>
          <w:sz w:val="22"/>
        </w:rPr>
      </w:pPr>
    </w:p>
    <w:p w:rsidR="009E3C60" w:rsidRDefault="009E3C60">
      <w:pPr>
        <w:rPr>
          <w:sz w:val="22"/>
        </w:rPr>
      </w:pPr>
      <w:r>
        <w:rPr>
          <w:sz w:val="22"/>
        </w:rPr>
        <w:t>This equation describes a direct relationship but can also be applied to other relationships with a little manipulation of the data. In this exercise you will also learn how to deal with exponential relationships, inverse relationships and some graphing conventions that are unique to science.</w:t>
      </w:r>
    </w:p>
    <w:p w:rsidR="009E3C60" w:rsidRDefault="009E3C60">
      <w:pPr>
        <w:rPr>
          <w:sz w:val="22"/>
        </w:rPr>
      </w:pPr>
    </w:p>
    <w:p w:rsidR="009E3C60" w:rsidRDefault="009E3C60">
      <w:pPr>
        <w:rPr>
          <w:b/>
          <w:bCs/>
          <w:sz w:val="22"/>
          <w:u w:val="single"/>
        </w:rPr>
      </w:pPr>
      <w:r>
        <w:rPr>
          <w:b/>
          <w:bCs/>
          <w:sz w:val="22"/>
          <w:u w:val="single"/>
        </w:rPr>
        <w:t xml:space="preserve">I Direct </w:t>
      </w:r>
      <w:proofErr w:type="gramStart"/>
      <w:r>
        <w:rPr>
          <w:b/>
          <w:bCs/>
          <w:sz w:val="22"/>
          <w:u w:val="single"/>
        </w:rPr>
        <w:t>Relationships  (</w:t>
      </w:r>
      <w:proofErr w:type="gramEnd"/>
      <w:r>
        <w:rPr>
          <w:b/>
          <w:bCs/>
          <w:sz w:val="22"/>
          <w:u w:val="single"/>
        </w:rPr>
        <w:t xml:space="preserve"> y </w:t>
      </w:r>
      <w:r>
        <w:rPr>
          <w:rFonts w:ascii="Symbol" w:hAnsi="Symbol"/>
          <w:b/>
          <w:bCs/>
          <w:sz w:val="22"/>
          <w:u w:val="single"/>
        </w:rPr>
        <w:t></w:t>
      </w:r>
      <w:r>
        <w:rPr>
          <w:b/>
          <w:bCs/>
          <w:sz w:val="22"/>
          <w:u w:val="single"/>
        </w:rPr>
        <w:t xml:space="preserve"> x)</w:t>
      </w:r>
    </w:p>
    <w:p w:rsidR="009E3C60" w:rsidRDefault="009E3C60">
      <w:pPr>
        <w:rPr>
          <w:sz w:val="22"/>
        </w:rPr>
      </w:pPr>
    </w:p>
    <w:p w:rsidR="009E3C60" w:rsidRDefault="009E3C60">
      <w:pPr>
        <w:rPr>
          <w:sz w:val="22"/>
        </w:rPr>
      </w:pPr>
      <w:r>
        <w:rPr>
          <w:sz w:val="22"/>
        </w:rPr>
        <w:tab/>
        <w:t xml:space="preserve">This is the graphing form that you are familiar with in math. In this relationship, when x doubles, y also doubles. When you are plotting data, the independent variable is </w:t>
      </w:r>
      <w:r>
        <w:rPr>
          <w:sz w:val="22"/>
          <w:u w:val="single"/>
        </w:rPr>
        <w:t>usually</w:t>
      </w:r>
      <w:r>
        <w:rPr>
          <w:sz w:val="22"/>
        </w:rPr>
        <w:t xml:space="preserve"> plotted on the horizontal axis and the dependent variable is on the vertical axis.</w:t>
      </w:r>
    </w:p>
    <w:p w:rsidR="009E3C60" w:rsidRDefault="009E3C60">
      <w:pPr>
        <w:rPr>
          <w:sz w:val="22"/>
        </w:rPr>
      </w:pPr>
    </w:p>
    <w:p w:rsidR="009E3C60" w:rsidRDefault="00DF2E50">
      <w:pPr>
        <w:rPr>
          <w:sz w:val="22"/>
        </w:rPr>
      </w:pPr>
      <w:r>
        <w:rPr>
          <w:noProof/>
          <w:lang w:eastAsia="en-CA"/>
        </w:rPr>
        <mc:AlternateContent>
          <mc:Choice Requires="wps">
            <w:drawing>
              <wp:anchor distT="0" distB="0" distL="114935" distR="114935" simplePos="0" relativeHeight="251661312" behindDoc="0" locked="0" layoutInCell="1" allowOverlap="1">
                <wp:simplePos x="0" y="0"/>
                <wp:positionH relativeFrom="column">
                  <wp:posOffset>904875</wp:posOffset>
                </wp:positionH>
                <wp:positionV relativeFrom="paragraph">
                  <wp:posOffset>99695</wp:posOffset>
                </wp:positionV>
                <wp:extent cx="1026795" cy="683895"/>
                <wp:effectExtent l="0" t="4445" r="1905" b="6985"/>
                <wp:wrapNone/>
                <wp:docPr id="106"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795" cy="6838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1196" w:rsidRDefault="00CF1196">
                            <w:pPr>
                              <w:jc w:val="right"/>
                              <w:rPr>
                                <w:sz w:val="20"/>
                              </w:rPr>
                            </w:pPr>
                            <w:r>
                              <w:rPr>
                                <w:sz w:val="20"/>
                              </w:rPr>
                              <w:t>Y</w:t>
                            </w:r>
                          </w:p>
                          <w:p w:rsidR="00CF1196" w:rsidRDefault="00CF1196">
                            <w:pPr>
                              <w:jc w:val="right"/>
                            </w:pPr>
                            <w:r>
                              <w:t>(</w:t>
                            </w:r>
                            <w:proofErr w:type="gramStart"/>
                            <w:r>
                              <w:t>dependent</w:t>
                            </w:r>
                            <w:proofErr w:type="gramEnd"/>
                            <w:r>
                              <w:t>)</w:t>
                            </w:r>
                          </w:p>
                          <w:p w:rsidR="00CF1196" w:rsidRDefault="00CF1196">
                            <w:pPr>
                              <w:jc w:val="right"/>
                            </w:pPr>
                            <w:proofErr w:type="gramStart"/>
                            <w:r>
                              <w:t>b</w:t>
                            </w:r>
                            <w:proofErr w:type="gramEnd"/>
                          </w:p>
                          <w:p w:rsidR="00CF1196" w:rsidRDefault="00CF1196">
                            <w:pPr>
                              <w:jc w:val="right"/>
                            </w:pPr>
                          </w:p>
                          <w:p w:rsidR="00CF1196" w:rsidRDefault="00CF1196">
                            <w:pPr>
                              <w:jc w:val="right"/>
                            </w:pPr>
                          </w:p>
                          <w:p w:rsidR="00CF1196" w:rsidRDefault="00CF1196">
                            <w:pPr>
                              <w:jc w:val="right"/>
                            </w:pPr>
                            <w:proofErr w:type="spellStart"/>
                            <w:proofErr w:type="gramStart"/>
                            <w:r>
                              <w:t>blsdkj</w:t>
                            </w:r>
                            <w:proofErr w:type="spellEnd"/>
                            <w:proofErr w:type="gramEnd"/>
                          </w:p>
                          <w:p w:rsidR="00CF1196" w:rsidRDefault="00CF1196">
                            <w:pPr>
                              <w:jc w:val="right"/>
                            </w:pPr>
                          </w:p>
                          <w:p w:rsidR="00CF1196" w:rsidRDefault="00CF1196">
                            <w:pPr>
                              <w:jc w:val="right"/>
                              <w:rPr>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3" o:spid="_x0000_s1026" type="#_x0000_t202" style="position:absolute;margin-left:71.25pt;margin-top:7.85pt;width:80.85pt;height:53.85pt;z-index:25166131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" stroked="f">
                <v:fill opacity="0"/>
                <v:textbox inset="0,0,0,0">
                  <w:txbxContent>
                    <w:p w:rsidR="00CF1196" w:rsidRDefault="00CF1196">
                      <w:pPr>
                        <w:jc w:val="right"/>
                        <w:rPr>
                          <w:sz w:val="20"/>
                        </w:rPr>
                      </w:pPr>
                      <w:r>
                        <w:rPr>
                          <w:sz w:val="20"/>
                        </w:rPr>
                        <w:t>Y</w:t>
                      </w:r>
                    </w:p>
                    <w:p w:rsidR="00CF1196" w:rsidRDefault="00CF1196">
                      <w:pPr>
                        <w:jc w:val="right"/>
                      </w:pPr>
                      <w:r>
                        <w:t>(</w:t>
                      </w:r>
                      <w:proofErr w:type="gramStart"/>
                      <w:r>
                        <w:t>dependent</w:t>
                      </w:r>
                      <w:proofErr w:type="gramEnd"/>
                      <w:r>
                        <w:t>)</w:t>
                      </w:r>
                    </w:p>
                    <w:p w:rsidR="00CF1196" w:rsidRDefault="00CF1196">
                      <w:pPr>
                        <w:jc w:val="right"/>
                      </w:pPr>
                      <w:proofErr w:type="gramStart"/>
                      <w:r>
                        <w:t>b</w:t>
                      </w:r>
                      <w:proofErr w:type="gramEnd"/>
                    </w:p>
                    <w:p w:rsidR="00CF1196" w:rsidRDefault="00CF1196">
                      <w:pPr>
                        <w:jc w:val="right"/>
                      </w:pPr>
                    </w:p>
                    <w:p w:rsidR="00CF1196" w:rsidRDefault="00CF1196">
                      <w:pPr>
                        <w:jc w:val="right"/>
                      </w:pPr>
                    </w:p>
                    <w:p w:rsidR="00CF1196" w:rsidRDefault="00CF1196">
                      <w:pPr>
                        <w:jc w:val="right"/>
                      </w:pPr>
                      <w:proofErr w:type="spellStart"/>
                      <w:proofErr w:type="gramStart"/>
                      <w:r>
                        <w:t>blsdkj</w:t>
                      </w:r>
                      <w:proofErr w:type="spellEnd"/>
                      <w:proofErr w:type="gramEnd"/>
                    </w:p>
                    <w:p w:rsidR="00CF1196" w:rsidRDefault="00CF1196">
                      <w:pPr>
                        <w:jc w:val="right"/>
                      </w:pPr>
                    </w:p>
                    <w:p w:rsidR="00CF1196" w:rsidRDefault="00CF1196">
                      <w:pPr>
                        <w:jc w:val="right"/>
                        <w:rPr>
                          <w:sz w:val="20"/>
                        </w:rPr>
                      </w:pPr>
                    </w:p>
                  </w:txbxContent>
                </v:textbox>
              </v:shape>
            </w:pict>
          </mc:Fallback>
        </mc:AlternateContent>
      </w:r>
      <w:r>
        <w:rPr>
          <w:noProof/>
          <w:lang w:eastAsia="en-CA"/>
        </w:rPr>
        <mc:AlternateContent>
          <mc:Choice Requires="wps">
            <w:drawing>
              <wp:anchor distT="0" distB="0" distL="114935" distR="114935" simplePos="0" relativeHeight="251662336" behindDoc="0" locked="0" layoutInCell="1" allowOverlap="1">
                <wp:simplePos x="0" y="0"/>
                <wp:positionH relativeFrom="column">
                  <wp:posOffset>3657600</wp:posOffset>
                </wp:positionH>
                <wp:positionV relativeFrom="paragraph">
                  <wp:posOffset>201930</wp:posOffset>
                </wp:positionV>
                <wp:extent cx="1712595" cy="569595"/>
                <wp:effectExtent l="0" t="1905" r="1905" b="0"/>
                <wp:wrapNone/>
                <wp:docPr id="105"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2595" cy="5695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1196" w:rsidRDefault="00CF1196">
                            <w:proofErr w:type="gramStart"/>
                            <w:r>
                              <w:t>m</w:t>
                            </w:r>
                            <w:proofErr w:type="gramEnd"/>
                            <w:r>
                              <w:t xml:space="preserve"> is the slope (rise/run)</w:t>
                            </w:r>
                          </w:p>
                          <w:p w:rsidR="00CF1196" w:rsidRDefault="00CF1196">
                            <w:proofErr w:type="gramStart"/>
                            <w:r>
                              <w:t>b  is</w:t>
                            </w:r>
                            <w:proofErr w:type="gramEnd"/>
                            <w:r>
                              <w:t xml:space="preserve"> the y intercept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 o:spid="_x0000_s1027" type="#_x0000_t202" style="position:absolute;margin-left:4in;margin-top:15.9pt;width:134.85pt;height:44.85pt;z-index:25166233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" stroked="f">
                <v:fill opacity="0"/>
                <v:textbox inset="0,0,0,0">
                  <w:txbxContent>
                    <w:p w:rsidR="00CF1196" w:rsidRDefault="00CF1196">
                      <w:proofErr w:type="gramStart"/>
                      <w:r>
                        <w:t>m</w:t>
                      </w:r>
                      <w:proofErr w:type="gramEnd"/>
                      <w:r>
                        <w:t xml:space="preserve"> is the slope (rise/run)</w:t>
                      </w:r>
                    </w:p>
                    <w:p w:rsidR="00CF1196" w:rsidRDefault="00CF1196">
                      <w:proofErr w:type="gramStart"/>
                      <w:r>
                        <w:t>b  is</w:t>
                      </w:r>
                      <w:proofErr w:type="gramEnd"/>
                      <w:r>
                        <w:t xml:space="preserve"> the y intercept</w:t>
                      </w:r>
                    </w:p>
                  </w:txbxContent>
                </v:textbox>
              </v:shape>
            </w:pict>
          </mc:Fallback>
        </mc:AlternateContent>
      </w:r>
      <w:r>
        <w:rPr>
          <w:noProof/>
          <w:lang w:eastAsia="en-CA"/>
        </w:rPr>
        <mc:AlternateContent>
          <mc:Choice Requires="wps">
            <w:drawing>
              <wp:anchor distT="0" distB="0" distL="114935" distR="114935" simplePos="0" relativeHeight="251671552" behindDoc="0" locked="0" layoutInCell="1" allowOverlap="1">
                <wp:simplePos x="0" y="0"/>
                <wp:positionH relativeFrom="column">
                  <wp:posOffset>1524000</wp:posOffset>
                </wp:positionH>
                <wp:positionV relativeFrom="paragraph">
                  <wp:posOffset>709295</wp:posOffset>
                </wp:positionV>
                <wp:extent cx="331470" cy="226695"/>
                <wp:effectExtent l="0" t="4445" r="1905" b="0"/>
                <wp:wrapNone/>
                <wp:docPr id="104"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1196" w:rsidRDefault="00CF1196">
                            <w:pPr>
                              <w:jc w:val="right"/>
                              <w:rPr>
                                <w:sz w:val="22"/>
                              </w:rPr>
                            </w:pPr>
                            <w:r>
                              <w:rPr>
                                <w:sz w:val="22"/>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3" o:spid="_x0000_s1028" type="#_x0000_t202" style="position:absolute;margin-left:120pt;margin-top:55.85pt;width:26.1pt;height:17.85pt;z-index:2516715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" stroked="f">
                <v:textbox inset="0,0,0,0">
                  <w:txbxContent>
                    <w:p w:rsidR="00CF1196" w:rsidRDefault="00CF1196">
                      <w:pPr>
                        <w:jc w:val="right"/>
                        <w:rPr>
                          <w:sz w:val="22"/>
                        </w:rPr>
                      </w:pPr>
                      <w:r>
                        <w:rPr>
                          <w:sz w:val="22"/>
                        </w:rPr>
                        <w:t>0</w:t>
                      </w:r>
                    </w:p>
                  </w:txbxContent>
                </v:textbox>
              </v:shape>
            </w:pict>
          </mc:Fallback>
        </mc:AlternateContent>
      </w:r>
      <w:r w:rsidR="009E3C60">
        <w:rPr>
          <w:sz w:val="22"/>
        </w:rPr>
        <w:t xml:space="preserve">                                                 </w:t>
      </w:r>
      <w:r>
        <w:rPr>
          <w:noProof/>
          <w:sz w:val="22"/>
          <w:lang w:eastAsia="en-CA"/>
        </w:rPr>
        <w:drawing>
          <wp:inline distT="0" distB="0" distL="0" distR="0">
            <wp:extent cx="1762125" cy="1171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62125" cy="1171575"/>
                    </a:xfrm>
                    <a:prstGeom prst="rect">
                      <a:avLst/>
                    </a:prstGeom>
                    <a:solidFill>
                      <a:srgbClr val="FFFFFF"/>
                    </a:solidFill>
                    <a:ln>
                      <a:noFill/>
                    </a:ln>
                  </pic:spPr>
                </pic:pic>
              </a:graphicData>
            </a:graphic>
          </wp:inline>
        </w:drawing>
      </w:r>
    </w:p>
    <w:p w:rsidR="009E3C60" w:rsidRDefault="009E3C60">
      <w:pPr>
        <w:rPr>
          <w:sz w:val="22"/>
        </w:rPr>
      </w:pPr>
    </w:p>
    <w:p w:rsidR="009E3C60" w:rsidRDefault="009E3C60">
      <w:pPr>
        <w:rPr>
          <w:sz w:val="22"/>
        </w:rPr>
      </w:pPr>
      <w:r>
        <w:rPr>
          <w:sz w:val="22"/>
        </w:rPr>
        <w:tab/>
        <w:t>In physics we no longer label the axis as ‘x’ or ‘y’, but we name them after the physical quantities involved. These quantities also have units that must be included beside the axis.</w:t>
      </w:r>
    </w:p>
    <w:p w:rsidR="009E3C60" w:rsidRDefault="009E3C60">
      <w:pPr>
        <w:rPr>
          <w:sz w:val="22"/>
        </w:rPr>
      </w:pPr>
    </w:p>
    <w:p w:rsidR="009E3C60" w:rsidRDefault="009E3C60">
      <w:pPr>
        <w:rPr>
          <w:sz w:val="22"/>
        </w:rPr>
      </w:pPr>
      <w:r>
        <w:rPr>
          <w:sz w:val="22"/>
        </w:rPr>
        <w:tab/>
        <w:t>A graph of the following data is shown below.</w:t>
      </w:r>
    </w:p>
    <w:p w:rsidR="009E3C60" w:rsidRDefault="009E3C60">
      <w:pPr>
        <w:rPr>
          <w:sz w:val="22"/>
        </w:rPr>
      </w:pPr>
    </w:p>
    <w:p w:rsidR="009E3C60" w:rsidRDefault="009E3C60">
      <w:pPr>
        <w:rPr>
          <w:sz w:val="22"/>
        </w:rPr>
      </w:pPr>
      <w:r>
        <w:rPr>
          <w:sz w:val="22"/>
        </w:rPr>
        <w:tab/>
      </w:r>
      <w:r>
        <w:rPr>
          <w:sz w:val="22"/>
        </w:rPr>
        <w:tab/>
      </w:r>
      <w:proofErr w:type="gramStart"/>
      <w:r>
        <w:rPr>
          <w:sz w:val="22"/>
        </w:rPr>
        <w:t>distance</w:t>
      </w:r>
      <w:proofErr w:type="gramEnd"/>
      <w:r>
        <w:rPr>
          <w:sz w:val="22"/>
        </w:rPr>
        <w:t xml:space="preserve"> (m)</w:t>
      </w:r>
      <w:r>
        <w:rPr>
          <w:sz w:val="22"/>
        </w:rPr>
        <w:tab/>
      </w:r>
      <w:r>
        <w:rPr>
          <w:sz w:val="22"/>
        </w:rPr>
        <w:tab/>
        <w:t>5</w:t>
      </w:r>
      <w:r>
        <w:rPr>
          <w:sz w:val="22"/>
        </w:rPr>
        <w:tab/>
        <w:t xml:space="preserve">       8           11            14</w:t>
      </w:r>
      <w:r>
        <w:rPr>
          <w:sz w:val="22"/>
        </w:rPr>
        <w:tab/>
        <w:t xml:space="preserve">     17</w:t>
      </w:r>
    </w:p>
    <w:p w:rsidR="009E3C60" w:rsidRDefault="009E3C60">
      <w:pPr>
        <w:rPr>
          <w:sz w:val="22"/>
        </w:rPr>
      </w:pPr>
      <w:r>
        <w:rPr>
          <w:sz w:val="22"/>
        </w:rPr>
        <w:tab/>
      </w:r>
      <w:r>
        <w:rPr>
          <w:sz w:val="22"/>
        </w:rPr>
        <w:tab/>
      </w:r>
      <w:proofErr w:type="gramStart"/>
      <w:r>
        <w:rPr>
          <w:sz w:val="22"/>
        </w:rPr>
        <w:t>time  (</w:t>
      </w:r>
      <w:proofErr w:type="gramEnd"/>
      <w:r>
        <w:rPr>
          <w:sz w:val="22"/>
        </w:rPr>
        <w:t>s)</w:t>
      </w:r>
      <w:r>
        <w:rPr>
          <w:sz w:val="22"/>
        </w:rPr>
        <w:tab/>
      </w:r>
      <w:r>
        <w:rPr>
          <w:sz w:val="22"/>
        </w:rPr>
        <w:tab/>
        <w:t>0</w:t>
      </w:r>
      <w:r>
        <w:rPr>
          <w:sz w:val="22"/>
        </w:rPr>
        <w:tab/>
        <w:t xml:space="preserve">       1</w:t>
      </w:r>
      <w:r>
        <w:rPr>
          <w:sz w:val="22"/>
        </w:rPr>
        <w:tab/>
        <w:t xml:space="preserve">        2               3</w:t>
      </w:r>
      <w:r>
        <w:rPr>
          <w:sz w:val="22"/>
        </w:rPr>
        <w:tab/>
        <w:t xml:space="preserve">       4</w:t>
      </w:r>
    </w:p>
    <w:p w:rsidR="009E3C60" w:rsidRDefault="009E3C60">
      <w:pPr>
        <w:rPr>
          <w:sz w:val="22"/>
        </w:rPr>
      </w:pPr>
    </w:p>
    <w:p w:rsidR="009E3C60" w:rsidRDefault="00DF2E50">
      <w:pPr>
        <w:rPr>
          <w:sz w:val="22"/>
        </w:rPr>
      </w:pPr>
      <w:r>
        <w:rPr>
          <w:noProof/>
          <w:lang w:eastAsia="en-CA"/>
        </w:rPr>
        <mc:AlternateContent>
          <mc:Choice Requires="wps">
            <w:drawing>
              <wp:anchor distT="0" distB="0" distL="114935" distR="114935" simplePos="0" relativeHeight="251663360" behindDoc="0" locked="0" layoutInCell="1" allowOverlap="1">
                <wp:simplePos x="0" y="0"/>
                <wp:positionH relativeFrom="column">
                  <wp:posOffset>3886200</wp:posOffset>
                </wp:positionH>
                <wp:positionV relativeFrom="paragraph">
                  <wp:posOffset>1017270</wp:posOffset>
                </wp:positionV>
                <wp:extent cx="1598295" cy="455295"/>
                <wp:effectExtent l="0" t="7620" r="1905" b="3810"/>
                <wp:wrapNone/>
                <wp:docPr id="103"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8295" cy="4552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1196" w:rsidRDefault="00CF1196">
                            <w:pPr>
                              <w:rPr>
                                <w:sz w:val="22"/>
                              </w:rPr>
                            </w:pPr>
                            <w:r>
                              <w:rPr>
                                <w:sz w:val="22"/>
                              </w:rPr>
                              <w:t>d = 3 m/s t + 5m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 o:spid="_x0000_s1029" type="#_x0000_t202" style="position:absolute;margin-left:306pt;margin-top:80.1pt;width:125.85pt;height:35.85pt;z-index:25166336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" stroked="f">
                <v:fill opacity="0"/>
                <v:textbox inset="0,0,0,0">
                  <w:txbxContent>
                    <w:p w:rsidR="00CF1196" w:rsidRDefault="00CF1196">
                      <w:pPr>
                        <w:rPr>
                          <w:sz w:val="22"/>
                        </w:rPr>
                      </w:pPr>
                      <w:r>
                        <w:rPr>
                          <w:sz w:val="22"/>
                        </w:rPr>
                        <w:t>d = 3 m/s t + 5m</w:t>
                      </w:r>
                    </w:p>
                  </w:txbxContent>
                </v:textbox>
              </v:shape>
            </w:pict>
          </mc:Fallback>
        </mc:AlternateContent>
      </w:r>
      <w:r>
        <w:rPr>
          <w:noProof/>
          <w:lang w:eastAsia="en-CA"/>
        </w:rPr>
        <mc:AlternateContent>
          <mc:Choice Requires="wps">
            <w:drawing>
              <wp:anchor distT="0" distB="0" distL="114935" distR="114935" simplePos="0" relativeHeight="251669504" behindDoc="0" locked="0" layoutInCell="1" allowOverlap="1">
                <wp:simplePos x="0" y="0"/>
                <wp:positionH relativeFrom="column">
                  <wp:posOffset>876300</wp:posOffset>
                </wp:positionH>
                <wp:positionV relativeFrom="paragraph">
                  <wp:posOffset>800100</wp:posOffset>
                </wp:positionV>
                <wp:extent cx="436245" cy="455295"/>
                <wp:effectExtent l="0" t="0" r="1905" b="1905"/>
                <wp:wrapNone/>
                <wp:docPr id="102"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245" cy="4552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1196" w:rsidRDefault="00CF1196">
                            <w:r>
                              <w:t xml:space="preserve"> </w:t>
                            </w:r>
                            <w:proofErr w:type="gramStart"/>
                            <w:r>
                              <w:t>d</w:t>
                            </w:r>
                            <w:proofErr w:type="gramEnd"/>
                          </w:p>
                          <w:p w:rsidR="00CF1196" w:rsidRDefault="00CF1196">
                            <w:r>
                              <w:t>(m)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 o:spid="_x0000_s1030" type="#_x0000_t202" style="position:absolute;margin-left:69pt;margin-top:63pt;width:34.35pt;height:35.85pt;z-index:2516695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" stroked="f">
                <v:textbox inset="0,0,0,0">
                  <w:txbxContent>
                    <w:p w:rsidR="00CF1196" w:rsidRDefault="00CF1196">
                      <w:r>
                        <w:t xml:space="preserve"> </w:t>
                      </w:r>
                      <w:proofErr w:type="gramStart"/>
                      <w:r>
                        <w:t>d</w:t>
                      </w:r>
                      <w:proofErr w:type="gramEnd"/>
                    </w:p>
                    <w:p w:rsidR="00CF1196" w:rsidRDefault="00CF1196">
                      <w:r>
                        <w:t>(m)</w:t>
                      </w:r>
                    </w:p>
                  </w:txbxContent>
                </v:textbox>
              </v:shape>
            </w:pict>
          </mc:Fallback>
        </mc:AlternateContent>
      </w:r>
      <w:r>
        <w:rPr>
          <w:noProof/>
          <w:lang w:eastAsia="en-CA"/>
        </w:rPr>
        <mc:AlternateContent>
          <mc:Choice Requires="wps">
            <w:drawing>
              <wp:anchor distT="0" distB="0" distL="114935" distR="114935" simplePos="0" relativeHeight="251670528" behindDoc="0" locked="0" layoutInCell="1" allowOverlap="1">
                <wp:simplePos x="0" y="0"/>
                <wp:positionH relativeFrom="column">
                  <wp:posOffset>1971675</wp:posOffset>
                </wp:positionH>
                <wp:positionV relativeFrom="paragraph">
                  <wp:posOffset>1762125</wp:posOffset>
                </wp:positionV>
                <wp:extent cx="683895" cy="340995"/>
                <wp:effectExtent l="0" t="0" r="1905" b="1905"/>
                <wp:wrapNone/>
                <wp:docPr id="101"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895" cy="3409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1196" w:rsidRDefault="00CF1196">
                            <w:proofErr w:type="gramStart"/>
                            <w:r>
                              <w:t>t</w:t>
                            </w:r>
                            <w:proofErr w:type="gramEnd"/>
                            <w:r>
                              <w:t xml:space="preserve"> (s)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 o:spid="_x0000_s1031" type="#_x0000_t202" style="position:absolute;margin-left:155.25pt;margin-top:138.75pt;width:53.85pt;height:26.85pt;z-index:25167052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" stroked="f">
                <v:textbox inset="0,0,0,0">
                  <w:txbxContent>
                    <w:p w:rsidR="00CF1196" w:rsidRDefault="00CF1196">
                      <w:proofErr w:type="gramStart"/>
                      <w:r>
                        <w:t>t</w:t>
                      </w:r>
                      <w:proofErr w:type="gramEnd"/>
                      <w:r>
                        <w:t xml:space="preserve"> (s)</w:t>
                      </w:r>
                    </w:p>
                  </w:txbxContent>
                </v:textbox>
              </v:shape>
            </w:pict>
          </mc:Fallback>
        </mc:AlternateContent>
      </w:r>
      <w:r w:rsidR="009E3C60">
        <w:rPr>
          <w:sz w:val="22"/>
        </w:rPr>
        <w:t xml:space="preserve">                                </w:t>
      </w:r>
      <w:r>
        <w:rPr>
          <w:noProof/>
          <w:sz w:val="22"/>
          <w:lang w:eastAsia="en-CA"/>
        </w:rPr>
        <w:drawing>
          <wp:inline distT="0" distB="0" distL="0" distR="0">
            <wp:extent cx="2466975" cy="199072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66975" cy="1990725"/>
                    </a:xfrm>
                    <a:prstGeom prst="rect">
                      <a:avLst/>
                    </a:prstGeom>
                    <a:solidFill>
                      <a:srgbClr val="FFFFFF"/>
                    </a:solidFill>
                    <a:ln>
                      <a:noFill/>
                    </a:ln>
                  </pic:spPr>
                </pic:pic>
              </a:graphicData>
            </a:graphic>
          </wp:inline>
        </w:drawing>
      </w:r>
    </w:p>
    <w:p w:rsidR="009E3C60" w:rsidRDefault="009E3C60">
      <w:pPr>
        <w:rPr>
          <w:sz w:val="22"/>
        </w:rPr>
      </w:pPr>
      <w:r>
        <w:rPr>
          <w:sz w:val="22"/>
        </w:rPr>
        <w:tab/>
      </w:r>
    </w:p>
    <w:p w:rsidR="009E3C60" w:rsidRDefault="009E3C60">
      <w:pPr>
        <w:rPr>
          <w:sz w:val="22"/>
        </w:rPr>
      </w:pPr>
    </w:p>
    <w:p w:rsidR="009E3C60" w:rsidRDefault="009E3C60">
      <w:pPr>
        <w:pStyle w:val="Heading3"/>
        <w:tabs>
          <w:tab w:val="left" w:pos="0"/>
        </w:tabs>
        <w:jc w:val="left"/>
      </w:pPr>
      <w:r>
        <w:lastRenderedPageBreak/>
        <w:t>Hints for Successful Graphing</w:t>
      </w:r>
    </w:p>
    <w:p w:rsidR="009E3C60" w:rsidRDefault="009E3C60"/>
    <w:p w:rsidR="009E3C60" w:rsidRDefault="009E3C60">
      <w:pPr>
        <w:numPr>
          <w:ilvl w:val="0"/>
          <w:numId w:val="19"/>
        </w:numPr>
        <w:tabs>
          <w:tab w:val="left" w:pos="0"/>
        </w:tabs>
        <w:rPr>
          <w:sz w:val="22"/>
        </w:rPr>
      </w:pPr>
      <w:r>
        <w:rPr>
          <w:sz w:val="22"/>
        </w:rPr>
        <w:t>Every graph must have a title.</w:t>
      </w:r>
    </w:p>
    <w:p w:rsidR="009E3C60" w:rsidRDefault="009E3C60">
      <w:pPr>
        <w:numPr>
          <w:ilvl w:val="0"/>
          <w:numId w:val="19"/>
        </w:numPr>
        <w:tabs>
          <w:tab w:val="left" w:pos="0"/>
        </w:tabs>
        <w:rPr>
          <w:sz w:val="22"/>
        </w:rPr>
      </w:pPr>
      <w:r>
        <w:rPr>
          <w:sz w:val="22"/>
        </w:rPr>
        <w:t>Name and label each axis with the appropriate quantities and units.</w:t>
      </w:r>
    </w:p>
    <w:p w:rsidR="009E3C60" w:rsidRDefault="009E3C60">
      <w:pPr>
        <w:numPr>
          <w:ilvl w:val="0"/>
          <w:numId w:val="19"/>
        </w:numPr>
        <w:tabs>
          <w:tab w:val="left" w:pos="0"/>
        </w:tabs>
        <w:rPr>
          <w:sz w:val="22"/>
        </w:rPr>
      </w:pPr>
      <w:r>
        <w:rPr>
          <w:sz w:val="22"/>
        </w:rPr>
        <w:t>Mark the origin.</w:t>
      </w:r>
    </w:p>
    <w:p w:rsidR="009E3C60" w:rsidRDefault="009E3C60">
      <w:pPr>
        <w:numPr>
          <w:ilvl w:val="0"/>
          <w:numId w:val="19"/>
        </w:numPr>
        <w:tabs>
          <w:tab w:val="left" w:pos="0"/>
        </w:tabs>
        <w:rPr>
          <w:sz w:val="22"/>
        </w:rPr>
      </w:pPr>
      <w:r>
        <w:rPr>
          <w:sz w:val="22"/>
        </w:rPr>
        <w:t>Use at least half a page for your graph.</w:t>
      </w:r>
    </w:p>
    <w:p w:rsidR="009E3C60" w:rsidRDefault="009E3C60">
      <w:pPr>
        <w:numPr>
          <w:ilvl w:val="0"/>
          <w:numId w:val="19"/>
        </w:numPr>
        <w:tabs>
          <w:tab w:val="left" w:pos="0"/>
        </w:tabs>
        <w:rPr>
          <w:sz w:val="22"/>
        </w:rPr>
      </w:pPr>
      <w:r>
        <w:rPr>
          <w:sz w:val="22"/>
        </w:rPr>
        <w:t>Choose an axis scale that allows you to create a line at approximately 45</w:t>
      </w:r>
      <w:r>
        <w:rPr>
          <w:rFonts w:ascii="Symbol" w:hAnsi="Symbol"/>
          <w:sz w:val="22"/>
        </w:rPr>
        <w:t></w:t>
      </w:r>
      <w:r>
        <w:rPr>
          <w:sz w:val="22"/>
        </w:rPr>
        <w:t xml:space="preserve"> to each axis.</w:t>
      </w:r>
    </w:p>
    <w:p w:rsidR="009E3C60" w:rsidRDefault="009E3C60">
      <w:pPr>
        <w:numPr>
          <w:ilvl w:val="0"/>
          <w:numId w:val="19"/>
        </w:numPr>
        <w:tabs>
          <w:tab w:val="left" w:pos="0"/>
        </w:tabs>
        <w:rPr>
          <w:sz w:val="22"/>
        </w:rPr>
      </w:pPr>
      <w:r>
        <w:rPr>
          <w:sz w:val="22"/>
        </w:rPr>
        <w:t>Draw a line that averages the uncertainties. Do not join the points, but draw a line that has the same number of points below the line as above the line.</w:t>
      </w:r>
    </w:p>
    <w:p w:rsidR="009E3C60" w:rsidRDefault="009E3C60">
      <w:pPr>
        <w:numPr>
          <w:ilvl w:val="0"/>
          <w:numId w:val="19"/>
        </w:numPr>
        <w:tabs>
          <w:tab w:val="left" w:pos="0"/>
        </w:tabs>
        <w:rPr>
          <w:sz w:val="22"/>
        </w:rPr>
      </w:pPr>
      <w:r>
        <w:rPr>
          <w:sz w:val="22"/>
        </w:rPr>
        <w:t>Draw a large slope interval and measure the slope.</w:t>
      </w:r>
    </w:p>
    <w:p w:rsidR="009E3C60" w:rsidRDefault="009E3C60">
      <w:pPr>
        <w:numPr>
          <w:ilvl w:val="0"/>
          <w:numId w:val="19"/>
        </w:numPr>
        <w:tabs>
          <w:tab w:val="left" w:pos="0"/>
        </w:tabs>
        <w:rPr>
          <w:sz w:val="22"/>
        </w:rPr>
      </w:pPr>
      <w:r>
        <w:rPr>
          <w:sz w:val="22"/>
        </w:rPr>
        <w:t>State the equation for the line and include units for the slope and intercept.</w:t>
      </w:r>
    </w:p>
    <w:p w:rsidR="009E3C60" w:rsidRDefault="009E3C60">
      <w:pPr>
        <w:ind w:left="360"/>
        <w:rPr>
          <w:sz w:val="22"/>
          <w:u w:val="single"/>
        </w:rPr>
      </w:pPr>
    </w:p>
    <w:p w:rsidR="009E3C60" w:rsidRDefault="009E3C60">
      <w:pPr>
        <w:pStyle w:val="Heading3"/>
        <w:tabs>
          <w:tab w:val="left" w:pos="0"/>
        </w:tabs>
        <w:jc w:val="left"/>
      </w:pPr>
      <w:r>
        <w:t>Practice Problems</w:t>
      </w:r>
    </w:p>
    <w:p w:rsidR="009E3C60" w:rsidRDefault="009E3C60"/>
    <w:p w:rsidR="009E3C60" w:rsidRDefault="009E3C60">
      <w:pPr>
        <w:numPr>
          <w:ilvl w:val="0"/>
          <w:numId w:val="22"/>
        </w:numPr>
        <w:tabs>
          <w:tab w:val="left" w:pos="0"/>
        </w:tabs>
        <w:rPr>
          <w:sz w:val="22"/>
        </w:rPr>
      </w:pPr>
      <w:r>
        <w:rPr>
          <w:sz w:val="22"/>
        </w:rPr>
        <w:t>Graph the following data and state an equation for each graph.</w:t>
      </w:r>
    </w:p>
    <w:p w:rsidR="009E3C60" w:rsidRDefault="009E3C60">
      <w:pPr>
        <w:numPr>
          <w:ilvl w:val="1"/>
          <w:numId w:val="22"/>
        </w:numPr>
        <w:tabs>
          <w:tab w:val="left" w:pos="0"/>
        </w:tabs>
        <w:rPr>
          <w:sz w:val="22"/>
        </w:rPr>
      </w:pPr>
      <w:r>
        <w:rPr>
          <w:sz w:val="22"/>
        </w:rPr>
        <w:t>The circumferences and diameters of various circles were measured and recorded.  Plot a graph of circumference vs. diameter. What is the relationship between circumference and diameter?</w:t>
      </w:r>
    </w:p>
    <w:p w:rsidR="009E3C60" w:rsidRDefault="009E3C60">
      <w:pPr>
        <w:ind w:left="1080"/>
        <w:rPr>
          <w:sz w:val="22"/>
          <w:u w:val="single"/>
        </w:rPr>
      </w:pPr>
    </w:p>
    <w:p w:rsidR="009E3C60" w:rsidRDefault="009E3C60">
      <w:pPr>
        <w:rPr>
          <w:sz w:val="22"/>
        </w:rPr>
      </w:pPr>
      <w:r>
        <w:rPr>
          <w:sz w:val="22"/>
        </w:rPr>
        <w:t>Circumference (cm)</w:t>
      </w:r>
      <w:r>
        <w:rPr>
          <w:sz w:val="22"/>
        </w:rPr>
        <w:tab/>
      </w:r>
      <w:r>
        <w:rPr>
          <w:sz w:val="22"/>
        </w:rPr>
        <w:tab/>
        <w:t>3.1</w:t>
      </w:r>
      <w:r>
        <w:rPr>
          <w:sz w:val="22"/>
        </w:rPr>
        <w:tab/>
        <w:t>6.3</w:t>
      </w:r>
      <w:r>
        <w:rPr>
          <w:sz w:val="22"/>
        </w:rPr>
        <w:tab/>
        <w:t>9.4</w:t>
      </w:r>
      <w:r>
        <w:rPr>
          <w:sz w:val="22"/>
        </w:rPr>
        <w:tab/>
        <w:t>12.6</w:t>
      </w:r>
      <w:r>
        <w:rPr>
          <w:sz w:val="22"/>
        </w:rPr>
        <w:tab/>
        <w:t>15.7</w:t>
      </w:r>
    </w:p>
    <w:p w:rsidR="009E3C60" w:rsidRDefault="009E3C60">
      <w:pPr>
        <w:rPr>
          <w:sz w:val="22"/>
        </w:rPr>
      </w:pPr>
      <w:proofErr w:type="gramStart"/>
      <w:r>
        <w:rPr>
          <w:sz w:val="22"/>
        </w:rPr>
        <w:t>Diameter  (</w:t>
      </w:r>
      <w:proofErr w:type="gramEnd"/>
      <w:r>
        <w:rPr>
          <w:sz w:val="22"/>
        </w:rPr>
        <w:t>cm)</w:t>
      </w:r>
      <w:r>
        <w:rPr>
          <w:sz w:val="22"/>
        </w:rPr>
        <w:tab/>
      </w:r>
      <w:r>
        <w:rPr>
          <w:sz w:val="22"/>
        </w:rPr>
        <w:tab/>
      </w:r>
      <w:r>
        <w:rPr>
          <w:sz w:val="22"/>
        </w:rPr>
        <w:tab/>
        <w:t>1.0</w:t>
      </w:r>
      <w:r>
        <w:rPr>
          <w:sz w:val="22"/>
        </w:rPr>
        <w:tab/>
        <w:t>2.0</w:t>
      </w:r>
      <w:r>
        <w:rPr>
          <w:sz w:val="22"/>
        </w:rPr>
        <w:tab/>
        <w:t>3.0</w:t>
      </w:r>
      <w:r>
        <w:rPr>
          <w:sz w:val="22"/>
        </w:rPr>
        <w:tab/>
        <w:t>4.0</w:t>
      </w:r>
      <w:r>
        <w:rPr>
          <w:sz w:val="22"/>
        </w:rPr>
        <w:tab/>
        <w:t>5.0</w:t>
      </w:r>
    </w:p>
    <w:p w:rsidR="009E3C60" w:rsidRDefault="009E3C60">
      <w:pPr>
        <w:rPr>
          <w:sz w:val="22"/>
        </w:rPr>
      </w:pPr>
    </w:p>
    <w:p w:rsidR="009E3C60" w:rsidRDefault="009E3C60">
      <w:pPr>
        <w:rPr>
          <w:sz w:val="22"/>
        </w:rPr>
      </w:pPr>
    </w:p>
    <w:p w:rsidR="009E3C60" w:rsidRDefault="009E3C60">
      <w:pPr>
        <w:numPr>
          <w:ilvl w:val="1"/>
          <w:numId w:val="22"/>
        </w:numPr>
        <w:tabs>
          <w:tab w:val="left" w:pos="0"/>
        </w:tabs>
        <w:rPr>
          <w:sz w:val="22"/>
        </w:rPr>
      </w:pPr>
      <w:r>
        <w:rPr>
          <w:sz w:val="22"/>
        </w:rPr>
        <w:t>A car accelerated from 0 to 34 m/s in 7 seconds.  Plot a graph of the trip and find the relationship between velocity and time.</w:t>
      </w:r>
    </w:p>
    <w:p w:rsidR="009E3C60" w:rsidRDefault="009E3C60">
      <w:pPr>
        <w:rPr>
          <w:sz w:val="22"/>
        </w:rPr>
      </w:pPr>
    </w:p>
    <w:p w:rsidR="009E3C60" w:rsidRDefault="009E3C60">
      <w:pPr>
        <w:rPr>
          <w:sz w:val="22"/>
        </w:rPr>
      </w:pPr>
      <w:proofErr w:type="gramStart"/>
      <w:r>
        <w:rPr>
          <w:sz w:val="22"/>
        </w:rPr>
        <w:t>Velocity  (</w:t>
      </w:r>
      <w:proofErr w:type="gramEnd"/>
      <w:r>
        <w:rPr>
          <w:sz w:val="22"/>
        </w:rPr>
        <w:t>m/s)</w:t>
      </w:r>
      <w:r>
        <w:rPr>
          <w:sz w:val="22"/>
        </w:rPr>
        <w:tab/>
      </w:r>
      <w:r>
        <w:rPr>
          <w:sz w:val="22"/>
        </w:rPr>
        <w:tab/>
        <w:t>0</w:t>
      </w:r>
      <w:r>
        <w:rPr>
          <w:sz w:val="22"/>
        </w:rPr>
        <w:tab/>
        <w:t>5</w:t>
      </w:r>
      <w:r>
        <w:rPr>
          <w:sz w:val="22"/>
        </w:rPr>
        <w:tab/>
        <w:t>11</w:t>
      </w:r>
      <w:r>
        <w:rPr>
          <w:sz w:val="22"/>
        </w:rPr>
        <w:tab/>
        <w:t>14</w:t>
      </w:r>
      <w:r>
        <w:rPr>
          <w:sz w:val="22"/>
        </w:rPr>
        <w:tab/>
        <w:t>22</w:t>
      </w:r>
      <w:r>
        <w:rPr>
          <w:sz w:val="22"/>
        </w:rPr>
        <w:tab/>
        <w:t>26</w:t>
      </w:r>
      <w:r>
        <w:rPr>
          <w:sz w:val="22"/>
        </w:rPr>
        <w:tab/>
        <w:t>30</w:t>
      </w:r>
      <w:r>
        <w:rPr>
          <w:sz w:val="22"/>
        </w:rPr>
        <w:tab/>
        <w:t>34</w:t>
      </w:r>
    </w:p>
    <w:p w:rsidR="009E3C60" w:rsidRDefault="009E3C60">
      <w:pPr>
        <w:rPr>
          <w:sz w:val="22"/>
        </w:rPr>
      </w:pPr>
      <w:r>
        <w:rPr>
          <w:sz w:val="22"/>
        </w:rPr>
        <w:t>Time (s)</w:t>
      </w:r>
      <w:r>
        <w:rPr>
          <w:sz w:val="22"/>
        </w:rPr>
        <w:tab/>
      </w:r>
      <w:r>
        <w:rPr>
          <w:sz w:val="22"/>
        </w:rPr>
        <w:tab/>
        <w:t>0</w:t>
      </w:r>
      <w:r>
        <w:rPr>
          <w:sz w:val="22"/>
        </w:rPr>
        <w:tab/>
        <w:t>1</w:t>
      </w:r>
      <w:r>
        <w:rPr>
          <w:sz w:val="22"/>
        </w:rPr>
        <w:tab/>
        <w:t>2</w:t>
      </w:r>
      <w:r>
        <w:rPr>
          <w:sz w:val="22"/>
        </w:rPr>
        <w:tab/>
        <w:t>3</w:t>
      </w:r>
      <w:r>
        <w:rPr>
          <w:sz w:val="22"/>
        </w:rPr>
        <w:tab/>
        <w:t>4</w:t>
      </w:r>
      <w:r>
        <w:rPr>
          <w:sz w:val="22"/>
        </w:rPr>
        <w:tab/>
        <w:t>5</w:t>
      </w:r>
      <w:r>
        <w:rPr>
          <w:sz w:val="22"/>
        </w:rPr>
        <w:tab/>
        <w:t>6</w:t>
      </w:r>
      <w:r>
        <w:rPr>
          <w:sz w:val="22"/>
        </w:rPr>
        <w:tab/>
        <w:t>7</w:t>
      </w:r>
    </w:p>
    <w:p w:rsidR="009E3C60" w:rsidRDefault="009E3C60">
      <w:pPr>
        <w:rPr>
          <w:sz w:val="22"/>
        </w:rPr>
      </w:pPr>
    </w:p>
    <w:p w:rsidR="009E3C60" w:rsidRDefault="009E3C60">
      <w:pPr>
        <w:rPr>
          <w:b/>
          <w:bCs/>
          <w:sz w:val="22"/>
          <w:u w:val="single"/>
        </w:rPr>
      </w:pPr>
      <w:r>
        <w:rPr>
          <w:b/>
          <w:bCs/>
          <w:sz w:val="22"/>
          <w:u w:val="single"/>
        </w:rPr>
        <w:t>II Exponential Relationships</w:t>
      </w:r>
      <w:r>
        <w:rPr>
          <w:sz w:val="22"/>
          <w:u w:val="single"/>
        </w:rPr>
        <w:t xml:space="preserve"> </w:t>
      </w:r>
      <w:proofErr w:type="gramStart"/>
      <w:r>
        <w:rPr>
          <w:b/>
          <w:bCs/>
          <w:sz w:val="22"/>
          <w:u w:val="single"/>
        </w:rPr>
        <w:t>( y</w:t>
      </w:r>
      <w:proofErr w:type="gramEnd"/>
      <w:r>
        <w:rPr>
          <w:b/>
          <w:bCs/>
          <w:sz w:val="22"/>
          <w:u w:val="single"/>
        </w:rPr>
        <w:t xml:space="preserve"> </w:t>
      </w:r>
      <w:r>
        <w:rPr>
          <w:rFonts w:ascii="Symbol" w:hAnsi="Symbol"/>
          <w:b/>
          <w:bCs/>
          <w:sz w:val="22"/>
          <w:u w:val="single"/>
        </w:rPr>
        <w:t></w:t>
      </w:r>
      <w:r>
        <w:rPr>
          <w:b/>
          <w:bCs/>
          <w:sz w:val="22"/>
          <w:u w:val="single"/>
        </w:rPr>
        <w:t xml:space="preserve"> </w:t>
      </w:r>
      <w:proofErr w:type="spellStart"/>
      <w:r>
        <w:rPr>
          <w:b/>
          <w:bCs/>
          <w:sz w:val="22"/>
          <w:u w:val="single"/>
        </w:rPr>
        <w:t>x</w:t>
      </w:r>
      <w:r>
        <w:rPr>
          <w:b/>
          <w:bCs/>
          <w:sz w:val="22"/>
          <w:u w:val="single"/>
          <w:vertAlign w:val="superscript"/>
        </w:rPr>
        <w:t>a</w:t>
      </w:r>
      <w:proofErr w:type="spellEnd"/>
      <w:r>
        <w:rPr>
          <w:b/>
          <w:bCs/>
          <w:sz w:val="22"/>
          <w:u w:val="single"/>
        </w:rPr>
        <w:t>)</w:t>
      </w:r>
    </w:p>
    <w:p w:rsidR="009E3C60" w:rsidRDefault="009E3C60">
      <w:pPr>
        <w:rPr>
          <w:sz w:val="22"/>
        </w:rPr>
      </w:pPr>
    </w:p>
    <w:p w:rsidR="009E3C60" w:rsidRDefault="009E3C60">
      <w:pPr>
        <w:rPr>
          <w:sz w:val="22"/>
        </w:rPr>
      </w:pPr>
      <w:r>
        <w:rPr>
          <w:sz w:val="22"/>
        </w:rPr>
        <w:tab/>
        <w:t>One method we can use to determine the equation of a curve is to recognize the relationship and then “straighten the line” by calculating the exponential value of one of the quantities.  For example the displacement and time data below represents the motion of an object.  The graph appears to be a squared relationship.  By calculating the square of the time and re-plotting the data as d vs. t</w:t>
      </w:r>
      <w:r>
        <w:rPr>
          <w:sz w:val="22"/>
          <w:vertAlign w:val="superscript"/>
        </w:rPr>
        <w:t>2</w:t>
      </w:r>
      <w:r>
        <w:rPr>
          <w:sz w:val="22"/>
        </w:rPr>
        <w:t xml:space="preserve"> we can find the equation of the curve.</w:t>
      </w:r>
    </w:p>
    <w:p w:rsidR="009E3C60" w:rsidRDefault="009E3C60">
      <w:pPr>
        <w:rPr>
          <w:sz w:val="22"/>
        </w:rPr>
      </w:pPr>
    </w:p>
    <w:p w:rsidR="009E3C60" w:rsidRDefault="009E3C60">
      <w:pPr>
        <w:rPr>
          <w:sz w:val="22"/>
        </w:rPr>
      </w:pPr>
      <w:r>
        <w:rPr>
          <w:sz w:val="22"/>
        </w:rPr>
        <w:tab/>
      </w:r>
      <w:proofErr w:type="gramStart"/>
      <w:r>
        <w:rPr>
          <w:sz w:val="22"/>
        </w:rPr>
        <w:t>displacement</w:t>
      </w:r>
      <w:proofErr w:type="gramEnd"/>
      <w:r>
        <w:rPr>
          <w:sz w:val="22"/>
        </w:rPr>
        <w:t>, d (m)</w:t>
      </w:r>
      <w:r>
        <w:rPr>
          <w:sz w:val="22"/>
        </w:rPr>
        <w:tab/>
        <w:t xml:space="preserve">     0</w:t>
      </w:r>
      <w:r>
        <w:rPr>
          <w:sz w:val="22"/>
        </w:rPr>
        <w:tab/>
        <w:t xml:space="preserve">            2                8              18             32             50</w:t>
      </w:r>
    </w:p>
    <w:p w:rsidR="009E3C60" w:rsidRDefault="009E3C60">
      <w:pPr>
        <w:rPr>
          <w:sz w:val="22"/>
        </w:rPr>
      </w:pPr>
      <w:r>
        <w:rPr>
          <w:sz w:val="22"/>
        </w:rPr>
        <w:tab/>
      </w:r>
      <w:proofErr w:type="gramStart"/>
      <w:r>
        <w:rPr>
          <w:sz w:val="22"/>
        </w:rPr>
        <w:t>time</w:t>
      </w:r>
      <w:proofErr w:type="gramEnd"/>
      <w:r>
        <w:rPr>
          <w:sz w:val="22"/>
        </w:rPr>
        <w:t>, t (s)</w:t>
      </w:r>
      <w:r>
        <w:rPr>
          <w:sz w:val="22"/>
        </w:rPr>
        <w:tab/>
      </w:r>
      <w:r>
        <w:rPr>
          <w:sz w:val="22"/>
        </w:rPr>
        <w:tab/>
        <w:t xml:space="preserve">     0                  1                2              3               4               5</w:t>
      </w:r>
    </w:p>
    <w:p w:rsidR="009E3C60" w:rsidRDefault="009E3C60">
      <w:pPr>
        <w:rPr>
          <w:sz w:val="22"/>
        </w:rPr>
      </w:pPr>
      <w:r>
        <w:rPr>
          <w:sz w:val="22"/>
        </w:rPr>
        <w:tab/>
        <w:t>(</w:t>
      </w:r>
      <w:proofErr w:type="gramStart"/>
      <w:r>
        <w:rPr>
          <w:sz w:val="22"/>
        </w:rPr>
        <w:t>time)</w:t>
      </w:r>
      <w:proofErr w:type="gramEnd"/>
      <w:r>
        <w:rPr>
          <w:sz w:val="22"/>
          <w:vertAlign w:val="superscript"/>
        </w:rPr>
        <w:t>2</w:t>
      </w:r>
      <w:r>
        <w:rPr>
          <w:sz w:val="22"/>
        </w:rPr>
        <w:t xml:space="preserve"> ,t</w:t>
      </w:r>
      <w:r>
        <w:rPr>
          <w:sz w:val="22"/>
          <w:vertAlign w:val="superscript"/>
        </w:rPr>
        <w:t>2</w:t>
      </w:r>
      <w:r>
        <w:rPr>
          <w:sz w:val="22"/>
        </w:rPr>
        <w:t xml:space="preserve"> (s</w:t>
      </w:r>
      <w:r>
        <w:rPr>
          <w:sz w:val="22"/>
          <w:vertAlign w:val="superscript"/>
        </w:rPr>
        <w:t>2</w:t>
      </w:r>
      <w:r>
        <w:rPr>
          <w:sz w:val="22"/>
        </w:rPr>
        <w:t>)</w:t>
      </w:r>
      <w:r>
        <w:rPr>
          <w:sz w:val="22"/>
        </w:rPr>
        <w:tab/>
        <w:t xml:space="preserve">     </w:t>
      </w:r>
      <w:r>
        <w:rPr>
          <w:sz w:val="22"/>
        </w:rPr>
        <w:tab/>
        <w:t xml:space="preserve">     0                  1                4              9               16             25</w:t>
      </w:r>
    </w:p>
    <w:p w:rsidR="009E3C60" w:rsidRDefault="009E3C60">
      <w:pPr>
        <w:rPr>
          <w:sz w:val="22"/>
        </w:rPr>
      </w:pPr>
    </w:p>
    <w:p w:rsidR="009E3C60" w:rsidRDefault="00DF2E50">
      <w:pPr>
        <w:rPr>
          <w:sz w:val="22"/>
        </w:rPr>
      </w:pPr>
      <w:r>
        <w:rPr>
          <w:noProof/>
          <w:lang w:eastAsia="en-CA"/>
        </w:rPr>
        <w:lastRenderedPageBreak/>
        <mc:AlternateContent>
          <mc:Choice Requires="wps">
            <w:drawing>
              <wp:anchor distT="0" distB="0" distL="114935" distR="114935" simplePos="0" relativeHeight="251664384" behindDoc="0" locked="0" layoutInCell="1" allowOverlap="1">
                <wp:simplePos x="0" y="0"/>
                <wp:positionH relativeFrom="column">
                  <wp:posOffset>4200525</wp:posOffset>
                </wp:positionH>
                <wp:positionV relativeFrom="paragraph">
                  <wp:posOffset>5080</wp:posOffset>
                </wp:positionV>
                <wp:extent cx="1255395" cy="1255395"/>
                <wp:effectExtent l="0" t="0" r="1905" b="0"/>
                <wp:wrapNone/>
                <wp:docPr id="100"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5395" cy="1255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1196" w:rsidRDefault="00CF1196">
                            <w:pPr>
                              <w:rPr>
                                <w:vertAlign w:val="superscript"/>
                              </w:rPr>
                            </w:pPr>
                            <w:r>
                              <w:rPr>
                                <w:sz w:val="22"/>
                              </w:rPr>
                              <w:t>m = 50 m/25s</w:t>
                            </w:r>
                            <w:r>
                              <w:rPr>
                                <w:vertAlign w:val="superscript"/>
                              </w:rPr>
                              <w:t>2</w:t>
                            </w:r>
                          </w:p>
                          <w:p w:rsidR="00CF1196" w:rsidRDefault="00CF1196"/>
                          <w:p w:rsidR="00CF1196" w:rsidRDefault="00CF1196">
                            <w:pPr>
                              <w:rPr>
                                <w:vertAlign w:val="superscript"/>
                              </w:rPr>
                            </w:pPr>
                            <w:r>
                              <w:t xml:space="preserve">    = 2.0 m/s</w:t>
                            </w:r>
                            <w:r>
                              <w:rPr>
                                <w:vertAlign w:val="superscript"/>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 o:spid="_x0000_s1032" type="#_x0000_t202" style="position:absolute;margin-left:330.75pt;margin-top:.4pt;width:98.85pt;height:98.85pt;z-index:25166438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" stroked="f">
                <v:textbox inset="0,0,0,0">
                  <w:txbxContent>
                    <w:p w:rsidR="00CF1196" w:rsidRDefault="00CF1196">
                      <w:pPr>
                        <w:rPr>
                          <w:vertAlign w:val="superscript"/>
                        </w:rPr>
                      </w:pPr>
                      <w:r>
                        <w:rPr>
                          <w:sz w:val="22"/>
                        </w:rPr>
                        <w:t>m = 50 m/25s</w:t>
                      </w:r>
                      <w:r>
                        <w:rPr>
                          <w:vertAlign w:val="superscript"/>
                        </w:rPr>
                        <w:t>2</w:t>
                      </w:r>
                    </w:p>
                    <w:p w:rsidR="00CF1196" w:rsidRDefault="00CF1196"/>
                    <w:p w:rsidR="00CF1196" w:rsidRDefault="00CF1196">
                      <w:pPr>
                        <w:rPr>
                          <w:vertAlign w:val="superscript"/>
                        </w:rPr>
                      </w:pPr>
                      <w:r>
                        <w:t xml:space="preserve">    = 2.0 m/s</w:t>
                      </w:r>
                      <w:r>
                        <w:rPr>
                          <w:vertAlign w:val="superscript"/>
                        </w:rPr>
                        <w:t>2</w:t>
                      </w:r>
                    </w:p>
                  </w:txbxContent>
                </v:textbox>
              </v:shape>
            </w:pict>
          </mc:Fallback>
        </mc:AlternateContent>
      </w:r>
      <w:r>
        <w:rPr>
          <w:noProof/>
          <w:lang w:eastAsia="en-CA"/>
        </w:rPr>
        <mc:AlternateContent>
          <mc:Choice Requires="wps">
            <w:drawing>
              <wp:anchor distT="0" distB="0" distL="114935" distR="114935" simplePos="0" relativeHeight="251665408" behindDoc="0" locked="0" layoutInCell="1" allowOverlap="1">
                <wp:simplePos x="0" y="0"/>
                <wp:positionH relativeFrom="column">
                  <wp:posOffset>3457575</wp:posOffset>
                </wp:positionH>
                <wp:positionV relativeFrom="paragraph">
                  <wp:posOffset>1615440</wp:posOffset>
                </wp:positionV>
                <wp:extent cx="683895" cy="340995"/>
                <wp:effectExtent l="0" t="0" r="1905" b="0"/>
                <wp:wrapNone/>
                <wp:docPr id="99"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895" cy="3409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1196" w:rsidRDefault="00CF1196">
                            <w:r>
                              <w:t>t</w:t>
                            </w:r>
                            <w:r>
                              <w:rPr>
                                <w:vertAlign w:val="superscript"/>
                              </w:rPr>
                              <w:t>2</w:t>
                            </w:r>
                            <w:r>
                              <w:t xml:space="preserve"> (s</w:t>
                            </w:r>
                            <w:r>
                              <w:rPr>
                                <w:vertAlign w:val="superscript"/>
                              </w:rPr>
                              <w:t>2</w:t>
                            </w: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 o:spid="_x0000_s1033" type="#_x0000_t202" style="position:absolute;margin-left:272.25pt;margin-top:127.2pt;width:53.85pt;height:26.85pt;z-index:2516654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" stroked="f">
                <v:textbox inset="0,0,0,0">
                  <w:txbxContent>
                    <w:p w:rsidR="00CF1196" w:rsidRDefault="00CF1196">
                      <w:r>
                        <w:t>t</w:t>
                      </w:r>
                      <w:r>
                        <w:rPr>
                          <w:vertAlign w:val="superscript"/>
                        </w:rPr>
                        <w:t>2</w:t>
                      </w:r>
                      <w:r>
                        <w:t xml:space="preserve"> (s</w:t>
                      </w:r>
                      <w:r>
                        <w:rPr>
                          <w:vertAlign w:val="superscript"/>
                        </w:rPr>
                        <w:t>2</w:t>
                      </w:r>
                      <w:r>
                        <w:t>)</w:t>
                      </w:r>
                    </w:p>
                  </w:txbxContent>
                </v:textbox>
              </v:shape>
            </w:pict>
          </mc:Fallback>
        </mc:AlternateContent>
      </w:r>
      <w:r>
        <w:rPr>
          <w:noProof/>
          <w:lang w:eastAsia="en-CA"/>
        </w:rPr>
        <mc:AlternateContent>
          <mc:Choice Requires="wps">
            <w:drawing>
              <wp:anchor distT="0" distB="0" distL="114935" distR="114935" simplePos="0" relativeHeight="251666432" behindDoc="0" locked="0" layoutInCell="1" allowOverlap="1">
                <wp:simplePos x="0" y="0"/>
                <wp:positionH relativeFrom="column">
                  <wp:posOffset>1571625</wp:posOffset>
                </wp:positionH>
                <wp:positionV relativeFrom="paragraph">
                  <wp:posOffset>1615440</wp:posOffset>
                </wp:positionV>
                <wp:extent cx="683895" cy="340995"/>
                <wp:effectExtent l="0" t="0" r="1905" b="0"/>
                <wp:wrapNone/>
                <wp:docPr id="9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895" cy="3409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1196" w:rsidRDefault="00CF1196">
                            <w:proofErr w:type="gramStart"/>
                            <w:r>
                              <w:t>t</w:t>
                            </w:r>
                            <w:proofErr w:type="gramEnd"/>
                            <w:r>
                              <w:t xml:space="preserve"> (s)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 o:spid="_x0000_s1034" type="#_x0000_t202" style="position:absolute;margin-left:123.75pt;margin-top:127.2pt;width:53.85pt;height:26.85pt;z-index:2516664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" stroked="f">
                <v:textbox inset="0,0,0,0">
                  <w:txbxContent>
                    <w:p w:rsidR="00CF1196" w:rsidRDefault="00CF1196">
                      <w:proofErr w:type="gramStart"/>
                      <w:r>
                        <w:t>t</w:t>
                      </w:r>
                      <w:proofErr w:type="gramEnd"/>
                      <w:r>
                        <w:t xml:space="preserve"> (s)</w:t>
                      </w:r>
                    </w:p>
                  </w:txbxContent>
                </v:textbox>
              </v:shape>
            </w:pict>
          </mc:Fallback>
        </mc:AlternateContent>
      </w:r>
      <w:r>
        <w:rPr>
          <w:noProof/>
          <w:lang w:eastAsia="en-CA"/>
        </w:rPr>
        <mc:AlternateContent>
          <mc:Choice Requires="wps">
            <w:drawing>
              <wp:anchor distT="0" distB="0" distL="114935" distR="114935" simplePos="0" relativeHeight="251667456" behindDoc="0" locked="0" layoutInCell="1" allowOverlap="1">
                <wp:simplePos x="0" y="0"/>
                <wp:positionH relativeFrom="column">
                  <wp:posOffset>2286000</wp:posOffset>
                </wp:positionH>
                <wp:positionV relativeFrom="paragraph">
                  <wp:posOffset>548640</wp:posOffset>
                </wp:positionV>
                <wp:extent cx="436245" cy="455295"/>
                <wp:effectExtent l="0" t="0" r="1905" b="0"/>
                <wp:wrapNone/>
                <wp:docPr id="97"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245" cy="4552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1196" w:rsidRDefault="00CF1196">
                            <w:r>
                              <w:t xml:space="preserve"> </w:t>
                            </w:r>
                            <w:proofErr w:type="gramStart"/>
                            <w:r>
                              <w:t>d</w:t>
                            </w:r>
                            <w:proofErr w:type="gramEnd"/>
                          </w:p>
                          <w:p w:rsidR="00CF1196" w:rsidRDefault="00CF1196">
                            <w:r>
                              <w:t xml:space="preserve">(m) </w:t>
                            </w:r>
                            <w:r>
                              <w:rPr>
                                <w:noProof/>
                                <w:lang w:eastAsia="en-CA"/>
                              </w:rPr>
                              <w:drawing>
                                <wp:inline distT="0" distB="0" distL="0" distR="0">
                                  <wp:extent cx="438150" cy="4572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8150" cy="457200"/>
                                          </a:xfrm>
                                          <a:prstGeom prst="rect">
                                            <a:avLst/>
                                          </a:prstGeom>
                                          <a:solidFill>
                                            <a:srgbClr val="FFFFFF"/>
                                          </a:solid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 o:spid="_x0000_s1035" type="#_x0000_t202" style="position:absolute;margin-left:180pt;margin-top:43.2pt;width:34.35pt;height:35.85pt;z-index:2516674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" stroked="f">
                <v:textbox inset="0,0,0,0">
                  <w:txbxContent>
                    <w:p w:rsidR="00CF1196" w:rsidRDefault="00CF1196">
                      <w:r>
                        <w:t xml:space="preserve"> </w:t>
                      </w:r>
                      <w:proofErr w:type="gramStart"/>
                      <w:r>
                        <w:t>d</w:t>
                      </w:r>
                      <w:proofErr w:type="gramEnd"/>
                    </w:p>
                    <w:p w:rsidR="00CF1196" w:rsidRDefault="00CF1196">
                      <w:r>
                        <w:t xml:space="preserve">(m) </w:t>
                      </w:r>
                      <w:r>
                        <w:rPr>
                          <w:noProof/>
                          <w:lang w:eastAsia="en-CA"/>
                        </w:rPr>
                        <w:drawing>
                          <wp:inline distT="0" distB="0" distL="0" distR="0">
                            <wp:extent cx="438150" cy="4572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8150" cy="457200"/>
                                    </a:xfrm>
                                    <a:prstGeom prst="rect">
                                      <a:avLst/>
                                    </a:prstGeom>
                                    <a:solidFill>
                                      <a:srgbClr val="FFFFFF"/>
                                    </a:solidFill>
                                    <a:ln>
                                      <a:noFill/>
                                    </a:ln>
                                  </pic:spPr>
                                </pic:pic>
                              </a:graphicData>
                            </a:graphic>
                          </wp:inline>
                        </w:drawing>
                      </w:r>
                    </w:p>
                  </w:txbxContent>
                </v:textbox>
              </v:shape>
            </w:pict>
          </mc:Fallback>
        </mc:AlternateContent>
      </w:r>
      <w:r>
        <w:rPr>
          <w:noProof/>
          <w:lang w:eastAsia="en-CA"/>
        </w:rPr>
        <mc:AlternateContent>
          <mc:Choice Requires="wps">
            <w:drawing>
              <wp:anchor distT="0" distB="0" distL="114935" distR="114935" simplePos="0" relativeHeight="251668480" behindDoc="0" locked="0" layoutInCell="1" allowOverlap="1">
                <wp:simplePos x="0" y="0"/>
                <wp:positionH relativeFrom="column">
                  <wp:posOffset>390525</wp:posOffset>
                </wp:positionH>
                <wp:positionV relativeFrom="paragraph">
                  <wp:posOffset>548640</wp:posOffset>
                </wp:positionV>
                <wp:extent cx="436245" cy="455295"/>
                <wp:effectExtent l="0" t="0" r="1905" b="0"/>
                <wp:wrapNone/>
                <wp:docPr id="96"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245" cy="4552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1196" w:rsidRDefault="00CF1196">
                            <w:r>
                              <w:t xml:space="preserve"> </w:t>
                            </w:r>
                            <w:proofErr w:type="gramStart"/>
                            <w:r>
                              <w:t>d</w:t>
                            </w:r>
                            <w:proofErr w:type="gramEnd"/>
                          </w:p>
                          <w:p w:rsidR="00CF1196" w:rsidRDefault="00CF1196">
                            <w:r>
                              <w:t>(m)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 o:spid="_x0000_s1036" type="#_x0000_t202" style="position:absolute;margin-left:30.75pt;margin-top:43.2pt;width:34.35pt;height:35.85pt;z-index:2516684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" stroked="f">
                <v:textbox inset="0,0,0,0">
                  <w:txbxContent>
                    <w:p w:rsidR="00CF1196" w:rsidRDefault="00CF1196">
                      <w:r>
                        <w:t xml:space="preserve"> </w:t>
                      </w:r>
                      <w:proofErr w:type="gramStart"/>
                      <w:r>
                        <w:t>d</w:t>
                      </w:r>
                      <w:proofErr w:type="gramEnd"/>
                    </w:p>
                    <w:p w:rsidR="00CF1196" w:rsidRDefault="00CF1196">
                      <w:r>
                        <w:t>(m)</w:t>
                      </w:r>
                    </w:p>
                  </w:txbxContent>
                </v:textbox>
              </v:shape>
            </w:pict>
          </mc:Fallback>
        </mc:AlternateContent>
      </w:r>
      <w:r w:rsidR="009E3C60">
        <w:rPr>
          <w:sz w:val="22"/>
        </w:rPr>
        <w:t xml:space="preserve">                 </w:t>
      </w:r>
      <w:r>
        <w:rPr>
          <w:noProof/>
          <w:sz w:val="22"/>
          <w:lang w:eastAsia="en-CA"/>
        </w:rPr>
        <w:drawing>
          <wp:inline distT="0" distB="0" distL="0" distR="0">
            <wp:extent cx="4238625" cy="1828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38625" cy="1828800"/>
                    </a:xfrm>
                    <a:prstGeom prst="rect">
                      <a:avLst/>
                    </a:prstGeom>
                    <a:solidFill>
                      <a:srgbClr val="FFFFFF"/>
                    </a:solidFill>
                    <a:ln>
                      <a:noFill/>
                    </a:ln>
                  </pic:spPr>
                </pic:pic>
              </a:graphicData>
            </a:graphic>
          </wp:inline>
        </w:drawing>
      </w:r>
    </w:p>
    <w:p w:rsidR="009E3C60" w:rsidRDefault="009E3C60">
      <w:pPr>
        <w:rPr>
          <w:sz w:val="22"/>
        </w:rPr>
      </w:pPr>
    </w:p>
    <w:p w:rsidR="009E3C60" w:rsidRDefault="009E3C60">
      <w:pPr>
        <w:rPr>
          <w:sz w:val="22"/>
        </w:rPr>
      </w:pPr>
      <w:r>
        <w:rPr>
          <w:sz w:val="22"/>
        </w:rPr>
        <w:tab/>
        <w:t>Once the graph has been straightened, you can state the equation for the line using the</w:t>
      </w:r>
    </w:p>
    <w:p w:rsidR="009E3C60" w:rsidRDefault="009E3C60">
      <w:pPr>
        <w:rPr>
          <w:sz w:val="22"/>
        </w:rPr>
      </w:pPr>
      <w:r>
        <w:rPr>
          <w:sz w:val="22"/>
        </w:rPr>
        <w:t>y = mx + b format given in part 1.</w:t>
      </w:r>
    </w:p>
    <w:p w:rsidR="009E3C60" w:rsidRDefault="009E3C60">
      <w:pPr>
        <w:rPr>
          <w:sz w:val="22"/>
        </w:rPr>
      </w:pPr>
    </w:p>
    <w:p w:rsidR="009E3C60" w:rsidRDefault="009E3C60">
      <w:pPr>
        <w:rPr>
          <w:sz w:val="22"/>
          <w:vertAlign w:val="superscript"/>
        </w:rPr>
      </w:pPr>
      <w:r>
        <w:rPr>
          <w:sz w:val="22"/>
        </w:rPr>
        <w:tab/>
      </w:r>
      <w:r>
        <w:rPr>
          <w:sz w:val="22"/>
        </w:rPr>
        <w:tab/>
      </w:r>
      <w:r>
        <w:rPr>
          <w:sz w:val="22"/>
        </w:rPr>
        <w:tab/>
        <w:t xml:space="preserve"> d = 2.0 m/s</w:t>
      </w:r>
      <w:r>
        <w:rPr>
          <w:sz w:val="22"/>
          <w:vertAlign w:val="superscript"/>
        </w:rPr>
        <w:t>2</w:t>
      </w:r>
      <w:r>
        <w:rPr>
          <w:sz w:val="22"/>
        </w:rPr>
        <w:t xml:space="preserve"> t</w:t>
      </w:r>
      <w:r>
        <w:rPr>
          <w:sz w:val="22"/>
          <w:vertAlign w:val="superscript"/>
        </w:rPr>
        <w:t>2</w:t>
      </w:r>
    </w:p>
    <w:p w:rsidR="009E3C60" w:rsidRDefault="009E3C60">
      <w:pPr>
        <w:rPr>
          <w:sz w:val="22"/>
        </w:rPr>
      </w:pPr>
    </w:p>
    <w:p w:rsidR="009E3C60" w:rsidRDefault="009E3C60">
      <w:pPr>
        <w:rPr>
          <w:sz w:val="22"/>
        </w:rPr>
      </w:pPr>
      <w:r>
        <w:rPr>
          <w:sz w:val="22"/>
        </w:rPr>
        <w:t>*Note: this is the equation for both the curve and the straight line.</w:t>
      </w:r>
    </w:p>
    <w:p w:rsidR="009E3C60" w:rsidRDefault="009E3C60">
      <w:pPr>
        <w:rPr>
          <w:sz w:val="22"/>
        </w:rPr>
      </w:pPr>
    </w:p>
    <w:p w:rsidR="009E3C60" w:rsidRDefault="009E3C60">
      <w:pPr>
        <w:pStyle w:val="Heading1"/>
        <w:tabs>
          <w:tab w:val="left" w:pos="0"/>
        </w:tabs>
        <w:jc w:val="left"/>
        <w:rPr>
          <w:sz w:val="22"/>
          <w:u w:val="single"/>
        </w:rPr>
      </w:pPr>
      <w:r>
        <w:rPr>
          <w:sz w:val="22"/>
          <w:u w:val="single"/>
        </w:rPr>
        <w:t>Practice Problems</w:t>
      </w:r>
    </w:p>
    <w:p w:rsidR="009E3C60" w:rsidRDefault="009E3C60"/>
    <w:p w:rsidR="009E3C60" w:rsidRDefault="009E3C60">
      <w:pPr>
        <w:pStyle w:val="BodyTextIndent"/>
        <w:numPr>
          <w:ilvl w:val="0"/>
          <w:numId w:val="4"/>
        </w:numPr>
        <w:tabs>
          <w:tab w:val="left" w:pos="1440"/>
        </w:tabs>
        <w:ind w:left="720" w:right="0"/>
        <w:rPr>
          <w:sz w:val="22"/>
        </w:rPr>
      </w:pPr>
      <w:r>
        <w:rPr>
          <w:sz w:val="22"/>
        </w:rPr>
        <w:t>The areas and diameters of various circles were recorded. Plot a graph of area vs. diameter and find the relationship between area and diameter.</w:t>
      </w:r>
    </w:p>
    <w:p w:rsidR="009E3C60" w:rsidRDefault="009E3C60">
      <w:pPr>
        <w:pStyle w:val="BodyTextIndent"/>
        <w:rPr>
          <w:sz w:val="22"/>
        </w:rPr>
      </w:pPr>
    </w:p>
    <w:p w:rsidR="009E3C60" w:rsidRDefault="009E3C60">
      <w:pPr>
        <w:pStyle w:val="BodyTextIndent"/>
        <w:ind w:right="0"/>
        <w:rPr>
          <w:sz w:val="22"/>
        </w:rPr>
      </w:pPr>
      <w:r>
        <w:rPr>
          <w:sz w:val="22"/>
        </w:rPr>
        <w:tab/>
      </w:r>
      <w:r>
        <w:rPr>
          <w:sz w:val="22"/>
        </w:rPr>
        <w:tab/>
        <w:t xml:space="preserve">       Area (cm</w:t>
      </w:r>
      <w:r>
        <w:rPr>
          <w:sz w:val="22"/>
          <w:vertAlign w:val="superscript"/>
        </w:rPr>
        <w:t>2</w:t>
      </w:r>
      <w:r>
        <w:rPr>
          <w:sz w:val="22"/>
        </w:rPr>
        <w:t>)</w:t>
      </w:r>
      <w:r>
        <w:rPr>
          <w:sz w:val="22"/>
        </w:rPr>
        <w:tab/>
      </w:r>
      <w:r>
        <w:rPr>
          <w:sz w:val="22"/>
        </w:rPr>
        <w:tab/>
        <w:t>0.8             3.1           7.1          12.6          19.6</w:t>
      </w:r>
    </w:p>
    <w:p w:rsidR="009E3C60" w:rsidRDefault="009E3C60">
      <w:pPr>
        <w:pStyle w:val="BodyTextIndent"/>
        <w:ind w:right="0"/>
        <w:rPr>
          <w:sz w:val="22"/>
        </w:rPr>
      </w:pPr>
      <w:r>
        <w:rPr>
          <w:sz w:val="22"/>
        </w:rPr>
        <w:tab/>
      </w:r>
      <w:r>
        <w:rPr>
          <w:sz w:val="22"/>
        </w:rPr>
        <w:tab/>
        <w:t xml:space="preserve">       Diameter (cm)     </w:t>
      </w:r>
      <w:r>
        <w:rPr>
          <w:sz w:val="22"/>
        </w:rPr>
        <w:tab/>
        <w:t>1.0              2.0           3.0          4.0            5.0</w:t>
      </w:r>
    </w:p>
    <w:p w:rsidR="009E3C60" w:rsidRDefault="009E3C60">
      <w:pPr>
        <w:pStyle w:val="BodyTextIndent"/>
        <w:rPr>
          <w:sz w:val="22"/>
        </w:rPr>
      </w:pPr>
    </w:p>
    <w:p w:rsidR="009E3C60" w:rsidRDefault="009E3C60">
      <w:pPr>
        <w:pStyle w:val="BodyTextIndent"/>
        <w:numPr>
          <w:ilvl w:val="0"/>
          <w:numId w:val="4"/>
        </w:numPr>
        <w:tabs>
          <w:tab w:val="left" w:pos="1440"/>
        </w:tabs>
        <w:ind w:left="720" w:right="0"/>
        <w:rPr>
          <w:sz w:val="22"/>
        </w:rPr>
      </w:pPr>
      <w:r>
        <w:rPr>
          <w:sz w:val="22"/>
        </w:rPr>
        <w:t>Forces were applied to threads of various diameters until each thread broke. Determine the relationship between breaking force and diameter for this material.</w:t>
      </w:r>
    </w:p>
    <w:p w:rsidR="009E3C60" w:rsidRDefault="009E3C60">
      <w:pPr>
        <w:pStyle w:val="BodyTextIndent"/>
        <w:ind w:right="0" w:firstLine="0"/>
        <w:rPr>
          <w:sz w:val="22"/>
        </w:rPr>
      </w:pPr>
    </w:p>
    <w:p w:rsidR="009E3C60" w:rsidRDefault="009E3C60">
      <w:pPr>
        <w:pStyle w:val="BodyTextIndent"/>
        <w:ind w:left="720" w:right="0" w:firstLine="0"/>
        <w:rPr>
          <w:sz w:val="22"/>
        </w:rPr>
      </w:pPr>
      <w:r>
        <w:rPr>
          <w:sz w:val="22"/>
        </w:rPr>
        <w:t xml:space="preserve">Breaking </w:t>
      </w:r>
      <w:proofErr w:type="gramStart"/>
      <w:r>
        <w:rPr>
          <w:sz w:val="22"/>
        </w:rPr>
        <w:t>force  (</w:t>
      </w:r>
      <w:proofErr w:type="gramEnd"/>
      <w:r>
        <w:rPr>
          <w:sz w:val="22"/>
        </w:rPr>
        <w:t>N)      7.8        29.4         69.6        124.5        198        282</w:t>
      </w:r>
    </w:p>
    <w:p w:rsidR="009E3C60" w:rsidRDefault="009E3C60">
      <w:pPr>
        <w:tabs>
          <w:tab w:val="left" w:pos="1080"/>
        </w:tabs>
        <w:ind w:left="360" w:hanging="360"/>
        <w:rPr>
          <w:sz w:val="22"/>
        </w:rPr>
      </w:pPr>
      <w:r>
        <w:rPr>
          <w:sz w:val="22"/>
        </w:rPr>
        <w:tab/>
      </w:r>
      <w:r>
        <w:rPr>
          <w:sz w:val="22"/>
        </w:rPr>
        <w:tab/>
        <w:t>Diameter (mm)             1.0        2.0           3.0          4.0            5.0         6.0</w:t>
      </w:r>
    </w:p>
    <w:p w:rsidR="009E3C60" w:rsidRDefault="009E3C60">
      <w:pPr>
        <w:tabs>
          <w:tab w:val="left" w:pos="1080"/>
        </w:tabs>
        <w:ind w:left="360" w:hanging="360"/>
        <w:rPr>
          <w:sz w:val="22"/>
        </w:rPr>
      </w:pPr>
    </w:p>
    <w:p w:rsidR="009E3C60" w:rsidRDefault="009E3C60">
      <w:pPr>
        <w:pStyle w:val="Heading2"/>
        <w:tabs>
          <w:tab w:val="left" w:pos="0"/>
        </w:tabs>
        <w:jc w:val="left"/>
        <w:rPr>
          <w:sz w:val="22"/>
        </w:rPr>
      </w:pPr>
      <w:r>
        <w:rPr>
          <w:sz w:val="22"/>
        </w:rPr>
        <w:t xml:space="preserve">III Inverse Relationships (y </w:t>
      </w:r>
      <w:r>
        <w:rPr>
          <w:rFonts w:ascii="Symbol" w:hAnsi="Symbol"/>
          <w:sz w:val="22"/>
        </w:rPr>
        <w:t></w:t>
      </w:r>
      <w:r>
        <w:rPr>
          <w:sz w:val="22"/>
        </w:rPr>
        <w:t xml:space="preserve"> 1/x)</w:t>
      </w:r>
    </w:p>
    <w:p w:rsidR="009E3C60" w:rsidRDefault="009E3C60"/>
    <w:p w:rsidR="009E3C60" w:rsidRDefault="009E3C60">
      <w:pPr>
        <w:rPr>
          <w:sz w:val="22"/>
        </w:rPr>
      </w:pPr>
      <w:r>
        <w:rPr>
          <w:sz w:val="22"/>
        </w:rPr>
        <w:tab/>
        <w:t xml:space="preserve">The third type of relationship is called an inverse relationship. </w:t>
      </w:r>
      <w:proofErr w:type="gramStart"/>
      <w:r>
        <w:rPr>
          <w:sz w:val="22"/>
        </w:rPr>
        <w:t>When one quantity increases the other quantity decreases proportionally.</w:t>
      </w:r>
      <w:proofErr w:type="gramEnd"/>
      <w:r>
        <w:rPr>
          <w:sz w:val="22"/>
        </w:rPr>
        <w:t xml:space="preserve"> Another way of saying the same thing is that the product of the two variables is a constant: </w:t>
      </w:r>
      <w:proofErr w:type="spellStart"/>
      <w:r>
        <w:rPr>
          <w:sz w:val="22"/>
        </w:rPr>
        <w:t>yx</w:t>
      </w:r>
      <w:proofErr w:type="spellEnd"/>
      <w:r>
        <w:rPr>
          <w:sz w:val="22"/>
        </w:rPr>
        <w:t xml:space="preserve"> = k. You can straighten the graph by calculating the inverse of one of the quantities and then plotting another graph.</w:t>
      </w:r>
    </w:p>
    <w:p w:rsidR="009E3C60" w:rsidRDefault="009E3C60">
      <w:pPr>
        <w:rPr>
          <w:sz w:val="22"/>
        </w:rPr>
      </w:pPr>
    </w:p>
    <w:p w:rsidR="009E3C60" w:rsidRDefault="009E3C60">
      <w:pPr>
        <w:rPr>
          <w:sz w:val="22"/>
        </w:rPr>
      </w:pPr>
      <w:r>
        <w:rPr>
          <w:sz w:val="22"/>
        </w:rPr>
        <w:t>A graph of an inverse relationship will originally look like the following:</w:t>
      </w:r>
    </w:p>
    <w:p w:rsidR="009E3C60" w:rsidRDefault="009E3C60">
      <w:pPr>
        <w:rPr>
          <w:sz w:val="22"/>
        </w:rPr>
      </w:pPr>
      <w:r>
        <w:rPr>
          <w:sz w:val="22"/>
        </w:rPr>
        <w:t xml:space="preserve"> </w:t>
      </w:r>
    </w:p>
    <w:p w:rsidR="009E3C60" w:rsidRDefault="00DF2E50">
      <w:pPr>
        <w:rPr>
          <w:sz w:val="22"/>
          <w:lang w:val="en-US"/>
        </w:rPr>
      </w:pPr>
      <w:r>
        <w:rPr>
          <w:noProof/>
          <w:lang w:eastAsia="en-CA"/>
        </w:rPr>
        <mc:AlternateContent>
          <mc:Choice Requires="wps">
            <w:drawing>
              <wp:anchor distT="0" distB="0" distL="114300" distR="114300" simplePos="0" relativeHeight="251672576" behindDoc="0" locked="0" layoutInCell="1" allowOverlap="1">
                <wp:simplePos x="0" y="0"/>
                <wp:positionH relativeFrom="column">
                  <wp:posOffset>1257300</wp:posOffset>
                </wp:positionH>
                <wp:positionV relativeFrom="paragraph">
                  <wp:posOffset>88265</wp:posOffset>
                </wp:positionV>
                <wp:extent cx="0" cy="1028700"/>
                <wp:effectExtent l="9525" t="12065" r="9525" b="6985"/>
                <wp:wrapNone/>
                <wp:docPr id="95" name="Lin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870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6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6.95pt" to="99pt,8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" strokeweight=".26mm">
                <v:stroke joinstyle="miter"/>
              </v:line>
            </w:pict>
          </mc:Fallback>
        </mc:AlternateContent>
      </w:r>
      <w:r>
        <w:rPr>
          <w:noProof/>
          <w:lang w:eastAsia="en-CA"/>
        </w:rPr>
        <mc:AlternateContent>
          <mc:Choice Requires="wps">
            <w:drawing>
              <wp:anchor distT="0" distB="0" distL="114300" distR="114300" simplePos="0" relativeHeight="251678720" behindDoc="0" locked="0" layoutInCell="1" allowOverlap="1">
                <wp:simplePos x="0" y="0"/>
                <wp:positionH relativeFrom="column">
                  <wp:posOffset>1371600</wp:posOffset>
                </wp:positionH>
                <wp:positionV relativeFrom="paragraph">
                  <wp:posOffset>88265</wp:posOffset>
                </wp:positionV>
                <wp:extent cx="914400" cy="800100"/>
                <wp:effectExtent l="9525" t="12065" r="9525" b="6985"/>
                <wp:wrapNone/>
                <wp:docPr id="94" name="Freeform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800100"/>
                        </a:xfrm>
                        <a:custGeom>
                          <a:avLst/>
                          <a:gdLst>
                            <a:gd name="T0" fmla="*/ 0 w 1440"/>
                            <a:gd name="T1" fmla="*/ 0 h 1260"/>
                            <a:gd name="T2" fmla="*/ 360 w 1440"/>
                            <a:gd name="T3" fmla="*/ 900 h 1260"/>
                            <a:gd name="T4" fmla="*/ 1440 w 1440"/>
                            <a:gd name="T5" fmla="*/ 1260 h 1260"/>
                          </a:gdLst>
                          <a:ahLst/>
                          <a:cxnLst>
                            <a:cxn ang="0">
                              <a:pos x="T0" y="T1"/>
                            </a:cxn>
                            <a:cxn ang="0">
                              <a:pos x="T2" y="T3"/>
                            </a:cxn>
                            <a:cxn ang="0">
                              <a:pos x="T4" y="T5"/>
                            </a:cxn>
                          </a:cxnLst>
                          <a:rect l="0" t="0" r="r" b="b"/>
                          <a:pathLst>
                            <a:path w="1440" h="1260">
                              <a:moveTo>
                                <a:pt x="0" y="0"/>
                              </a:moveTo>
                              <a:cubicBezTo>
                                <a:pt x="60" y="345"/>
                                <a:pt x="120" y="690"/>
                                <a:pt x="360" y="900"/>
                              </a:cubicBezTo>
                              <a:cubicBezTo>
                                <a:pt x="600" y="1110"/>
                                <a:pt x="1260" y="1230"/>
                                <a:pt x="1440" y="1260"/>
                              </a:cubicBezTo>
                            </a:path>
                          </a:pathLst>
                        </a:custGeom>
                        <a:noFill/>
                        <a:ln w="936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70" o:spid="_x0000_s1026" style="position:absolute;margin-left:108pt;margin-top:6.95pt;width:1in;height:63pt;z-index:251678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440,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" path="m,c60,345,120,690,360,900v240,210,900,330,1080,360e" filled="f" strokeweight=".26mm">
                <v:path o:connecttype="custom" o:connectlocs="0,0;228600,571500;914400,800100" o:connectangles="0,0,0"/>
              </v:shape>
            </w:pict>
          </mc:Fallback>
        </mc:AlternateContent>
      </w:r>
    </w:p>
    <w:p w:rsidR="009E3C60" w:rsidRDefault="009E3C60">
      <w:pPr>
        <w:rPr>
          <w:sz w:val="22"/>
        </w:rPr>
      </w:pPr>
    </w:p>
    <w:p w:rsidR="009E3C60" w:rsidRDefault="00DF2E50">
      <w:pPr>
        <w:rPr>
          <w:sz w:val="22"/>
          <w:lang w:val="en-US"/>
        </w:rPr>
      </w:pPr>
      <w:r>
        <w:rPr>
          <w:noProof/>
          <w:lang w:eastAsia="en-CA"/>
        </w:rPr>
        <mc:AlternateContent>
          <mc:Choice Requires="wps">
            <w:drawing>
              <wp:anchor distT="0" distB="0" distL="114935" distR="114935" simplePos="0" relativeHeight="251674624" behindDoc="0" locked="0" layoutInCell="1" allowOverlap="1">
                <wp:simplePos x="0" y="0"/>
                <wp:positionH relativeFrom="column">
                  <wp:posOffset>685800</wp:posOffset>
                </wp:positionH>
                <wp:positionV relativeFrom="paragraph">
                  <wp:posOffset>109855</wp:posOffset>
                </wp:positionV>
                <wp:extent cx="340995" cy="340995"/>
                <wp:effectExtent l="0" t="5080" r="1905" b="6350"/>
                <wp:wrapNone/>
                <wp:docPr id="93"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 cy="3409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1196" w:rsidRDefault="00CF1196">
                            <w:pPr>
                              <w:rPr>
                                <w:lang w:val="en-US"/>
                              </w:rPr>
                            </w:pPr>
                            <w:proofErr w:type="gramStart"/>
                            <w:r>
                              <w:rPr>
                                <w:lang w:val="en-US"/>
                              </w:rPr>
                              <w:t>y</w:t>
                            </w:r>
                            <w:proofErr w:type="gram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 o:spid="_x0000_s1037" type="#_x0000_t202" style="position:absolute;margin-left:54pt;margin-top:8.65pt;width:26.85pt;height:26.85pt;z-index:25167462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" stroked="f">
                <v:fill opacity="0"/>
                <v:textbox inset="0,0,0,0">
                  <w:txbxContent>
                    <w:p w:rsidR="00CF1196" w:rsidRDefault="00CF1196">
                      <w:pPr>
                        <w:rPr>
                          <w:lang w:val="en-US"/>
                        </w:rPr>
                      </w:pPr>
                      <w:proofErr w:type="gramStart"/>
                      <w:r>
                        <w:rPr>
                          <w:lang w:val="en-US"/>
                        </w:rPr>
                        <w:t>y</w:t>
                      </w:r>
                      <w:proofErr w:type="gramEnd"/>
                    </w:p>
                  </w:txbxContent>
                </v:textbox>
              </v:shape>
            </w:pict>
          </mc:Fallback>
        </mc:AlternateContent>
      </w:r>
    </w:p>
    <w:p w:rsidR="009E3C60" w:rsidRDefault="009E3C60">
      <w:pPr>
        <w:rPr>
          <w:sz w:val="22"/>
        </w:rPr>
      </w:pPr>
    </w:p>
    <w:p w:rsidR="009E3C60" w:rsidRDefault="009E3C60">
      <w:pPr>
        <w:rPr>
          <w:sz w:val="22"/>
        </w:rPr>
      </w:pPr>
    </w:p>
    <w:p w:rsidR="009E3C60" w:rsidRDefault="009E3C60">
      <w:pPr>
        <w:rPr>
          <w:sz w:val="22"/>
        </w:rPr>
      </w:pPr>
    </w:p>
    <w:p w:rsidR="009E3C60" w:rsidRDefault="00DF2E50">
      <w:pPr>
        <w:rPr>
          <w:sz w:val="22"/>
          <w:lang w:val="en-US"/>
        </w:rPr>
      </w:pPr>
      <w:r>
        <w:rPr>
          <w:noProof/>
          <w:lang w:eastAsia="en-CA"/>
        </w:rPr>
        <mc:AlternateContent>
          <mc:Choice Requires="wps">
            <w:drawing>
              <wp:anchor distT="0" distB="0" distL="114300" distR="114300" simplePos="0" relativeHeight="251673600" behindDoc="0" locked="0" layoutInCell="1" allowOverlap="1">
                <wp:simplePos x="0" y="0"/>
                <wp:positionH relativeFrom="column">
                  <wp:posOffset>1257300</wp:posOffset>
                </wp:positionH>
                <wp:positionV relativeFrom="paragraph">
                  <wp:posOffset>153035</wp:posOffset>
                </wp:positionV>
                <wp:extent cx="1143000" cy="0"/>
                <wp:effectExtent l="9525" t="10160" r="9525" b="8890"/>
                <wp:wrapNone/>
                <wp:docPr id="92" name="Lin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65"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2.05pt" to="189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" strokeweight=".26mm">
                <v:stroke joinstyle="miter"/>
              </v:line>
            </w:pict>
          </mc:Fallback>
        </mc:AlternateContent>
      </w:r>
      <w:r>
        <w:rPr>
          <w:noProof/>
          <w:lang w:eastAsia="en-CA"/>
        </w:rPr>
        <mc:AlternateContent>
          <mc:Choice Requires="wps">
            <w:drawing>
              <wp:anchor distT="0" distB="0" distL="114935" distR="114935" simplePos="0" relativeHeight="251675648" behindDoc="0" locked="0" layoutInCell="1" allowOverlap="1">
                <wp:simplePos x="0" y="0"/>
                <wp:positionH relativeFrom="column">
                  <wp:posOffset>1714500</wp:posOffset>
                </wp:positionH>
                <wp:positionV relativeFrom="paragraph">
                  <wp:posOffset>153035</wp:posOffset>
                </wp:positionV>
                <wp:extent cx="340995" cy="340995"/>
                <wp:effectExtent l="0" t="635" r="1905" b="1270"/>
                <wp:wrapNone/>
                <wp:docPr id="91"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 cy="3409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1196" w:rsidRDefault="00CF1196">
                            <w:pPr>
                              <w:rPr>
                                <w:lang w:val="en-US"/>
                              </w:rPr>
                            </w:pPr>
                            <w:proofErr w:type="gramStart"/>
                            <w:r>
                              <w:rPr>
                                <w:lang w:val="en-US"/>
                              </w:rPr>
                              <w:t>x</w:t>
                            </w:r>
                            <w:proofErr w:type="gram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 o:spid="_x0000_s1038" type="#_x0000_t202" style="position:absolute;margin-left:135pt;margin-top:12.05pt;width:26.85pt;height:26.8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" stroked="f">
                <v:fill opacity="0"/>
                <v:textbox inset="0,0,0,0">
                  <w:txbxContent>
                    <w:p w:rsidR="00CF1196" w:rsidRDefault="00CF1196">
                      <w:pPr>
                        <w:rPr>
                          <w:lang w:val="en-US"/>
                        </w:rPr>
                      </w:pPr>
                      <w:proofErr w:type="gramStart"/>
                      <w:r>
                        <w:rPr>
                          <w:lang w:val="en-US"/>
                        </w:rPr>
                        <w:t>x</w:t>
                      </w:r>
                      <w:proofErr w:type="gramEnd"/>
                    </w:p>
                  </w:txbxContent>
                </v:textbox>
              </v:shape>
            </w:pict>
          </mc:Fallback>
        </mc:AlternateContent>
      </w:r>
      <w:r>
        <w:rPr>
          <w:noProof/>
          <w:lang w:eastAsia="en-CA"/>
        </w:rPr>
        <mc:AlternateContent>
          <mc:Choice Requires="wps">
            <w:drawing>
              <wp:anchor distT="0" distB="0" distL="114935" distR="114935" simplePos="0" relativeHeight="251676672" behindDoc="0" locked="0" layoutInCell="1" allowOverlap="1">
                <wp:simplePos x="0" y="0"/>
                <wp:positionH relativeFrom="column">
                  <wp:posOffset>1028700</wp:posOffset>
                </wp:positionH>
                <wp:positionV relativeFrom="paragraph">
                  <wp:posOffset>635</wp:posOffset>
                </wp:positionV>
                <wp:extent cx="340995" cy="340995"/>
                <wp:effectExtent l="0" t="635" r="1905" b="1270"/>
                <wp:wrapNone/>
                <wp:docPr id="90"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 cy="3409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1196" w:rsidRDefault="00CF1196">
                            <w:pPr>
                              <w:rPr>
                                <w:lang w:val="en-US"/>
                              </w:rPr>
                            </w:pPr>
                            <w:r>
                              <w:rPr>
                                <w:lang w:val="en-US"/>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8" o:spid="_x0000_s1039" type="#_x0000_t202" style="position:absolute;margin-left:81pt;margin-top:.05pt;width:26.85pt;height:26.85pt;z-index:25167667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" stroked="f">
                <v:fill opacity="0"/>
                <v:textbox inset="0,0,0,0">
                  <w:txbxContent>
                    <w:p w:rsidR="00CF1196" w:rsidRDefault="00CF1196">
                      <w:pPr>
                        <w:rPr>
                          <w:lang w:val="en-US"/>
                        </w:rPr>
                      </w:pPr>
                      <w:r>
                        <w:rPr>
                          <w:lang w:val="en-US"/>
                        </w:rPr>
                        <w:t>0</w:t>
                      </w:r>
                    </w:p>
                  </w:txbxContent>
                </v:textbox>
              </v:shape>
            </w:pict>
          </mc:Fallback>
        </mc:AlternateContent>
      </w:r>
      <w:r>
        <w:rPr>
          <w:noProof/>
          <w:lang w:eastAsia="en-CA"/>
        </w:rPr>
        <mc:AlternateContent>
          <mc:Choice Requires="wps">
            <w:drawing>
              <wp:anchor distT="0" distB="0" distL="114935" distR="114935" simplePos="0" relativeHeight="251677696" behindDoc="0" locked="0" layoutInCell="1" allowOverlap="1">
                <wp:simplePos x="0" y="0"/>
                <wp:positionH relativeFrom="column">
                  <wp:posOffset>1143000</wp:posOffset>
                </wp:positionH>
                <wp:positionV relativeFrom="paragraph">
                  <wp:posOffset>105410</wp:posOffset>
                </wp:positionV>
                <wp:extent cx="340995" cy="340995"/>
                <wp:effectExtent l="0" t="635" r="1905" b="1270"/>
                <wp:wrapNone/>
                <wp:docPr id="89"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 cy="3409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1196" w:rsidRDefault="00CF1196">
                            <w:pPr>
                              <w:rPr>
                                <w:lang w:val="en-US"/>
                              </w:rPr>
                            </w:pPr>
                            <w:r>
                              <w:rPr>
                                <w:lang w:val="en-US"/>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 o:spid="_x0000_s1040" type="#_x0000_t202" style="position:absolute;margin-left:90pt;margin-top:8.3pt;width:26.85pt;height:26.85pt;z-index:25167769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" stroked="f">
                <v:fill opacity="0"/>
                <v:textbox inset="0,0,0,0">
                  <w:txbxContent>
                    <w:p w:rsidR="00CF1196" w:rsidRDefault="00CF1196">
                      <w:pPr>
                        <w:rPr>
                          <w:lang w:val="en-US"/>
                        </w:rPr>
                      </w:pPr>
                      <w:r>
                        <w:rPr>
                          <w:lang w:val="en-US"/>
                        </w:rPr>
                        <w:t>0</w:t>
                      </w:r>
                    </w:p>
                  </w:txbxContent>
                </v:textbox>
              </v:shape>
            </w:pict>
          </mc:Fallback>
        </mc:AlternateContent>
      </w:r>
    </w:p>
    <w:p w:rsidR="009E3C60" w:rsidRDefault="009E3C60">
      <w:pPr>
        <w:rPr>
          <w:sz w:val="22"/>
        </w:rPr>
      </w:pPr>
    </w:p>
    <w:p w:rsidR="009E3C60" w:rsidRDefault="009E3C60">
      <w:pPr>
        <w:rPr>
          <w:sz w:val="22"/>
        </w:rPr>
      </w:pPr>
      <w:r>
        <w:rPr>
          <w:sz w:val="22"/>
        </w:rPr>
        <w:lastRenderedPageBreak/>
        <w:t xml:space="preserve">You must straighten this graph in order to write an equation for it. </w:t>
      </w:r>
      <w:proofErr w:type="gramStart"/>
      <w:r>
        <w:rPr>
          <w:sz w:val="22"/>
        </w:rPr>
        <w:t>To do this, plot y vs. 1/x.</w:t>
      </w:r>
      <w:proofErr w:type="gramEnd"/>
      <w:r>
        <w:rPr>
          <w:sz w:val="22"/>
        </w:rPr>
        <w:t xml:space="preserve"> It is usually more convenient to invert the values on the horizontal axis although mathematically you could invert either variable. Again note that when you do this that you have inverted the label, the symbol, the units as well as the numbers, which are now expressed as decimals. An example of an inverse relationship is shown below.</w:t>
      </w:r>
    </w:p>
    <w:p w:rsidR="009E3C60" w:rsidRDefault="009E3C60">
      <w:pPr>
        <w:rPr>
          <w:sz w:val="22"/>
        </w:rPr>
      </w:pPr>
    </w:p>
    <w:p w:rsidR="009E3C60" w:rsidRDefault="009E3C60">
      <w:pPr>
        <w:rPr>
          <w:sz w:val="22"/>
        </w:rPr>
      </w:pPr>
      <w:r>
        <w:rPr>
          <w:sz w:val="22"/>
        </w:rPr>
        <w:tab/>
        <w:t>Mass (kg)</w:t>
      </w:r>
      <w:r>
        <w:rPr>
          <w:sz w:val="22"/>
        </w:rPr>
        <w:tab/>
      </w:r>
      <w:r>
        <w:rPr>
          <w:sz w:val="22"/>
        </w:rPr>
        <w:tab/>
        <w:t>2</w:t>
      </w:r>
      <w:r>
        <w:rPr>
          <w:sz w:val="22"/>
        </w:rPr>
        <w:tab/>
        <w:t>3</w:t>
      </w:r>
      <w:r>
        <w:rPr>
          <w:sz w:val="22"/>
        </w:rPr>
        <w:tab/>
        <w:t>4</w:t>
      </w:r>
      <w:r>
        <w:rPr>
          <w:sz w:val="22"/>
        </w:rPr>
        <w:tab/>
        <w:t>5</w:t>
      </w:r>
      <w:r>
        <w:rPr>
          <w:sz w:val="22"/>
        </w:rPr>
        <w:tab/>
        <w:t>8</w:t>
      </w:r>
      <w:r>
        <w:rPr>
          <w:sz w:val="22"/>
        </w:rPr>
        <w:tab/>
        <w:t>10</w:t>
      </w:r>
    </w:p>
    <w:p w:rsidR="009E3C60" w:rsidRDefault="009E3C60">
      <w:pPr>
        <w:rPr>
          <w:sz w:val="22"/>
        </w:rPr>
      </w:pPr>
      <w:r>
        <w:rPr>
          <w:sz w:val="22"/>
        </w:rPr>
        <w:tab/>
      </w:r>
      <w:proofErr w:type="gramStart"/>
      <w:r>
        <w:rPr>
          <w:sz w:val="22"/>
        </w:rPr>
        <w:t>Acceleration(</w:t>
      </w:r>
      <w:proofErr w:type="gramEnd"/>
      <w:r>
        <w:rPr>
          <w:sz w:val="22"/>
        </w:rPr>
        <w:t>m/s</w:t>
      </w:r>
      <w:r>
        <w:rPr>
          <w:sz w:val="22"/>
          <w:vertAlign w:val="superscript"/>
        </w:rPr>
        <w:t>2</w:t>
      </w:r>
      <w:r>
        <w:rPr>
          <w:sz w:val="22"/>
        </w:rPr>
        <w:t xml:space="preserve">) </w:t>
      </w:r>
      <w:r>
        <w:rPr>
          <w:sz w:val="22"/>
        </w:rPr>
        <w:tab/>
        <w:t>24</w:t>
      </w:r>
      <w:r>
        <w:rPr>
          <w:sz w:val="22"/>
        </w:rPr>
        <w:tab/>
        <w:t>16</w:t>
      </w:r>
      <w:r>
        <w:rPr>
          <w:sz w:val="22"/>
        </w:rPr>
        <w:tab/>
        <w:t>12.5</w:t>
      </w:r>
      <w:r>
        <w:rPr>
          <w:sz w:val="22"/>
        </w:rPr>
        <w:tab/>
        <w:t>10</w:t>
      </w:r>
      <w:r>
        <w:rPr>
          <w:sz w:val="22"/>
        </w:rPr>
        <w:tab/>
        <w:t>6</w:t>
      </w:r>
      <w:r>
        <w:rPr>
          <w:sz w:val="22"/>
        </w:rPr>
        <w:tab/>
        <w:t>5</w:t>
      </w:r>
    </w:p>
    <w:p w:rsidR="009E3C60" w:rsidRDefault="009E3C60">
      <w:pPr>
        <w:rPr>
          <w:sz w:val="22"/>
        </w:rPr>
      </w:pPr>
      <w:r>
        <w:rPr>
          <w:sz w:val="22"/>
        </w:rPr>
        <w:tab/>
        <w:t>1/</w:t>
      </w:r>
      <w:proofErr w:type="gramStart"/>
      <w:r>
        <w:rPr>
          <w:sz w:val="22"/>
        </w:rPr>
        <w:t>a  (</w:t>
      </w:r>
      <w:proofErr w:type="gramEnd"/>
      <w:r>
        <w:rPr>
          <w:sz w:val="22"/>
        </w:rPr>
        <w:t>1/m/s</w:t>
      </w:r>
      <w:r>
        <w:rPr>
          <w:sz w:val="22"/>
          <w:vertAlign w:val="superscript"/>
        </w:rPr>
        <w:t>2</w:t>
      </w:r>
      <w:r>
        <w:rPr>
          <w:sz w:val="22"/>
        </w:rPr>
        <w:t>)</w:t>
      </w:r>
      <w:r>
        <w:rPr>
          <w:sz w:val="22"/>
        </w:rPr>
        <w:tab/>
      </w:r>
      <w:r>
        <w:rPr>
          <w:sz w:val="22"/>
        </w:rPr>
        <w:tab/>
        <w:t>0.04</w:t>
      </w:r>
      <w:r>
        <w:rPr>
          <w:sz w:val="22"/>
        </w:rPr>
        <w:tab/>
        <w:t>0.06</w:t>
      </w:r>
      <w:r>
        <w:rPr>
          <w:sz w:val="22"/>
        </w:rPr>
        <w:tab/>
        <w:t>0.08</w:t>
      </w:r>
      <w:r>
        <w:rPr>
          <w:sz w:val="22"/>
        </w:rPr>
        <w:tab/>
        <w:t>0.10</w:t>
      </w:r>
      <w:r>
        <w:rPr>
          <w:sz w:val="22"/>
        </w:rPr>
        <w:tab/>
        <w:t>0.17</w:t>
      </w:r>
      <w:r>
        <w:rPr>
          <w:sz w:val="22"/>
        </w:rPr>
        <w:tab/>
        <w:t>0.20</w:t>
      </w:r>
    </w:p>
    <w:p w:rsidR="009E3C60" w:rsidRDefault="009E3C60">
      <w:pPr>
        <w:rPr>
          <w:sz w:val="22"/>
        </w:rPr>
      </w:pPr>
    </w:p>
    <w:p w:rsidR="009E3C60" w:rsidRDefault="009E3C60">
      <w:pPr>
        <w:rPr>
          <w:sz w:val="22"/>
        </w:rPr>
      </w:pPr>
    </w:p>
    <w:p w:rsidR="009E3C60" w:rsidRDefault="009E3C60">
      <w:pPr>
        <w:rPr>
          <w:sz w:val="22"/>
        </w:rPr>
      </w:pPr>
    </w:p>
    <w:p w:rsidR="009E3C60" w:rsidRDefault="009E3C60">
      <w:pPr>
        <w:rPr>
          <w:sz w:val="22"/>
        </w:rPr>
      </w:pPr>
    </w:p>
    <w:p w:rsidR="009E3C60" w:rsidRDefault="009E3C60">
      <w:pPr>
        <w:rPr>
          <w:sz w:val="22"/>
        </w:rPr>
      </w:pPr>
    </w:p>
    <w:p w:rsidR="009E3C60" w:rsidRDefault="00DF2E50">
      <w:pPr>
        <w:rPr>
          <w:sz w:val="22"/>
          <w:lang w:val="en-US"/>
        </w:rPr>
      </w:pPr>
      <w:r>
        <w:rPr>
          <w:noProof/>
          <w:lang w:eastAsia="en-CA"/>
        </w:rPr>
        <mc:AlternateContent>
          <mc:Choice Requires="wps">
            <w:drawing>
              <wp:anchor distT="0" distB="0" distL="114300" distR="114300" simplePos="0" relativeHeight="251679744" behindDoc="0" locked="0" layoutInCell="1" allowOverlap="1">
                <wp:simplePos x="0" y="0"/>
                <wp:positionH relativeFrom="column">
                  <wp:posOffset>800100</wp:posOffset>
                </wp:positionH>
                <wp:positionV relativeFrom="paragraph">
                  <wp:posOffset>-571500</wp:posOffset>
                </wp:positionV>
                <wp:extent cx="0" cy="1485900"/>
                <wp:effectExtent l="9525" t="9525" r="9525" b="9525"/>
                <wp:wrapNone/>
                <wp:docPr id="88" name="Lin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8590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71"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45pt" to="63pt,1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" strokeweight=".26mm">
                <v:stroke joinstyle="miter"/>
              </v:line>
            </w:pict>
          </mc:Fallback>
        </mc:AlternateContent>
      </w:r>
      <w:r>
        <w:rPr>
          <w:noProof/>
          <w:lang w:eastAsia="en-CA"/>
        </w:rPr>
        <mc:AlternateContent>
          <mc:Choice Requires="wps">
            <w:drawing>
              <wp:anchor distT="0" distB="0" distL="114935" distR="114935" simplePos="0" relativeHeight="251681792" behindDoc="0" locked="0" layoutInCell="1" allowOverlap="1">
                <wp:simplePos x="0" y="0"/>
                <wp:positionH relativeFrom="column">
                  <wp:posOffset>114300</wp:posOffset>
                </wp:positionH>
                <wp:positionV relativeFrom="paragraph">
                  <wp:posOffset>-552450</wp:posOffset>
                </wp:positionV>
                <wp:extent cx="683895" cy="1598295"/>
                <wp:effectExtent l="0" t="0" r="1905" b="1905"/>
                <wp:wrapNone/>
                <wp:docPr id="87"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895" cy="15982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1196" w:rsidRDefault="00CF1196">
                            <w:pPr>
                              <w:spacing w:line="360" w:lineRule="auto"/>
                              <w:jc w:val="right"/>
                            </w:pPr>
                            <w:r>
                              <w:t>10</w:t>
                            </w:r>
                          </w:p>
                          <w:p w:rsidR="00CF1196" w:rsidRDefault="00CF1196">
                            <w:pPr>
                              <w:spacing w:line="360" w:lineRule="auto"/>
                              <w:jc w:val="right"/>
                            </w:pPr>
                            <w:r>
                              <w:t>8</w:t>
                            </w:r>
                          </w:p>
                          <w:p w:rsidR="00CF1196" w:rsidRDefault="00CF1196">
                            <w:pPr>
                              <w:spacing w:line="360" w:lineRule="auto"/>
                              <w:jc w:val="right"/>
                            </w:pPr>
                            <w:proofErr w:type="gramStart"/>
                            <w:r>
                              <w:t>m</w:t>
                            </w:r>
                            <w:proofErr w:type="gramEnd"/>
                            <w:r>
                              <w:t xml:space="preserve">     6</w:t>
                            </w:r>
                          </w:p>
                          <w:p w:rsidR="00CF1196" w:rsidRDefault="00CF1196">
                            <w:pPr>
                              <w:spacing w:line="360" w:lineRule="auto"/>
                              <w:jc w:val="right"/>
                            </w:pPr>
                            <w:r>
                              <w:t>(</w:t>
                            </w:r>
                            <w:proofErr w:type="gramStart"/>
                            <w:r>
                              <w:t>kg</w:t>
                            </w:r>
                            <w:proofErr w:type="gramEnd"/>
                            <w:r>
                              <w:t>)   4</w:t>
                            </w:r>
                          </w:p>
                          <w:p w:rsidR="00CF1196" w:rsidRDefault="00CF1196">
                            <w:pPr>
                              <w:spacing w:line="360" w:lineRule="auto"/>
                              <w:jc w:val="right"/>
                            </w:pPr>
                            <w:r>
                              <w:t>2</w:t>
                            </w:r>
                          </w:p>
                          <w:p w:rsidR="00CF1196" w:rsidRDefault="00CF1196">
                            <w:pPr>
                              <w:spacing w:line="360" w:lineRule="auto"/>
                              <w:jc w:val="right"/>
                            </w:pPr>
                            <w:r>
                              <w:t>0</w:t>
                            </w:r>
                          </w:p>
                          <w:p w:rsidR="00CF1196" w:rsidRDefault="00CF1196"/>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3" o:spid="_x0000_s1041" type="#_x0000_t202" style="position:absolute;margin-left:9pt;margin-top:-43.5pt;width:53.85pt;height:125.85pt;z-index:25168179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" stroked="f">
                <v:fill opacity="0"/>
                <v:textbox inset="0,0,0,0">
                  <w:txbxContent>
                    <w:p w:rsidR="00CF1196" w:rsidRDefault="00CF1196">
                      <w:pPr>
                        <w:spacing w:line="360" w:lineRule="auto"/>
                        <w:jc w:val="right"/>
                      </w:pPr>
                      <w:r>
                        <w:t>10</w:t>
                      </w:r>
                    </w:p>
                    <w:p w:rsidR="00CF1196" w:rsidRDefault="00CF1196">
                      <w:pPr>
                        <w:spacing w:line="360" w:lineRule="auto"/>
                        <w:jc w:val="right"/>
                      </w:pPr>
                      <w:r>
                        <w:t>8</w:t>
                      </w:r>
                    </w:p>
                    <w:p w:rsidR="00CF1196" w:rsidRDefault="00CF1196">
                      <w:pPr>
                        <w:spacing w:line="360" w:lineRule="auto"/>
                        <w:jc w:val="right"/>
                      </w:pPr>
                      <w:proofErr w:type="gramStart"/>
                      <w:r>
                        <w:t>m</w:t>
                      </w:r>
                      <w:proofErr w:type="gramEnd"/>
                      <w:r>
                        <w:t xml:space="preserve">     6</w:t>
                      </w:r>
                    </w:p>
                    <w:p w:rsidR="00CF1196" w:rsidRDefault="00CF1196">
                      <w:pPr>
                        <w:spacing w:line="360" w:lineRule="auto"/>
                        <w:jc w:val="right"/>
                      </w:pPr>
                      <w:r>
                        <w:t>(</w:t>
                      </w:r>
                      <w:proofErr w:type="gramStart"/>
                      <w:r>
                        <w:t>kg</w:t>
                      </w:r>
                      <w:proofErr w:type="gramEnd"/>
                      <w:r>
                        <w:t>)   4</w:t>
                      </w:r>
                    </w:p>
                    <w:p w:rsidR="00CF1196" w:rsidRDefault="00CF1196">
                      <w:pPr>
                        <w:spacing w:line="360" w:lineRule="auto"/>
                        <w:jc w:val="right"/>
                      </w:pPr>
                      <w:r>
                        <w:t>2</w:t>
                      </w:r>
                    </w:p>
                    <w:p w:rsidR="00CF1196" w:rsidRDefault="00CF1196">
                      <w:pPr>
                        <w:spacing w:line="360" w:lineRule="auto"/>
                        <w:jc w:val="right"/>
                      </w:pPr>
                      <w:r>
                        <w:t>0</w:t>
                      </w:r>
                    </w:p>
                    <w:p w:rsidR="00CF1196" w:rsidRDefault="00CF1196"/>
                  </w:txbxContent>
                </v:textbox>
              </v:shape>
            </w:pict>
          </mc:Fallback>
        </mc:AlternateContent>
      </w:r>
      <w:r>
        <w:rPr>
          <w:noProof/>
          <w:lang w:eastAsia="en-CA"/>
        </w:rPr>
        <mc:AlternateContent>
          <mc:Choice Requires="wps">
            <w:drawing>
              <wp:anchor distT="0" distB="0" distL="114300" distR="114300" simplePos="0" relativeHeight="251683840" behindDoc="0" locked="0" layoutInCell="1" allowOverlap="1">
                <wp:simplePos x="0" y="0"/>
                <wp:positionH relativeFrom="column">
                  <wp:posOffset>3086100</wp:posOffset>
                </wp:positionH>
                <wp:positionV relativeFrom="paragraph">
                  <wp:posOffset>-571500</wp:posOffset>
                </wp:positionV>
                <wp:extent cx="0" cy="1485900"/>
                <wp:effectExtent l="9525" t="9525" r="9525" b="9525"/>
                <wp:wrapNone/>
                <wp:docPr id="86"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8590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75"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pt,-45pt" to="243pt,1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" strokeweight=".26mm">
                <v:stroke joinstyle="miter"/>
              </v:line>
            </w:pict>
          </mc:Fallback>
        </mc:AlternateContent>
      </w:r>
      <w:r>
        <w:rPr>
          <w:noProof/>
          <w:lang w:eastAsia="en-CA"/>
        </w:rPr>
        <mc:AlternateContent>
          <mc:Choice Requires="wps">
            <w:drawing>
              <wp:anchor distT="0" distB="0" distL="114935" distR="114935" simplePos="0" relativeHeight="251685888" behindDoc="0" locked="0" layoutInCell="1" allowOverlap="1">
                <wp:simplePos x="0" y="0"/>
                <wp:positionH relativeFrom="column">
                  <wp:posOffset>2400300</wp:posOffset>
                </wp:positionH>
                <wp:positionV relativeFrom="paragraph">
                  <wp:posOffset>-552450</wp:posOffset>
                </wp:positionV>
                <wp:extent cx="683895" cy="1598295"/>
                <wp:effectExtent l="0" t="0" r="1905" b="1905"/>
                <wp:wrapNone/>
                <wp:docPr id="85"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3895" cy="15982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1196" w:rsidRDefault="00CF1196">
                            <w:pPr>
                              <w:spacing w:line="360" w:lineRule="auto"/>
                              <w:jc w:val="right"/>
                            </w:pPr>
                            <w:r>
                              <w:t>10</w:t>
                            </w:r>
                          </w:p>
                          <w:p w:rsidR="00CF1196" w:rsidRDefault="00CF1196">
                            <w:pPr>
                              <w:spacing w:line="360" w:lineRule="auto"/>
                              <w:jc w:val="right"/>
                            </w:pPr>
                            <w:r>
                              <w:t>8</w:t>
                            </w:r>
                          </w:p>
                          <w:p w:rsidR="00CF1196" w:rsidRDefault="00CF1196">
                            <w:pPr>
                              <w:spacing w:line="360" w:lineRule="auto"/>
                              <w:jc w:val="right"/>
                            </w:pPr>
                            <w:proofErr w:type="gramStart"/>
                            <w:r>
                              <w:t>m</w:t>
                            </w:r>
                            <w:proofErr w:type="gramEnd"/>
                            <w:r>
                              <w:t xml:space="preserve">     6</w:t>
                            </w:r>
                          </w:p>
                          <w:p w:rsidR="00CF1196" w:rsidRDefault="00CF1196">
                            <w:pPr>
                              <w:spacing w:line="360" w:lineRule="auto"/>
                              <w:jc w:val="right"/>
                            </w:pPr>
                            <w:r>
                              <w:t>(</w:t>
                            </w:r>
                            <w:proofErr w:type="gramStart"/>
                            <w:r>
                              <w:t>kg</w:t>
                            </w:r>
                            <w:proofErr w:type="gramEnd"/>
                            <w:r>
                              <w:t>)   4</w:t>
                            </w:r>
                          </w:p>
                          <w:p w:rsidR="00CF1196" w:rsidRDefault="00CF1196">
                            <w:pPr>
                              <w:spacing w:line="360" w:lineRule="auto"/>
                              <w:jc w:val="right"/>
                            </w:pPr>
                            <w:r>
                              <w:t>2</w:t>
                            </w:r>
                          </w:p>
                          <w:p w:rsidR="00CF1196" w:rsidRDefault="00CF1196">
                            <w:pPr>
                              <w:spacing w:line="360" w:lineRule="auto"/>
                              <w:jc w:val="right"/>
                            </w:pPr>
                            <w:r>
                              <w:t>0</w:t>
                            </w:r>
                          </w:p>
                          <w:p w:rsidR="00CF1196" w:rsidRDefault="00CF1196"/>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 o:spid="_x0000_s1042" type="#_x0000_t202" style="position:absolute;margin-left:189pt;margin-top:-43.5pt;width:53.85pt;height:125.85pt;z-index:25168588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" stroked="f">
                <v:fill opacity="0"/>
                <v:textbox inset="0,0,0,0">
                  <w:txbxContent>
                    <w:p w:rsidR="00CF1196" w:rsidRDefault="00CF1196">
                      <w:pPr>
                        <w:spacing w:line="360" w:lineRule="auto"/>
                        <w:jc w:val="right"/>
                      </w:pPr>
                      <w:r>
                        <w:t>10</w:t>
                      </w:r>
                    </w:p>
                    <w:p w:rsidR="00CF1196" w:rsidRDefault="00CF1196">
                      <w:pPr>
                        <w:spacing w:line="360" w:lineRule="auto"/>
                        <w:jc w:val="right"/>
                      </w:pPr>
                      <w:r>
                        <w:t>8</w:t>
                      </w:r>
                    </w:p>
                    <w:p w:rsidR="00CF1196" w:rsidRDefault="00CF1196">
                      <w:pPr>
                        <w:spacing w:line="360" w:lineRule="auto"/>
                        <w:jc w:val="right"/>
                      </w:pPr>
                      <w:proofErr w:type="gramStart"/>
                      <w:r>
                        <w:t>m</w:t>
                      </w:r>
                      <w:proofErr w:type="gramEnd"/>
                      <w:r>
                        <w:t xml:space="preserve">     6</w:t>
                      </w:r>
                    </w:p>
                    <w:p w:rsidR="00CF1196" w:rsidRDefault="00CF1196">
                      <w:pPr>
                        <w:spacing w:line="360" w:lineRule="auto"/>
                        <w:jc w:val="right"/>
                      </w:pPr>
                      <w:r>
                        <w:t>(</w:t>
                      </w:r>
                      <w:proofErr w:type="gramStart"/>
                      <w:r>
                        <w:t>kg</w:t>
                      </w:r>
                      <w:proofErr w:type="gramEnd"/>
                      <w:r>
                        <w:t>)   4</w:t>
                      </w:r>
                    </w:p>
                    <w:p w:rsidR="00CF1196" w:rsidRDefault="00CF1196">
                      <w:pPr>
                        <w:spacing w:line="360" w:lineRule="auto"/>
                        <w:jc w:val="right"/>
                      </w:pPr>
                      <w:r>
                        <w:t>2</w:t>
                      </w:r>
                    </w:p>
                    <w:p w:rsidR="00CF1196" w:rsidRDefault="00CF1196">
                      <w:pPr>
                        <w:spacing w:line="360" w:lineRule="auto"/>
                        <w:jc w:val="right"/>
                      </w:pPr>
                      <w:r>
                        <w:t>0</w:t>
                      </w:r>
                    </w:p>
                    <w:p w:rsidR="00CF1196" w:rsidRDefault="00CF1196"/>
                  </w:txbxContent>
                </v:textbox>
              </v:shape>
            </w:pict>
          </mc:Fallback>
        </mc:AlternateContent>
      </w:r>
      <w:r>
        <w:rPr>
          <w:noProof/>
          <w:lang w:eastAsia="en-CA"/>
        </w:rPr>
        <mc:AlternateContent>
          <mc:Choice Requires="wps">
            <w:drawing>
              <wp:anchor distT="0" distB="0" distL="114935" distR="114935" simplePos="0" relativeHeight="251686912" behindDoc="0" locked="0" layoutInCell="1" allowOverlap="1">
                <wp:simplePos x="0" y="0"/>
                <wp:positionH relativeFrom="column">
                  <wp:posOffset>2971800</wp:posOffset>
                </wp:positionH>
                <wp:positionV relativeFrom="paragraph">
                  <wp:posOffset>914400</wp:posOffset>
                </wp:positionV>
                <wp:extent cx="1826895" cy="512445"/>
                <wp:effectExtent l="0" t="0" r="1905" b="1905"/>
                <wp:wrapNone/>
                <wp:docPr id="84"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6895" cy="51244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1196" w:rsidRDefault="00CF1196">
                            <w:r>
                              <w:t>0   .04   .08   .12   .16   .20</w:t>
                            </w:r>
                          </w:p>
                          <w:p w:rsidR="00CF1196" w:rsidRDefault="00CF1196">
                            <w:r>
                              <w:tab/>
                              <w:t>1/</w:t>
                            </w:r>
                            <w:proofErr w:type="gramStart"/>
                            <w:r>
                              <w:t>a  (</w:t>
                            </w:r>
                            <w:proofErr w:type="gramEnd"/>
                            <w:r>
                              <w:t>1/m/s</w:t>
                            </w:r>
                            <w:r>
                              <w:rPr>
                                <w:vertAlign w:val="superscript"/>
                              </w:rPr>
                              <w:t>2</w:t>
                            </w: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043" type="#_x0000_t202" style="position:absolute;margin-left:234pt;margin-top:1in;width:143.85pt;height:40.35pt;z-index:25168691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" stroked="f">
                <v:fill opacity="0"/>
                <v:textbox inset="0,0,0,0">
                  <w:txbxContent>
                    <w:p w:rsidR="00CF1196" w:rsidRDefault="00CF1196">
                      <w:r>
                        <w:t>0   .04   .08   .12   .16   .20</w:t>
                      </w:r>
                    </w:p>
                    <w:p w:rsidR="00CF1196" w:rsidRDefault="00CF1196">
                      <w:r>
                        <w:tab/>
                        <w:t>1/</w:t>
                      </w:r>
                      <w:proofErr w:type="gramStart"/>
                      <w:r>
                        <w:t>a  (</w:t>
                      </w:r>
                      <w:proofErr w:type="gramEnd"/>
                      <w:r>
                        <w:t>1/m/s</w:t>
                      </w:r>
                      <w:r>
                        <w:rPr>
                          <w:vertAlign w:val="superscript"/>
                        </w:rPr>
                        <w:t>2</w:t>
                      </w:r>
                      <w:r>
                        <w:t>)</w:t>
                      </w:r>
                    </w:p>
                  </w:txbxContent>
                </v:textbox>
              </v:shape>
            </w:pict>
          </mc:Fallback>
        </mc:AlternateContent>
      </w:r>
      <w:r>
        <w:rPr>
          <w:noProof/>
          <w:lang w:eastAsia="en-CA"/>
        </w:rPr>
        <mc:AlternateContent>
          <mc:Choice Requires="wps">
            <w:drawing>
              <wp:anchor distT="0" distB="0" distL="114300" distR="114300" simplePos="0" relativeHeight="251687936" behindDoc="0" locked="0" layoutInCell="1" allowOverlap="1">
                <wp:simplePos x="0" y="0"/>
                <wp:positionH relativeFrom="column">
                  <wp:posOffset>1028700</wp:posOffset>
                </wp:positionH>
                <wp:positionV relativeFrom="paragraph">
                  <wp:posOffset>-457200</wp:posOffset>
                </wp:positionV>
                <wp:extent cx="36195" cy="36195"/>
                <wp:effectExtent l="9525" t="9525" r="11430" b="11430"/>
                <wp:wrapNone/>
                <wp:docPr id="83" name="Oval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 cy="36195"/>
                        </a:xfrm>
                        <a:prstGeom prst="ellipse">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79" o:spid="_x0000_s1026" style="position:absolute;margin-left:81pt;margin-top:-36pt;width:2.85pt;height:2.85pt;z-index:251687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" fillcolor="black" strokeweight=".26mm">
                <v:stroke joinstyle="miter"/>
              </v:oval>
            </w:pict>
          </mc:Fallback>
        </mc:AlternateContent>
      </w:r>
      <w:r>
        <w:rPr>
          <w:noProof/>
          <w:lang w:eastAsia="en-CA"/>
        </w:rPr>
        <mc:AlternateContent>
          <mc:Choice Requires="wps">
            <w:drawing>
              <wp:anchor distT="0" distB="0" distL="114300" distR="114300" simplePos="0" relativeHeight="251688960" behindDoc="0" locked="0" layoutInCell="1" allowOverlap="1">
                <wp:simplePos x="0" y="0"/>
                <wp:positionH relativeFrom="column">
                  <wp:posOffset>1066800</wp:posOffset>
                </wp:positionH>
                <wp:positionV relativeFrom="paragraph">
                  <wp:posOffset>-180975</wp:posOffset>
                </wp:positionV>
                <wp:extent cx="36195" cy="36195"/>
                <wp:effectExtent l="9525" t="9525" r="11430" b="11430"/>
                <wp:wrapNone/>
                <wp:docPr id="82" name="Oval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 cy="36195"/>
                        </a:xfrm>
                        <a:prstGeom prst="ellipse">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80" o:spid="_x0000_s1026" style="position:absolute;margin-left:84pt;margin-top:-14.25pt;width:2.85pt;height:2.85pt;z-index:251688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" fillcolor="black" strokeweight=".26mm">
                <v:stroke joinstyle="miter"/>
              </v:oval>
            </w:pict>
          </mc:Fallback>
        </mc:AlternateContent>
      </w:r>
      <w:r>
        <w:rPr>
          <w:noProof/>
          <w:lang w:eastAsia="en-CA"/>
        </w:rPr>
        <mc:AlternateContent>
          <mc:Choice Requires="wps">
            <w:drawing>
              <wp:anchor distT="0" distB="0" distL="114300" distR="114300" simplePos="0" relativeHeight="251694080" behindDoc="0" locked="0" layoutInCell="1" allowOverlap="1">
                <wp:simplePos x="0" y="0"/>
                <wp:positionH relativeFrom="column">
                  <wp:posOffset>1028700</wp:posOffset>
                </wp:positionH>
                <wp:positionV relativeFrom="paragraph">
                  <wp:posOffset>-457200</wp:posOffset>
                </wp:positionV>
                <wp:extent cx="1257300" cy="1143000"/>
                <wp:effectExtent l="9525" t="9525" r="9525" b="9525"/>
                <wp:wrapNone/>
                <wp:docPr id="81" name="Freeform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1143000"/>
                        </a:xfrm>
                        <a:custGeom>
                          <a:avLst/>
                          <a:gdLst>
                            <a:gd name="T0" fmla="*/ 0 w 1980"/>
                            <a:gd name="T1" fmla="*/ 0 h 1800"/>
                            <a:gd name="T2" fmla="*/ 180 w 1980"/>
                            <a:gd name="T3" fmla="*/ 720 h 1800"/>
                            <a:gd name="T4" fmla="*/ 540 w 1980"/>
                            <a:gd name="T5" fmla="*/ 1260 h 1800"/>
                            <a:gd name="T6" fmla="*/ 1260 w 1980"/>
                            <a:gd name="T7" fmla="*/ 1620 h 1800"/>
                            <a:gd name="T8" fmla="*/ 1980 w 1980"/>
                            <a:gd name="T9" fmla="*/ 1800 h 1800"/>
                          </a:gdLst>
                          <a:ahLst/>
                          <a:cxnLst>
                            <a:cxn ang="0">
                              <a:pos x="T0" y="T1"/>
                            </a:cxn>
                            <a:cxn ang="0">
                              <a:pos x="T2" y="T3"/>
                            </a:cxn>
                            <a:cxn ang="0">
                              <a:pos x="T4" y="T5"/>
                            </a:cxn>
                            <a:cxn ang="0">
                              <a:pos x="T6" y="T7"/>
                            </a:cxn>
                            <a:cxn ang="0">
                              <a:pos x="T8" y="T9"/>
                            </a:cxn>
                          </a:cxnLst>
                          <a:rect l="0" t="0" r="r" b="b"/>
                          <a:pathLst>
                            <a:path w="1980" h="1800">
                              <a:moveTo>
                                <a:pt x="0" y="0"/>
                              </a:moveTo>
                              <a:cubicBezTo>
                                <a:pt x="45" y="255"/>
                                <a:pt x="90" y="510"/>
                                <a:pt x="180" y="720"/>
                              </a:cubicBezTo>
                              <a:cubicBezTo>
                                <a:pt x="270" y="930"/>
                                <a:pt x="360" y="1110"/>
                                <a:pt x="540" y="1260"/>
                              </a:cubicBezTo>
                              <a:cubicBezTo>
                                <a:pt x="720" y="1410"/>
                                <a:pt x="1020" y="1530"/>
                                <a:pt x="1260" y="1620"/>
                              </a:cubicBezTo>
                              <a:cubicBezTo>
                                <a:pt x="1500" y="1710"/>
                                <a:pt x="1740" y="1755"/>
                                <a:pt x="1980" y="1800"/>
                              </a:cubicBezTo>
                            </a:path>
                          </a:pathLst>
                        </a:custGeom>
                        <a:noFill/>
                        <a:ln w="936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85" o:spid="_x0000_s1026" style="position:absolute;margin-left:81pt;margin-top:-36pt;width:99pt;height:90pt;z-index:251694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980,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" path="m,c45,255,90,510,180,720v90,210,180,390,360,540c720,1410,1020,1530,1260,1620v240,90,480,135,720,180e" filled="f" strokeweight=".26mm">
                <v:path o:connecttype="custom" o:connectlocs="0,0;114300,457200;342900,800100;800100,1028700;1257300,1143000" o:connectangles="0,0,0,0,0"/>
              </v:shape>
            </w:pict>
          </mc:Fallback>
        </mc:AlternateContent>
      </w:r>
      <w:r>
        <w:rPr>
          <w:noProof/>
          <w:lang w:eastAsia="en-CA"/>
        </w:rPr>
        <mc:AlternateContent>
          <mc:Choice Requires="wps">
            <w:drawing>
              <wp:anchor distT="0" distB="0" distL="114300" distR="114300" simplePos="0" relativeHeight="251699200" behindDoc="0" locked="0" layoutInCell="1" allowOverlap="1">
                <wp:simplePos x="0" y="0"/>
                <wp:positionH relativeFrom="column">
                  <wp:posOffset>4307205</wp:posOffset>
                </wp:positionH>
                <wp:positionV relativeFrom="paragraph">
                  <wp:posOffset>-171450</wp:posOffset>
                </wp:positionV>
                <wp:extent cx="36195" cy="36195"/>
                <wp:effectExtent l="11430" t="9525" r="9525" b="11430"/>
                <wp:wrapNone/>
                <wp:docPr id="80" name="Oval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 cy="36195"/>
                        </a:xfrm>
                        <a:prstGeom prst="ellipse">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90" o:spid="_x0000_s1026" style="position:absolute;margin-left:339.15pt;margin-top:-13.5pt;width:2.85pt;height:2.85pt;z-index:251699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" fillcolor="black" strokeweight=".26mm">
                <v:stroke joinstyle="miter"/>
              </v:oval>
            </w:pict>
          </mc:Fallback>
        </mc:AlternateContent>
      </w:r>
      <w:r>
        <w:rPr>
          <w:noProof/>
          <w:lang w:eastAsia="en-CA"/>
        </w:rPr>
        <mc:AlternateContent>
          <mc:Choice Requires="wps">
            <w:drawing>
              <wp:anchor distT="0" distB="0" distL="114300" distR="114300" simplePos="0" relativeHeight="251700224" behindDoc="0" locked="0" layoutInCell="1" allowOverlap="1">
                <wp:simplePos x="0" y="0"/>
                <wp:positionH relativeFrom="column">
                  <wp:posOffset>4591050</wp:posOffset>
                </wp:positionH>
                <wp:positionV relativeFrom="paragraph">
                  <wp:posOffset>-438150</wp:posOffset>
                </wp:positionV>
                <wp:extent cx="36195" cy="36195"/>
                <wp:effectExtent l="9525" t="9525" r="11430" b="11430"/>
                <wp:wrapNone/>
                <wp:docPr id="79" name="Oval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 cy="36195"/>
                        </a:xfrm>
                        <a:prstGeom prst="ellipse">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91" o:spid="_x0000_s1026" style="position:absolute;margin-left:361.5pt;margin-top:-34.5pt;width:2.85pt;height:2.85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" fillcolor="black" strokeweight=".26mm">
                <v:stroke joinstyle="miter"/>
              </v:oval>
            </w:pict>
          </mc:Fallback>
        </mc:AlternateContent>
      </w:r>
      <w:r>
        <w:rPr>
          <w:noProof/>
          <w:lang w:eastAsia="en-CA"/>
        </w:rPr>
        <mc:AlternateContent>
          <mc:Choice Requires="wps">
            <w:drawing>
              <wp:anchor distT="0" distB="0" distL="114300" distR="114300" simplePos="0" relativeHeight="251701248" behindDoc="0" locked="0" layoutInCell="1" allowOverlap="1">
                <wp:simplePos x="0" y="0"/>
                <wp:positionH relativeFrom="column">
                  <wp:posOffset>3086100</wp:posOffset>
                </wp:positionH>
                <wp:positionV relativeFrom="paragraph">
                  <wp:posOffset>-609600</wp:posOffset>
                </wp:positionV>
                <wp:extent cx="1714500" cy="1485900"/>
                <wp:effectExtent l="9525" t="9525" r="9525" b="9525"/>
                <wp:wrapNone/>
                <wp:docPr id="78" name="Line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14500" cy="148590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92" o:spid="_x0000_s1026" style="position:absolute;flip: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pt,-48pt" to="378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" strokeweight=".26mm">
                <v:stroke joinstyle="miter"/>
              </v:line>
            </w:pict>
          </mc:Fallback>
        </mc:AlternateContent>
      </w:r>
      <w:r>
        <w:rPr>
          <w:noProof/>
          <w:lang w:eastAsia="en-CA"/>
        </w:rPr>
        <mc:AlternateContent>
          <mc:Choice Requires="wps">
            <w:drawing>
              <wp:anchor distT="0" distB="0" distL="114300" distR="114300" simplePos="0" relativeHeight="251703296" behindDoc="0" locked="0" layoutInCell="1" allowOverlap="1">
                <wp:simplePos x="0" y="0"/>
                <wp:positionH relativeFrom="column">
                  <wp:posOffset>4610100</wp:posOffset>
                </wp:positionH>
                <wp:positionV relativeFrom="paragraph">
                  <wp:posOffset>-457200</wp:posOffset>
                </wp:positionV>
                <wp:extent cx="0" cy="1333500"/>
                <wp:effectExtent l="9525" t="9525" r="9525" b="9525"/>
                <wp:wrapNone/>
                <wp:docPr id="77" name="Lin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333500"/>
                        </a:xfrm>
                        <a:prstGeom prst="line">
                          <a:avLst/>
                        </a:prstGeom>
                        <a:noFill/>
                        <a:ln w="9360">
                          <a:solidFill>
                            <a:srgbClr val="000000"/>
                          </a:solidFill>
                          <a:prstDash val="dash"/>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94" o:spid="_x0000_s1026" style="position:absolute;flip: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3pt,-36pt" to="363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" strokeweight=".26mm">
                <v:stroke dashstyle="dash" joinstyle="miter"/>
              </v:line>
            </w:pict>
          </mc:Fallback>
        </mc:AlternateContent>
      </w:r>
      <w:r>
        <w:rPr>
          <w:noProof/>
          <w:lang w:eastAsia="en-CA"/>
        </w:rPr>
        <mc:AlternateContent>
          <mc:Choice Requires="wps">
            <w:drawing>
              <wp:anchor distT="0" distB="0" distL="114935" distR="114935" simplePos="0" relativeHeight="251704320" behindDoc="0" locked="0" layoutInCell="1" allowOverlap="1">
                <wp:simplePos x="0" y="0"/>
                <wp:positionH relativeFrom="column">
                  <wp:posOffset>4686300</wp:posOffset>
                </wp:positionH>
                <wp:positionV relativeFrom="paragraph">
                  <wp:posOffset>-457200</wp:posOffset>
                </wp:positionV>
                <wp:extent cx="1826895" cy="798195"/>
                <wp:effectExtent l="0" t="0" r="1905" b="1905"/>
                <wp:wrapNone/>
                <wp:docPr id="76"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6895" cy="7981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1196" w:rsidRDefault="00CF1196">
                            <w:proofErr w:type="gramStart"/>
                            <w:r>
                              <w:t>m</w:t>
                            </w:r>
                            <w:proofErr w:type="gramEnd"/>
                            <w:r>
                              <w:t xml:space="preserve"> (slope) = 10kg/0.2s</w:t>
                            </w:r>
                            <w:r>
                              <w:rPr>
                                <w:vertAlign w:val="superscript"/>
                              </w:rPr>
                              <w:t>2</w:t>
                            </w:r>
                            <w:r>
                              <w:t>/m</w:t>
                            </w:r>
                          </w:p>
                          <w:p w:rsidR="00CF1196" w:rsidRDefault="00CF1196">
                            <w:pPr>
                              <w:rPr>
                                <w:vertAlign w:val="superscript"/>
                              </w:rPr>
                            </w:pPr>
                            <w:r>
                              <w:tab/>
                              <w:t xml:space="preserve">     </w:t>
                            </w:r>
                            <w:proofErr w:type="gramStart"/>
                            <w:r>
                              <w:t xml:space="preserve">= 50 </w:t>
                            </w:r>
                            <w:proofErr w:type="spellStart"/>
                            <w:r>
                              <w:t>kgm</w:t>
                            </w:r>
                            <w:proofErr w:type="spellEnd"/>
                            <w:r>
                              <w:t>/s</w:t>
                            </w:r>
                            <w:r>
                              <w:rPr>
                                <w:vertAlign w:val="superscript"/>
                              </w:rPr>
                              <w:t>2</w:t>
                            </w:r>
                            <w:proofErr w:type="gramEnd"/>
                          </w:p>
                          <w:p w:rsidR="00CF1196" w:rsidRDefault="00CF1196">
                            <w:proofErr w:type="gramStart"/>
                            <w:r>
                              <w:t>m(</w:t>
                            </w:r>
                            <w:proofErr w:type="gramEnd"/>
                            <w:r>
                              <w:t xml:space="preserve">mass) = (50 </w:t>
                            </w:r>
                            <w:proofErr w:type="spellStart"/>
                            <w:r>
                              <w:t>kgm</w:t>
                            </w:r>
                            <w:proofErr w:type="spellEnd"/>
                            <w:r>
                              <w:t>/s</w:t>
                            </w:r>
                            <w:r>
                              <w:rPr>
                                <w:vertAlign w:val="superscript"/>
                              </w:rPr>
                              <w:t>2</w:t>
                            </w:r>
                            <w:r>
                              <w:t>)1/a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5" o:spid="_x0000_s1044" type="#_x0000_t202" style="position:absolute;margin-left:369pt;margin-top:-36pt;width:143.85pt;height:62.85pt;z-index:25170432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" stroked="f">
                <v:fill opacity="0"/>
                <v:textbox inset="0,0,0,0">
                  <w:txbxContent>
                    <w:p w:rsidR="00CF1196" w:rsidRDefault="00CF1196">
                      <w:proofErr w:type="gramStart"/>
                      <w:r>
                        <w:t>m</w:t>
                      </w:r>
                      <w:proofErr w:type="gramEnd"/>
                      <w:r>
                        <w:t xml:space="preserve"> (slope) = 10kg/0.2s</w:t>
                      </w:r>
                      <w:r>
                        <w:rPr>
                          <w:vertAlign w:val="superscript"/>
                        </w:rPr>
                        <w:t>2</w:t>
                      </w:r>
                      <w:r>
                        <w:t>/m</w:t>
                      </w:r>
                    </w:p>
                    <w:p w:rsidR="00CF1196" w:rsidRDefault="00CF1196">
                      <w:pPr>
                        <w:rPr>
                          <w:vertAlign w:val="superscript"/>
                        </w:rPr>
                      </w:pPr>
                      <w:r>
                        <w:tab/>
                        <w:t xml:space="preserve">     </w:t>
                      </w:r>
                      <w:proofErr w:type="gramStart"/>
                      <w:r>
                        <w:t xml:space="preserve">= 50 </w:t>
                      </w:r>
                      <w:proofErr w:type="spellStart"/>
                      <w:r>
                        <w:t>kgm</w:t>
                      </w:r>
                      <w:proofErr w:type="spellEnd"/>
                      <w:r>
                        <w:t>/s</w:t>
                      </w:r>
                      <w:r>
                        <w:rPr>
                          <w:vertAlign w:val="superscript"/>
                        </w:rPr>
                        <w:t>2</w:t>
                      </w:r>
                      <w:proofErr w:type="gramEnd"/>
                    </w:p>
                    <w:p w:rsidR="00CF1196" w:rsidRDefault="00CF1196">
                      <w:proofErr w:type="gramStart"/>
                      <w:r>
                        <w:t>m(</w:t>
                      </w:r>
                      <w:proofErr w:type="gramEnd"/>
                      <w:r>
                        <w:t xml:space="preserve">mass) = (50 </w:t>
                      </w:r>
                      <w:proofErr w:type="spellStart"/>
                      <w:r>
                        <w:t>kgm</w:t>
                      </w:r>
                      <w:proofErr w:type="spellEnd"/>
                      <w:r>
                        <w:t>/s</w:t>
                      </w:r>
                      <w:r>
                        <w:rPr>
                          <w:vertAlign w:val="superscript"/>
                        </w:rPr>
                        <w:t>2</w:t>
                      </w:r>
                      <w:r>
                        <w:t>)1/a</w:t>
                      </w:r>
                    </w:p>
                  </w:txbxContent>
                </v:textbox>
              </v:shape>
            </w:pict>
          </mc:Fallback>
        </mc:AlternateContent>
      </w:r>
    </w:p>
    <w:p w:rsidR="009E3C60" w:rsidRDefault="00DF2E50">
      <w:pPr>
        <w:rPr>
          <w:sz w:val="22"/>
          <w:lang w:val="en-US"/>
        </w:rPr>
      </w:pPr>
      <w:r>
        <w:rPr>
          <w:noProof/>
          <w:lang w:eastAsia="en-CA"/>
        </w:rPr>
        <mc:AlternateContent>
          <mc:Choice Requires="wps">
            <w:drawing>
              <wp:anchor distT="0" distB="0" distL="114300" distR="114300" simplePos="0" relativeHeight="251689984" behindDoc="0" locked="0" layoutInCell="1" allowOverlap="1">
                <wp:simplePos x="0" y="0"/>
                <wp:positionH relativeFrom="column">
                  <wp:posOffset>1266825</wp:posOffset>
                </wp:positionH>
                <wp:positionV relativeFrom="paragraph">
                  <wp:posOffset>48895</wp:posOffset>
                </wp:positionV>
                <wp:extent cx="36195" cy="36195"/>
                <wp:effectExtent l="9525" t="10795" r="11430" b="10160"/>
                <wp:wrapNone/>
                <wp:docPr id="75" name="Oval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 cy="36195"/>
                        </a:xfrm>
                        <a:prstGeom prst="ellipse">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81" o:spid="_x0000_s1026" style="position:absolute;margin-left:99.75pt;margin-top:3.85pt;width:2.85pt;height:2.85pt;z-index:251689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" fillcolor="black" strokeweight=".26mm">
                <v:stroke joinstyle="miter"/>
              </v:oval>
            </w:pict>
          </mc:Fallback>
        </mc:AlternateContent>
      </w:r>
      <w:r>
        <w:rPr>
          <w:noProof/>
          <w:lang w:eastAsia="en-CA"/>
        </w:rPr>
        <mc:AlternateContent>
          <mc:Choice Requires="wps">
            <w:drawing>
              <wp:anchor distT="0" distB="0" distL="114300" distR="114300" simplePos="0" relativeHeight="251698176" behindDoc="0" locked="0" layoutInCell="1" allowOverlap="1">
                <wp:simplePos x="0" y="0"/>
                <wp:positionH relativeFrom="column">
                  <wp:posOffset>3771900</wp:posOffset>
                </wp:positionH>
                <wp:positionV relativeFrom="paragraph">
                  <wp:posOffset>67945</wp:posOffset>
                </wp:positionV>
                <wp:extent cx="36195" cy="36195"/>
                <wp:effectExtent l="9525" t="10795" r="11430" b="10160"/>
                <wp:wrapNone/>
                <wp:docPr id="74" name="Oval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 cy="36195"/>
                        </a:xfrm>
                        <a:prstGeom prst="ellipse">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89" o:spid="_x0000_s1026" style="position:absolute;margin-left:297pt;margin-top:5.35pt;width:2.85pt;height:2.85pt;z-index:251698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" fillcolor="black" strokeweight=".26mm">
                <v:stroke joinstyle="miter"/>
              </v:oval>
            </w:pict>
          </mc:Fallback>
        </mc:AlternateContent>
      </w:r>
    </w:p>
    <w:p w:rsidR="009E3C60" w:rsidRDefault="00DF2E50">
      <w:pPr>
        <w:rPr>
          <w:sz w:val="22"/>
          <w:lang w:val="en-US"/>
        </w:rPr>
      </w:pPr>
      <w:r>
        <w:rPr>
          <w:noProof/>
          <w:lang w:eastAsia="en-CA"/>
        </w:rPr>
        <mc:AlternateContent>
          <mc:Choice Requires="wps">
            <w:drawing>
              <wp:anchor distT="0" distB="0" distL="114300" distR="114300" simplePos="0" relativeHeight="251691008" behindDoc="0" locked="0" layoutInCell="1" allowOverlap="1">
                <wp:simplePos x="0" y="0"/>
                <wp:positionH relativeFrom="column">
                  <wp:posOffset>1383030</wp:posOffset>
                </wp:positionH>
                <wp:positionV relativeFrom="paragraph">
                  <wp:posOffset>21590</wp:posOffset>
                </wp:positionV>
                <wp:extent cx="36195" cy="36195"/>
                <wp:effectExtent l="11430" t="12065" r="9525" b="8890"/>
                <wp:wrapNone/>
                <wp:docPr id="73" name="Oval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 cy="36195"/>
                        </a:xfrm>
                        <a:prstGeom prst="ellipse">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82" o:spid="_x0000_s1026" style="position:absolute;margin-left:108.9pt;margin-top:1.7pt;width:2.85pt;height:2.85pt;z-index:251691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" fillcolor="black" strokeweight=".26mm">
                <v:stroke joinstyle="miter"/>
              </v:oval>
            </w:pict>
          </mc:Fallback>
        </mc:AlternateContent>
      </w:r>
      <w:r>
        <w:rPr>
          <w:noProof/>
          <w:lang w:eastAsia="en-CA"/>
        </w:rPr>
        <mc:AlternateContent>
          <mc:Choice Requires="wps">
            <w:drawing>
              <wp:anchor distT="0" distB="0" distL="114300" distR="114300" simplePos="0" relativeHeight="251692032" behindDoc="0" locked="0" layoutInCell="1" allowOverlap="1">
                <wp:simplePos x="0" y="0"/>
                <wp:positionH relativeFrom="column">
                  <wp:posOffset>1602105</wp:posOffset>
                </wp:positionH>
                <wp:positionV relativeFrom="paragraph">
                  <wp:posOffset>135890</wp:posOffset>
                </wp:positionV>
                <wp:extent cx="36195" cy="36195"/>
                <wp:effectExtent l="11430" t="12065" r="9525" b="8890"/>
                <wp:wrapNone/>
                <wp:docPr id="72" name="Oval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 cy="36195"/>
                        </a:xfrm>
                        <a:prstGeom prst="ellipse">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83" o:spid="_x0000_s1026" style="position:absolute;margin-left:126.15pt;margin-top:10.7pt;width:2.85pt;height:2.85pt;z-index:25169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" fillcolor="black" strokeweight=".26mm">
                <v:stroke joinstyle="miter"/>
              </v:oval>
            </w:pict>
          </mc:Fallback>
        </mc:AlternateContent>
      </w:r>
      <w:r>
        <w:rPr>
          <w:noProof/>
          <w:lang w:eastAsia="en-CA"/>
        </w:rPr>
        <mc:AlternateContent>
          <mc:Choice Requires="wps">
            <w:drawing>
              <wp:anchor distT="0" distB="0" distL="114300" distR="114300" simplePos="0" relativeHeight="251696128" behindDoc="0" locked="0" layoutInCell="1" allowOverlap="1">
                <wp:simplePos x="0" y="0"/>
                <wp:positionH relativeFrom="column">
                  <wp:posOffset>3486150</wp:posOffset>
                </wp:positionH>
                <wp:positionV relativeFrom="paragraph">
                  <wp:posOffset>135890</wp:posOffset>
                </wp:positionV>
                <wp:extent cx="36195" cy="36195"/>
                <wp:effectExtent l="9525" t="12065" r="11430" b="8890"/>
                <wp:wrapNone/>
                <wp:docPr id="71" name="Oval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 cy="36195"/>
                        </a:xfrm>
                        <a:prstGeom prst="ellipse">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87" o:spid="_x0000_s1026" style="position:absolute;margin-left:274.5pt;margin-top:10.7pt;width:2.85pt;height:2.85pt;z-index:251696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" fillcolor="black" strokeweight=".26mm">
                <v:stroke joinstyle="miter"/>
              </v:oval>
            </w:pict>
          </mc:Fallback>
        </mc:AlternateContent>
      </w:r>
      <w:r>
        <w:rPr>
          <w:noProof/>
          <w:lang w:eastAsia="en-CA"/>
        </w:rPr>
        <mc:AlternateContent>
          <mc:Choice Requires="wps">
            <w:drawing>
              <wp:anchor distT="0" distB="0" distL="114300" distR="114300" simplePos="0" relativeHeight="251697152" behindDoc="0" locked="0" layoutInCell="1" allowOverlap="1">
                <wp:simplePos x="0" y="0"/>
                <wp:positionH relativeFrom="column">
                  <wp:posOffset>3621405</wp:posOffset>
                </wp:positionH>
                <wp:positionV relativeFrom="paragraph">
                  <wp:posOffset>33020</wp:posOffset>
                </wp:positionV>
                <wp:extent cx="36195" cy="36195"/>
                <wp:effectExtent l="11430" t="13970" r="9525" b="6985"/>
                <wp:wrapNone/>
                <wp:docPr id="70" name="Oval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 cy="36195"/>
                        </a:xfrm>
                        <a:prstGeom prst="ellipse">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88" o:spid="_x0000_s1026" style="position:absolute;margin-left:285.15pt;margin-top:2.6pt;width:2.85pt;height:2.85pt;z-index:251697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" fillcolor="black" strokeweight=".26mm">
                <v:stroke joinstyle="miter"/>
              </v:oval>
            </w:pict>
          </mc:Fallback>
        </mc:AlternateContent>
      </w:r>
    </w:p>
    <w:p w:rsidR="009E3C60" w:rsidRDefault="00DF2E50">
      <w:pPr>
        <w:rPr>
          <w:sz w:val="22"/>
          <w:lang w:val="en-US"/>
        </w:rPr>
      </w:pPr>
      <w:r>
        <w:rPr>
          <w:noProof/>
          <w:lang w:eastAsia="en-CA"/>
        </w:rPr>
        <mc:AlternateContent>
          <mc:Choice Requires="wps">
            <w:drawing>
              <wp:anchor distT="0" distB="0" distL="114300" distR="114300" simplePos="0" relativeHeight="251693056" behindDoc="0" locked="0" layoutInCell="1" allowOverlap="1">
                <wp:simplePos x="0" y="0"/>
                <wp:positionH relativeFrom="column">
                  <wp:posOffset>2145030</wp:posOffset>
                </wp:positionH>
                <wp:positionV relativeFrom="paragraph">
                  <wp:posOffset>139065</wp:posOffset>
                </wp:positionV>
                <wp:extent cx="36195" cy="36195"/>
                <wp:effectExtent l="11430" t="5715" r="9525" b="5715"/>
                <wp:wrapNone/>
                <wp:docPr id="69" name="Oval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 cy="36195"/>
                        </a:xfrm>
                        <a:prstGeom prst="ellipse">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84" o:spid="_x0000_s1026" style="position:absolute;margin-left:168.9pt;margin-top:10.95pt;width:2.85pt;height:2.85pt;z-index:251693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" fillcolor="black" strokeweight=".26mm">
                <v:stroke joinstyle="miter"/>
              </v:oval>
            </w:pict>
          </mc:Fallback>
        </mc:AlternateContent>
      </w:r>
      <w:r>
        <w:rPr>
          <w:noProof/>
          <w:lang w:eastAsia="en-CA"/>
        </w:rPr>
        <mc:AlternateContent>
          <mc:Choice Requires="wps">
            <w:drawing>
              <wp:anchor distT="0" distB="0" distL="114300" distR="114300" simplePos="0" relativeHeight="251695104" behindDoc="0" locked="0" layoutInCell="1" allowOverlap="1">
                <wp:simplePos x="0" y="0"/>
                <wp:positionH relativeFrom="column">
                  <wp:posOffset>3333750</wp:posOffset>
                </wp:positionH>
                <wp:positionV relativeFrom="paragraph">
                  <wp:posOffset>137160</wp:posOffset>
                </wp:positionV>
                <wp:extent cx="36195" cy="36195"/>
                <wp:effectExtent l="9525" t="13335" r="11430" b="7620"/>
                <wp:wrapNone/>
                <wp:docPr id="68" name="Oval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 cy="36195"/>
                        </a:xfrm>
                        <a:prstGeom prst="ellipse">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86" o:spid="_x0000_s1026" style="position:absolute;margin-left:262.5pt;margin-top:10.8pt;width:2.85pt;height:2.85pt;z-index:251695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" fillcolor="black" strokeweight=".26mm">
                <v:stroke joinstyle="miter"/>
              </v:oval>
            </w:pict>
          </mc:Fallback>
        </mc:AlternateContent>
      </w:r>
    </w:p>
    <w:p w:rsidR="009E3C60" w:rsidRDefault="009E3C60">
      <w:pPr>
        <w:rPr>
          <w:sz w:val="22"/>
        </w:rPr>
      </w:pPr>
    </w:p>
    <w:p w:rsidR="009E3C60" w:rsidRDefault="00DF2E50">
      <w:pPr>
        <w:rPr>
          <w:sz w:val="22"/>
          <w:lang w:val="en-US"/>
        </w:rPr>
      </w:pPr>
      <w:r>
        <w:rPr>
          <w:noProof/>
          <w:lang w:eastAsia="en-CA"/>
        </w:rPr>
        <mc:AlternateContent>
          <mc:Choice Requires="wps">
            <w:drawing>
              <wp:anchor distT="0" distB="0" distL="114300" distR="114300" simplePos="0" relativeHeight="251680768" behindDoc="0" locked="0" layoutInCell="1" allowOverlap="1">
                <wp:simplePos x="0" y="0"/>
                <wp:positionH relativeFrom="column">
                  <wp:posOffset>800100</wp:posOffset>
                </wp:positionH>
                <wp:positionV relativeFrom="paragraph">
                  <wp:posOffset>111125</wp:posOffset>
                </wp:positionV>
                <wp:extent cx="1600200" cy="0"/>
                <wp:effectExtent l="9525" t="6350" r="9525" b="12700"/>
                <wp:wrapNone/>
                <wp:docPr id="67" name="Lin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72"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8.75pt" to="189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" strokeweight=".26mm">
                <v:stroke joinstyle="miter"/>
              </v:line>
            </w:pict>
          </mc:Fallback>
        </mc:AlternateContent>
      </w:r>
      <w:r>
        <w:rPr>
          <w:noProof/>
          <w:lang w:eastAsia="en-CA"/>
        </w:rPr>
        <mc:AlternateContent>
          <mc:Choice Requires="wps">
            <w:drawing>
              <wp:anchor distT="0" distB="0" distL="114935" distR="114935" simplePos="0" relativeHeight="251682816" behindDoc="0" locked="0" layoutInCell="1" allowOverlap="1">
                <wp:simplePos x="0" y="0"/>
                <wp:positionH relativeFrom="column">
                  <wp:posOffset>685800</wp:posOffset>
                </wp:positionH>
                <wp:positionV relativeFrom="paragraph">
                  <wp:posOffset>111125</wp:posOffset>
                </wp:positionV>
                <wp:extent cx="1826895" cy="512445"/>
                <wp:effectExtent l="0" t="6350" r="1905" b="5080"/>
                <wp:wrapNone/>
                <wp:docPr id="66"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6895" cy="51244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1196" w:rsidRDefault="00CF1196">
                            <w:r>
                              <w:t>0    5    10    15    20    25</w:t>
                            </w:r>
                          </w:p>
                          <w:p w:rsidR="00CF1196" w:rsidRDefault="00CF1196">
                            <w:r>
                              <w:tab/>
                            </w:r>
                            <w:proofErr w:type="gramStart"/>
                            <w:r>
                              <w:t>a  (</w:t>
                            </w:r>
                            <w:proofErr w:type="gramEnd"/>
                            <w:r>
                              <w:t>m/s</w:t>
                            </w:r>
                            <w:r>
                              <w:rPr>
                                <w:vertAlign w:val="superscript"/>
                              </w:rPr>
                              <w:t>2</w:t>
                            </w: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4" o:spid="_x0000_s1045" type="#_x0000_t202" style="position:absolute;margin-left:54pt;margin-top:8.75pt;width:143.85pt;height:40.35pt;z-index:25168281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" stroked="f">
                <v:fill opacity="0"/>
                <v:textbox inset="0,0,0,0">
                  <w:txbxContent>
                    <w:p w:rsidR="00CF1196" w:rsidRDefault="00CF1196">
                      <w:r>
                        <w:t>0    5    10    15    20    25</w:t>
                      </w:r>
                    </w:p>
                    <w:p w:rsidR="00CF1196" w:rsidRDefault="00CF1196">
                      <w:r>
                        <w:tab/>
                      </w:r>
                      <w:proofErr w:type="gramStart"/>
                      <w:r>
                        <w:t>a  (</w:t>
                      </w:r>
                      <w:proofErr w:type="gramEnd"/>
                      <w:r>
                        <w:t>m/s</w:t>
                      </w:r>
                      <w:r>
                        <w:rPr>
                          <w:vertAlign w:val="superscript"/>
                        </w:rPr>
                        <w:t>2</w:t>
                      </w:r>
                      <w:r>
                        <w:t>)</w:t>
                      </w:r>
                    </w:p>
                  </w:txbxContent>
                </v:textbox>
              </v:shape>
            </w:pict>
          </mc:Fallback>
        </mc:AlternateContent>
      </w:r>
      <w:r>
        <w:rPr>
          <w:noProof/>
          <w:lang w:eastAsia="en-CA"/>
        </w:rPr>
        <mc:AlternateContent>
          <mc:Choice Requires="wps">
            <w:drawing>
              <wp:anchor distT="0" distB="0" distL="114300" distR="114300" simplePos="0" relativeHeight="251684864" behindDoc="0" locked="0" layoutInCell="1" allowOverlap="1">
                <wp:simplePos x="0" y="0"/>
                <wp:positionH relativeFrom="column">
                  <wp:posOffset>3086100</wp:posOffset>
                </wp:positionH>
                <wp:positionV relativeFrom="paragraph">
                  <wp:posOffset>111125</wp:posOffset>
                </wp:positionV>
                <wp:extent cx="1600200" cy="0"/>
                <wp:effectExtent l="9525" t="6350" r="9525" b="12700"/>
                <wp:wrapNone/>
                <wp:docPr id="65" name="Lin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76"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pt,8.75pt" to="369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" strokeweight=".26mm">
                <v:stroke joinstyle="miter"/>
              </v:line>
            </w:pict>
          </mc:Fallback>
        </mc:AlternateContent>
      </w:r>
      <w:r>
        <w:rPr>
          <w:noProof/>
          <w:lang w:eastAsia="en-CA"/>
        </w:rPr>
        <mc:AlternateContent>
          <mc:Choice Requires="wps">
            <w:drawing>
              <wp:anchor distT="0" distB="0" distL="114300" distR="114300" simplePos="0" relativeHeight="251702272" behindDoc="0" locked="0" layoutInCell="1" allowOverlap="1">
                <wp:simplePos x="0" y="0"/>
                <wp:positionH relativeFrom="column">
                  <wp:posOffset>3086100</wp:posOffset>
                </wp:positionH>
                <wp:positionV relativeFrom="paragraph">
                  <wp:posOffset>73025</wp:posOffset>
                </wp:positionV>
                <wp:extent cx="1600200" cy="0"/>
                <wp:effectExtent l="9525" t="6350" r="9525" b="12700"/>
                <wp:wrapNone/>
                <wp:docPr id="64" name="Line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prstDash val="dash"/>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93"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pt,5.75pt" to="369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" strokeweight=".26mm">
                <v:stroke dashstyle="dash" joinstyle="miter"/>
              </v:line>
            </w:pict>
          </mc:Fallback>
        </mc:AlternateContent>
      </w:r>
    </w:p>
    <w:p w:rsidR="009E3C60" w:rsidRDefault="009E3C60">
      <w:pPr>
        <w:rPr>
          <w:sz w:val="22"/>
        </w:rPr>
      </w:pPr>
    </w:p>
    <w:p w:rsidR="009E3C60" w:rsidRDefault="009E3C60">
      <w:pPr>
        <w:rPr>
          <w:sz w:val="22"/>
        </w:rPr>
      </w:pPr>
    </w:p>
    <w:p w:rsidR="009E3C60" w:rsidRDefault="009E3C60">
      <w:pPr>
        <w:rPr>
          <w:sz w:val="22"/>
        </w:rPr>
      </w:pPr>
    </w:p>
    <w:p w:rsidR="009E3C60" w:rsidRDefault="009E3C60">
      <w:pPr>
        <w:pStyle w:val="Heading3"/>
        <w:tabs>
          <w:tab w:val="left" w:pos="0"/>
        </w:tabs>
        <w:jc w:val="left"/>
      </w:pPr>
      <w:r>
        <w:t>Practice Problems</w:t>
      </w:r>
    </w:p>
    <w:p w:rsidR="009E3C60" w:rsidRDefault="009E3C60"/>
    <w:p w:rsidR="009E3C60" w:rsidRDefault="009E3C60">
      <w:pPr>
        <w:numPr>
          <w:ilvl w:val="0"/>
          <w:numId w:val="51"/>
        </w:numPr>
        <w:tabs>
          <w:tab w:val="left" w:pos="0"/>
        </w:tabs>
        <w:rPr>
          <w:sz w:val="22"/>
        </w:rPr>
      </w:pPr>
      <w:r>
        <w:rPr>
          <w:sz w:val="22"/>
        </w:rPr>
        <w:t>A device is set up to measure the frequency and wavelengths produced by a piano. Plot a graph to show the relationship between frequency and wavelength.  Assume frequency is the independent quantity.</w:t>
      </w:r>
    </w:p>
    <w:p w:rsidR="009E3C60" w:rsidRDefault="009E3C60">
      <w:pPr>
        <w:rPr>
          <w:sz w:val="22"/>
        </w:rPr>
      </w:pPr>
    </w:p>
    <w:p w:rsidR="009E3C60" w:rsidRDefault="009E3C60">
      <w:pPr>
        <w:rPr>
          <w:sz w:val="22"/>
        </w:rPr>
      </w:pPr>
      <w:r>
        <w:rPr>
          <w:sz w:val="22"/>
        </w:rPr>
        <w:t>Wavelength</w:t>
      </w:r>
      <w:r>
        <w:rPr>
          <w:sz w:val="22"/>
        </w:rPr>
        <w:tab/>
        <w:t xml:space="preserve">(m) </w:t>
      </w:r>
      <w:r>
        <w:rPr>
          <w:sz w:val="22"/>
        </w:rPr>
        <w:tab/>
      </w:r>
      <w:r>
        <w:rPr>
          <w:sz w:val="22"/>
        </w:rPr>
        <w:tab/>
        <w:t>1.5</w:t>
      </w:r>
      <w:r>
        <w:rPr>
          <w:sz w:val="22"/>
        </w:rPr>
        <w:tab/>
        <w:t>1</w:t>
      </w:r>
      <w:r>
        <w:rPr>
          <w:sz w:val="22"/>
        </w:rPr>
        <w:tab/>
        <w:t>0.6</w:t>
      </w:r>
      <w:r>
        <w:rPr>
          <w:sz w:val="22"/>
        </w:rPr>
        <w:tab/>
        <w:t>0.38</w:t>
      </w:r>
      <w:r>
        <w:rPr>
          <w:sz w:val="22"/>
        </w:rPr>
        <w:tab/>
        <w:t>0.3</w:t>
      </w:r>
      <w:r>
        <w:rPr>
          <w:sz w:val="22"/>
        </w:rPr>
        <w:tab/>
        <w:t>0.25</w:t>
      </w:r>
    </w:p>
    <w:p w:rsidR="009E3C60" w:rsidRDefault="009E3C60">
      <w:pPr>
        <w:rPr>
          <w:sz w:val="22"/>
        </w:rPr>
      </w:pPr>
      <w:r>
        <w:rPr>
          <w:sz w:val="22"/>
        </w:rPr>
        <w:t>Frequency</w:t>
      </w:r>
      <w:r>
        <w:rPr>
          <w:sz w:val="22"/>
        </w:rPr>
        <w:tab/>
        <w:t>(cycles/s)</w:t>
      </w:r>
      <w:r>
        <w:rPr>
          <w:sz w:val="22"/>
        </w:rPr>
        <w:tab/>
        <w:t>200</w:t>
      </w:r>
      <w:r>
        <w:rPr>
          <w:sz w:val="22"/>
        </w:rPr>
        <w:tab/>
        <w:t>300</w:t>
      </w:r>
      <w:r>
        <w:rPr>
          <w:sz w:val="22"/>
        </w:rPr>
        <w:tab/>
        <w:t>500</w:t>
      </w:r>
      <w:r>
        <w:rPr>
          <w:sz w:val="22"/>
        </w:rPr>
        <w:tab/>
        <w:t>800</w:t>
      </w:r>
      <w:r>
        <w:rPr>
          <w:sz w:val="22"/>
        </w:rPr>
        <w:tab/>
        <w:t>1000</w:t>
      </w:r>
      <w:r>
        <w:rPr>
          <w:sz w:val="22"/>
        </w:rPr>
        <w:tab/>
        <w:t>1200</w:t>
      </w:r>
    </w:p>
    <w:p w:rsidR="009E3C60" w:rsidRDefault="009E3C60"/>
    <w:p w:rsidR="009E3C60" w:rsidRDefault="00FB78E8">
      <w:pPr>
        <w:pStyle w:val="Title"/>
      </w:pPr>
      <w:r>
        <w:rPr>
          <w:b w:val="0"/>
          <w:bCs w:val="0"/>
          <w:u w:val="none"/>
        </w:rPr>
        <w:br w:type="page"/>
      </w:r>
      <w:r w:rsidR="009E3C60">
        <w:lastRenderedPageBreak/>
        <w:t>SAFETY INSTRUCTIONS FOR PHYSICS STUDENTS</w:t>
      </w:r>
    </w:p>
    <w:p w:rsidR="009E3C60" w:rsidRDefault="009E3C60">
      <w:pPr>
        <w:rPr>
          <w:sz w:val="16"/>
          <w:szCs w:val="16"/>
        </w:rPr>
      </w:pPr>
    </w:p>
    <w:p w:rsidR="009E3C60" w:rsidRDefault="009E3C60">
      <w:pPr>
        <w:pStyle w:val="Subtitle"/>
      </w:pPr>
      <w:r>
        <w:t>GENERAL</w:t>
      </w:r>
    </w:p>
    <w:p w:rsidR="009E3C60" w:rsidRDefault="009E3C60">
      <w:pPr>
        <w:pStyle w:val="Subtitle"/>
      </w:pPr>
      <w:r>
        <w:t xml:space="preserve"> </w:t>
      </w:r>
    </w:p>
    <w:p w:rsidR="009E3C60" w:rsidRDefault="009E3C60">
      <w:pPr>
        <w:numPr>
          <w:ilvl w:val="0"/>
          <w:numId w:val="32"/>
        </w:numPr>
        <w:tabs>
          <w:tab w:val="left" w:pos="0"/>
        </w:tabs>
      </w:pPr>
      <w:r>
        <w:t>Maintain quiet behaviour during laboratory periods, so you can hear the teacher. Never rush. Always be prepared to stop quickly.</w:t>
      </w:r>
    </w:p>
    <w:p w:rsidR="009E3C60" w:rsidRDefault="009E3C60">
      <w:pPr>
        <w:ind w:left="360"/>
      </w:pPr>
    </w:p>
    <w:p w:rsidR="009E3C60" w:rsidRDefault="009E3C60">
      <w:pPr>
        <w:numPr>
          <w:ilvl w:val="0"/>
          <w:numId w:val="32"/>
        </w:numPr>
        <w:tabs>
          <w:tab w:val="left" w:pos="0"/>
        </w:tabs>
      </w:pPr>
      <w:r>
        <w:t>Study the purpose of an experiment before performing it. Ask questions about anything that is not clear to you.</w:t>
      </w:r>
    </w:p>
    <w:p w:rsidR="009E3C60" w:rsidRDefault="009E3C60">
      <w:pPr>
        <w:pStyle w:val="Footer"/>
        <w:tabs>
          <w:tab w:val="clear" w:pos="4320"/>
          <w:tab w:val="clear" w:pos="8640"/>
        </w:tabs>
      </w:pPr>
    </w:p>
    <w:p w:rsidR="009E3C60" w:rsidRDefault="009E3C60">
      <w:pPr>
        <w:numPr>
          <w:ilvl w:val="0"/>
          <w:numId w:val="32"/>
        </w:numPr>
        <w:tabs>
          <w:tab w:val="left" w:pos="0"/>
        </w:tabs>
      </w:pPr>
      <w:r>
        <w:t>NEVER ATTEMPT UNAUTHORIZED EXPERIMENTS. NO LABORATORY WORK MAY BE CARRIED ON WITHOUT THE TEACHER'S PERMISSION.</w:t>
      </w:r>
    </w:p>
    <w:p w:rsidR="009E3C60" w:rsidRDefault="009E3C60">
      <w:pPr>
        <w:pStyle w:val="Footer"/>
        <w:tabs>
          <w:tab w:val="clear" w:pos="4320"/>
          <w:tab w:val="clear" w:pos="8640"/>
        </w:tabs>
      </w:pPr>
    </w:p>
    <w:p w:rsidR="009E3C60" w:rsidRDefault="009E3C60">
      <w:pPr>
        <w:numPr>
          <w:ilvl w:val="0"/>
          <w:numId w:val="32"/>
        </w:numPr>
        <w:tabs>
          <w:tab w:val="left" w:pos="0"/>
        </w:tabs>
      </w:pPr>
      <w:r>
        <w:t>Keep the work area free of any books and materials that are not required for the experiment.</w:t>
      </w:r>
    </w:p>
    <w:p w:rsidR="009E3C60" w:rsidRDefault="009E3C60">
      <w:pPr>
        <w:pStyle w:val="Footer"/>
        <w:tabs>
          <w:tab w:val="clear" w:pos="4320"/>
          <w:tab w:val="clear" w:pos="8640"/>
        </w:tabs>
        <w:rPr>
          <w:szCs w:val="22"/>
        </w:rPr>
      </w:pPr>
    </w:p>
    <w:p w:rsidR="009E3C60" w:rsidRDefault="009E3C60">
      <w:pPr>
        <w:numPr>
          <w:ilvl w:val="0"/>
          <w:numId w:val="32"/>
        </w:numPr>
        <w:tabs>
          <w:tab w:val="left" w:pos="0"/>
        </w:tabs>
        <w:rPr>
          <w:szCs w:val="22"/>
        </w:rPr>
      </w:pPr>
      <w:r>
        <w:rPr>
          <w:szCs w:val="22"/>
        </w:rPr>
        <w:t xml:space="preserve">When you are finished the experiment, clean up and return all materials to their proper places. Turn the gas off under the bench as well as on top of the bench. </w:t>
      </w:r>
    </w:p>
    <w:p w:rsidR="009E3C60" w:rsidRDefault="009E3C60">
      <w:pPr>
        <w:rPr>
          <w:szCs w:val="22"/>
        </w:rPr>
      </w:pPr>
    </w:p>
    <w:p w:rsidR="009E3C60" w:rsidRDefault="009E3C60">
      <w:pPr>
        <w:pStyle w:val="Heading1"/>
        <w:tabs>
          <w:tab w:val="left" w:pos="0"/>
        </w:tabs>
        <w:jc w:val="left"/>
        <w:rPr>
          <w:u w:val="single"/>
        </w:rPr>
      </w:pPr>
      <w:r>
        <w:rPr>
          <w:u w:val="single"/>
        </w:rPr>
        <w:t>FIRE</w:t>
      </w:r>
    </w:p>
    <w:p w:rsidR="009E3C60" w:rsidRDefault="009E3C60"/>
    <w:p w:rsidR="009E3C60" w:rsidRDefault="009E3C60">
      <w:pPr>
        <w:numPr>
          <w:ilvl w:val="0"/>
          <w:numId w:val="50"/>
        </w:numPr>
        <w:tabs>
          <w:tab w:val="left" w:pos="0"/>
        </w:tabs>
      </w:pPr>
      <w:r>
        <w:t>Know the position of the nearest fire alarm and do not hesitate to use it if you see a fire or smell poisonous vapour.</w:t>
      </w:r>
    </w:p>
    <w:p w:rsidR="009E3C60" w:rsidRDefault="009E3C60">
      <w:pPr>
        <w:ind w:left="360"/>
      </w:pPr>
    </w:p>
    <w:p w:rsidR="009E3C60" w:rsidRDefault="009E3C60">
      <w:pPr>
        <w:numPr>
          <w:ilvl w:val="0"/>
          <w:numId w:val="50"/>
        </w:numPr>
        <w:tabs>
          <w:tab w:val="left" w:pos="0"/>
        </w:tabs>
      </w:pPr>
      <w:r>
        <w:t>When the fire alarm rings, shut off all burners, unplug all electrical devices and leave the room. The last one out of the room should close the door and report to the teacher that he/she was the last out.</w:t>
      </w:r>
    </w:p>
    <w:p w:rsidR="009E3C60" w:rsidRDefault="009E3C60"/>
    <w:p w:rsidR="009E3C60" w:rsidRDefault="009E3C60">
      <w:pPr>
        <w:numPr>
          <w:ilvl w:val="0"/>
          <w:numId w:val="50"/>
        </w:numPr>
        <w:tabs>
          <w:tab w:val="left" w:pos="0"/>
        </w:tabs>
      </w:pPr>
      <w:r>
        <w:t xml:space="preserve">Know the location of the fire blanket and fire extinguisher. If someone’s clothing or hair should catch fire, smoother the fire with your body until the fire blanket can be used. </w:t>
      </w:r>
    </w:p>
    <w:p w:rsidR="009E3C60" w:rsidRDefault="009E3C60"/>
    <w:p w:rsidR="009E3C60" w:rsidRDefault="009E3C60">
      <w:pPr>
        <w:pStyle w:val="Heading1"/>
        <w:tabs>
          <w:tab w:val="left" w:pos="0"/>
        </w:tabs>
        <w:jc w:val="left"/>
        <w:rPr>
          <w:u w:val="single"/>
        </w:rPr>
      </w:pPr>
      <w:r>
        <w:rPr>
          <w:u w:val="single"/>
        </w:rPr>
        <w:t>BUNSEN BURNER AND HEATING</w:t>
      </w:r>
    </w:p>
    <w:p w:rsidR="009E3C60" w:rsidRDefault="009E3C60"/>
    <w:p w:rsidR="009E3C60" w:rsidRDefault="009E3C60">
      <w:pPr>
        <w:numPr>
          <w:ilvl w:val="0"/>
          <w:numId w:val="6"/>
        </w:numPr>
        <w:tabs>
          <w:tab w:val="left" w:pos="0"/>
        </w:tabs>
      </w:pPr>
      <w:r>
        <w:t>Learn to light a Bunsen burner correctly. Keep your head back from the burner during the lighting process especially if your hair is long. Also be especially careful with long clothing, beaded necklaces and similar jewelry.</w:t>
      </w:r>
    </w:p>
    <w:p w:rsidR="009E3C60" w:rsidRDefault="009E3C60">
      <w:pPr>
        <w:ind w:left="360"/>
      </w:pPr>
    </w:p>
    <w:p w:rsidR="009E3C60" w:rsidRDefault="009E3C60">
      <w:pPr>
        <w:numPr>
          <w:ilvl w:val="0"/>
          <w:numId w:val="6"/>
        </w:numPr>
        <w:tabs>
          <w:tab w:val="left" w:pos="0"/>
        </w:tabs>
      </w:pPr>
      <w:r>
        <w:t>Never leave an almost colourless Bunsen flame unattended. If the burner is to be kept lighted, shut off the air vent and decrease the gas supply to produce a flame resembling a candle.</w:t>
      </w:r>
    </w:p>
    <w:p w:rsidR="009E3C60" w:rsidRDefault="009E3C60">
      <w:pPr>
        <w:pStyle w:val="Footer"/>
        <w:tabs>
          <w:tab w:val="clear" w:pos="4320"/>
          <w:tab w:val="clear" w:pos="8640"/>
        </w:tabs>
        <w:rPr>
          <w:szCs w:val="22"/>
        </w:rPr>
      </w:pPr>
    </w:p>
    <w:p w:rsidR="009E3C60" w:rsidRDefault="009E3C60">
      <w:pPr>
        <w:numPr>
          <w:ilvl w:val="0"/>
          <w:numId w:val="6"/>
        </w:numPr>
        <w:tabs>
          <w:tab w:val="left" w:pos="0"/>
        </w:tabs>
        <w:rPr>
          <w:szCs w:val="22"/>
        </w:rPr>
      </w:pPr>
      <w:r>
        <w:rPr>
          <w:szCs w:val="22"/>
        </w:rPr>
        <w:t>Wear safety goggles when working with flames, heated liquids, acids or glassware.</w:t>
      </w:r>
    </w:p>
    <w:p w:rsidR="009E3C60" w:rsidRDefault="009E3C60">
      <w:pPr>
        <w:pStyle w:val="Footer"/>
        <w:tabs>
          <w:tab w:val="clear" w:pos="4320"/>
          <w:tab w:val="clear" w:pos="8640"/>
        </w:tabs>
      </w:pPr>
    </w:p>
    <w:p w:rsidR="009E3C60" w:rsidRDefault="009E3C60">
      <w:pPr>
        <w:numPr>
          <w:ilvl w:val="0"/>
          <w:numId w:val="6"/>
        </w:numPr>
        <w:tabs>
          <w:tab w:val="left" w:pos="0"/>
        </w:tabs>
      </w:pPr>
      <w:r>
        <w:t>The most common type of injury is a burn caused by touching objects which have just been heated. Determine whether an object is hot by bringing the back of your hand up close to it. Use cold water to alleviate pain and swelling.</w:t>
      </w:r>
    </w:p>
    <w:p w:rsidR="009E3C60" w:rsidRDefault="009E3C60">
      <w:pPr>
        <w:pStyle w:val="Footer"/>
        <w:tabs>
          <w:tab w:val="clear" w:pos="4320"/>
          <w:tab w:val="clear" w:pos="8640"/>
        </w:tabs>
      </w:pPr>
    </w:p>
    <w:p w:rsidR="009E3C60" w:rsidRDefault="009E3C60">
      <w:pPr>
        <w:numPr>
          <w:ilvl w:val="0"/>
          <w:numId w:val="6"/>
        </w:numPr>
        <w:tabs>
          <w:tab w:val="left" w:pos="0"/>
        </w:tabs>
      </w:pPr>
      <w:r>
        <w:t>Never carry hot equipment through a congestion of students.</w:t>
      </w:r>
    </w:p>
    <w:p w:rsidR="009E3C60" w:rsidRDefault="009E3C60">
      <w:pPr>
        <w:numPr>
          <w:ilvl w:val="0"/>
          <w:numId w:val="6"/>
        </w:numPr>
        <w:tabs>
          <w:tab w:val="left" w:pos="0"/>
        </w:tabs>
      </w:pPr>
      <w:r>
        <w:t>Burns to your hands and skin should be treated immediately with cold water.</w:t>
      </w:r>
    </w:p>
    <w:p w:rsidR="009E3C60" w:rsidRDefault="009E3C60" w:rsidP="00FB78E8">
      <w:pPr>
        <w:rPr>
          <w:u w:val="single"/>
        </w:rPr>
      </w:pPr>
      <w:r>
        <w:lastRenderedPageBreak/>
        <w:t xml:space="preserve"> </w:t>
      </w:r>
      <w:r>
        <w:rPr>
          <w:u w:val="single"/>
        </w:rPr>
        <w:t>ELECTRICAL</w:t>
      </w:r>
    </w:p>
    <w:p w:rsidR="009E3C60" w:rsidRDefault="009E3C60"/>
    <w:p w:rsidR="009E3C60" w:rsidRDefault="009E3C60">
      <w:pPr>
        <w:numPr>
          <w:ilvl w:val="0"/>
          <w:numId w:val="24"/>
        </w:numPr>
        <w:tabs>
          <w:tab w:val="left" w:pos="0"/>
        </w:tabs>
      </w:pPr>
      <w:r>
        <w:t xml:space="preserve">When removing an electric plug from its socket, pull the plug and not the cord. </w:t>
      </w:r>
      <w:r>
        <w:rPr>
          <w:u w:val="single"/>
        </w:rPr>
        <w:t>Report frayed cords to the teacher.</w:t>
      </w:r>
      <w:r>
        <w:t xml:space="preserve"> Bare electrical wires are extremely dangerous.</w:t>
      </w:r>
    </w:p>
    <w:p w:rsidR="009E3C60" w:rsidRDefault="009E3C60">
      <w:pPr>
        <w:ind w:left="360"/>
      </w:pPr>
    </w:p>
    <w:p w:rsidR="009E3C60" w:rsidRDefault="009E3C60">
      <w:pPr>
        <w:numPr>
          <w:ilvl w:val="0"/>
          <w:numId w:val="24"/>
        </w:numPr>
        <w:tabs>
          <w:tab w:val="left" w:pos="0"/>
        </w:tabs>
      </w:pPr>
      <w:r>
        <w:t>When you are working with electrical circuits, be sure that the current is turned off before you make any changes to the circuit.</w:t>
      </w:r>
    </w:p>
    <w:p w:rsidR="009E3C60" w:rsidRDefault="009E3C60">
      <w:pPr>
        <w:rPr>
          <w:szCs w:val="22"/>
        </w:rPr>
      </w:pPr>
    </w:p>
    <w:p w:rsidR="009E3C60" w:rsidRDefault="009E3C60">
      <w:pPr>
        <w:numPr>
          <w:ilvl w:val="0"/>
          <w:numId w:val="24"/>
        </w:numPr>
        <w:tabs>
          <w:tab w:val="left" w:pos="0"/>
        </w:tabs>
        <w:rPr>
          <w:szCs w:val="22"/>
        </w:rPr>
      </w:pPr>
      <w:r>
        <w:rPr>
          <w:szCs w:val="22"/>
        </w:rPr>
        <w:t>Do not short out a dry cell. The wire used to do this can become dangerously hot.</w:t>
      </w:r>
    </w:p>
    <w:p w:rsidR="009E3C60" w:rsidRDefault="009E3C60"/>
    <w:p w:rsidR="009E3C60" w:rsidRDefault="009E3C60">
      <w:pPr>
        <w:numPr>
          <w:ilvl w:val="0"/>
          <w:numId w:val="24"/>
        </w:numPr>
        <w:tabs>
          <w:tab w:val="left" w:pos="0"/>
        </w:tabs>
      </w:pPr>
      <w:r>
        <w:t xml:space="preserve">If you are not certain about a circuit, have the teacher check it before turning the current on. </w:t>
      </w:r>
    </w:p>
    <w:p w:rsidR="009E3C60" w:rsidRDefault="009E3C60">
      <w:pPr>
        <w:pStyle w:val="Footer"/>
        <w:tabs>
          <w:tab w:val="clear" w:pos="4320"/>
          <w:tab w:val="clear" w:pos="8640"/>
        </w:tabs>
      </w:pPr>
    </w:p>
    <w:p w:rsidR="009E3C60" w:rsidRDefault="009E3C60">
      <w:pPr>
        <w:pStyle w:val="Heading1"/>
        <w:tabs>
          <w:tab w:val="left" w:pos="0"/>
        </w:tabs>
        <w:jc w:val="left"/>
        <w:rPr>
          <w:u w:val="single"/>
        </w:rPr>
      </w:pPr>
      <w:r>
        <w:rPr>
          <w:u w:val="single"/>
        </w:rPr>
        <w:t>HAZARDOUS MATERIALS</w:t>
      </w:r>
    </w:p>
    <w:p w:rsidR="009E3C60" w:rsidRDefault="009E3C60"/>
    <w:p w:rsidR="009E3C60" w:rsidRDefault="009E3C60">
      <w:pPr>
        <w:numPr>
          <w:ilvl w:val="0"/>
          <w:numId w:val="14"/>
        </w:numPr>
        <w:tabs>
          <w:tab w:val="left" w:pos="0"/>
        </w:tabs>
      </w:pPr>
      <w:r>
        <w:t>Report any sharp edges on mirrors, prisms, glass plates, metal plates, etc., to the teacher so that these can be removed. Do not work with glass tubing that has jagged edges or edges which have not been fire polished.</w:t>
      </w:r>
    </w:p>
    <w:p w:rsidR="009E3C60" w:rsidRDefault="009E3C60">
      <w:pPr>
        <w:ind w:left="360"/>
      </w:pPr>
    </w:p>
    <w:p w:rsidR="009E3C60" w:rsidRDefault="009E3C60">
      <w:pPr>
        <w:numPr>
          <w:ilvl w:val="0"/>
          <w:numId w:val="14"/>
        </w:numPr>
        <w:tabs>
          <w:tab w:val="left" w:pos="0"/>
        </w:tabs>
      </w:pPr>
      <w:r>
        <w:t>Do not work with cracked beakers. Report them to your teacher.</w:t>
      </w:r>
    </w:p>
    <w:p w:rsidR="009E3C60" w:rsidRDefault="009E3C60">
      <w:pPr>
        <w:rPr>
          <w:szCs w:val="22"/>
        </w:rPr>
      </w:pPr>
    </w:p>
    <w:p w:rsidR="009E3C60" w:rsidRDefault="009E3C60">
      <w:pPr>
        <w:numPr>
          <w:ilvl w:val="0"/>
          <w:numId w:val="14"/>
        </w:numPr>
        <w:tabs>
          <w:tab w:val="left" w:pos="0"/>
        </w:tabs>
        <w:rPr>
          <w:szCs w:val="22"/>
        </w:rPr>
      </w:pPr>
      <w:r>
        <w:rPr>
          <w:szCs w:val="22"/>
        </w:rPr>
        <w:t>Report all injuries to the teacher immediately regardless of how minor. Report even a minor nick!</w:t>
      </w:r>
    </w:p>
    <w:p w:rsidR="009E3C60" w:rsidRDefault="009E3C60"/>
    <w:p w:rsidR="009E3C60" w:rsidRDefault="009E3C60">
      <w:pPr>
        <w:numPr>
          <w:ilvl w:val="0"/>
          <w:numId w:val="14"/>
        </w:numPr>
        <w:tabs>
          <w:tab w:val="left" w:pos="0"/>
        </w:tabs>
      </w:pPr>
      <w:r>
        <w:t>If a thermometer breaks, inform your teacher immediately. Do not attempt to clean up the glass or mercury with your bare hands.</w:t>
      </w:r>
    </w:p>
    <w:p w:rsidR="009E3C60" w:rsidRDefault="009E3C60"/>
    <w:p w:rsidR="009E3C60" w:rsidRDefault="009E3C60">
      <w:pPr>
        <w:numPr>
          <w:ilvl w:val="0"/>
          <w:numId w:val="14"/>
        </w:numPr>
        <w:tabs>
          <w:tab w:val="left" w:pos="0"/>
        </w:tabs>
      </w:pPr>
      <w:r>
        <w:t>Mercury vapour is highly toxic. Never handle mercury with your hands. It will ruin gold or silver jewelry on contact.</w:t>
      </w:r>
    </w:p>
    <w:p w:rsidR="009E3C60" w:rsidRDefault="009E3C60">
      <w:pPr>
        <w:rPr>
          <w:sz w:val="26"/>
          <w:szCs w:val="26"/>
        </w:rPr>
      </w:pPr>
    </w:p>
    <w:p w:rsidR="009E3C60" w:rsidRDefault="009E3C60">
      <w:pPr>
        <w:numPr>
          <w:ilvl w:val="0"/>
          <w:numId w:val="14"/>
        </w:numPr>
        <w:tabs>
          <w:tab w:val="left" w:pos="0"/>
        </w:tabs>
        <w:rPr>
          <w:sz w:val="26"/>
          <w:szCs w:val="26"/>
        </w:rPr>
      </w:pPr>
      <w:r>
        <w:rPr>
          <w:sz w:val="26"/>
          <w:szCs w:val="26"/>
        </w:rPr>
        <w:t xml:space="preserve">Beware of what may appear to be drops of water on laboratory benches. They may be corrosive liquids. </w:t>
      </w:r>
    </w:p>
    <w:p w:rsidR="009E3C60" w:rsidRDefault="009E3C60">
      <w:pPr>
        <w:rPr>
          <w:sz w:val="26"/>
          <w:szCs w:val="26"/>
        </w:rPr>
      </w:pPr>
    </w:p>
    <w:p w:rsidR="009E3C60" w:rsidRDefault="00FB78E8">
      <w:pPr>
        <w:pStyle w:val="Heading4"/>
        <w:tabs>
          <w:tab w:val="left" w:pos="0"/>
        </w:tabs>
      </w:pPr>
      <w:r>
        <w:br w:type="page"/>
      </w:r>
      <w:r w:rsidR="009E3C60">
        <w:lastRenderedPageBreak/>
        <w:t>FORMAL LAB REPORTS</w:t>
      </w:r>
    </w:p>
    <w:p w:rsidR="009E3C60" w:rsidRDefault="009E3C60">
      <w:pPr>
        <w:pStyle w:val="Footer"/>
        <w:tabs>
          <w:tab w:val="clear" w:pos="4320"/>
          <w:tab w:val="clear" w:pos="8640"/>
        </w:tabs>
        <w:rPr>
          <w:sz w:val="22"/>
          <w:szCs w:val="38"/>
        </w:rPr>
      </w:pPr>
    </w:p>
    <w:p w:rsidR="009E3C60" w:rsidRDefault="009E3C60">
      <w:pPr>
        <w:numPr>
          <w:ilvl w:val="0"/>
          <w:numId w:val="13"/>
        </w:numPr>
        <w:tabs>
          <w:tab w:val="left" w:pos="0"/>
        </w:tabs>
        <w:rPr>
          <w:sz w:val="22"/>
        </w:rPr>
      </w:pPr>
      <w:r>
        <w:rPr>
          <w:sz w:val="22"/>
        </w:rPr>
        <w:t xml:space="preserve">All lab reports should be written in ink or typed and all graphs </w:t>
      </w:r>
      <w:r>
        <w:rPr>
          <w:b/>
          <w:bCs/>
          <w:i/>
          <w:iCs/>
          <w:sz w:val="22"/>
        </w:rPr>
        <w:t>must</w:t>
      </w:r>
      <w:r>
        <w:rPr>
          <w:sz w:val="22"/>
        </w:rPr>
        <w:t xml:space="preserve"> be done on graph paper. Computer generated lab reports and graphs may be used (consult with your teacher) but make sure they represent </w:t>
      </w:r>
      <w:r>
        <w:rPr>
          <w:b/>
          <w:bCs/>
          <w:i/>
          <w:iCs/>
          <w:sz w:val="22"/>
        </w:rPr>
        <w:t>your own work</w:t>
      </w:r>
      <w:r>
        <w:rPr>
          <w:sz w:val="22"/>
        </w:rPr>
        <w:t>. Your name, your partner’s name, the block, date and course should be clearly printed at the top of your lab report.</w:t>
      </w:r>
    </w:p>
    <w:p w:rsidR="009E3C60" w:rsidRDefault="009E3C60">
      <w:pPr>
        <w:ind w:left="360"/>
        <w:rPr>
          <w:sz w:val="22"/>
          <w:szCs w:val="22"/>
        </w:rPr>
      </w:pPr>
    </w:p>
    <w:p w:rsidR="009E3C60" w:rsidRDefault="009E3C60">
      <w:pPr>
        <w:numPr>
          <w:ilvl w:val="0"/>
          <w:numId w:val="13"/>
        </w:numPr>
        <w:tabs>
          <w:tab w:val="left" w:pos="0"/>
        </w:tabs>
        <w:rPr>
          <w:sz w:val="22"/>
        </w:rPr>
      </w:pPr>
      <w:r>
        <w:rPr>
          <w:b/>
          <w:bCs/>
          <w:sz w:val="22"/>
        </w:rPr>
        <w:t>TITLE</w:t>
      </w:r>
      <w:r>
        <w:rPr>
          <w:sz w:val="22"/>
        </w:rPr>
        <w:t xml:space="preserve"> -Each lab has a title that should be at the top of your lab write up. Start a new page for each lab.</w:t>
      </w:r>
    </w:p>
    <w:p w:rsidR="009E3C60" w:rsidRDefault="009E3C60">
      <w:pPr>
        <w:rPr>
          <w:sz w:val="22"/>
          <w:szCs w:val="22"/>
        </w:rPr>
      </w:pPr>
    </w:p>
    <w:p w:rsidR="009E3C60" w:rsidRDefault="009E3C60">
      <w:pPr>
        <w:numPr>
          <w:ilvl w:val="0"/>
          <w:numId w:val="13"/>
        </w:numPr>
        <w:tabs>
          <w:tab w:val="left" w:pos="0"/>
        </w:tabs>
        <w:rPr>
          <w:sz w:val="22"/>
        </w:rPr>
      </w:pPr>
      <w:r>
        <w:rPr>
          <w:b/>
          <w:bCs/>
          <w:sz w:val="22"/>
        </w:rPr>
        <w:t>PURPOSE</w:t>
      </w:r>
      <w:r>
        <w:rPr>
          <w:sz w:val="22"/>
        </w:rPr>
        <w:t xml:space="preserve"> -Describe in your own words what you are investigating, measuring or trying to discover in this experiment.</w:t>
      </w:r>
    </w:p>
    <w:p w:rsidR="009E3C60" w:rsidRDefault="009E3C60">
      <w:pPr>
        <w:ind w:left="360"/>
        <w:rPr>
          <w:b/>
          <w:bCs/>
          <w:sz w:val="22"/>
        </w:rPr>
      </w:pPr>
    </w:p>
    <w:p w:rsidR="009E3C60" w:rsidRDefault="009E3C60">
      <w:pPr>
        <w:numPr>
          <w:ilvl w:val="0"/>
          <w:numId w:val="13"/>
        </w:numPr>
        <w:tabs>
          <w:tab w:val="left" w:pos="0"/>
        </w:tabs>
        <w:rPr>
          <w:sz w:val="22"/>
          <w:szCs w:val="22"/>
        </w:rPr>
      </w:pPr>
      <w:r>
        <w:rPr>
          <w:b/>
          <w:bCs/>
          <w:sz w:val="22"/>
          <w:szCs w:val="22"/>
        </w:rPr>
        <w:t>MATERIALS</w:t>
      </w:r>
      <w:r>
        <w:rPr>
          <w:sz w:val="22"/>
          <w:szCs w:val="22"/>
        </w:rPr>
        <w:t xml:space="preserve"> – A list of equipment and materials needed for the experiment. If they are already listed for you in the lab manual, simply write: see page ___ in the Physics 11 Lab Manual. Make sure you refer to the correct page number and the title of the book if the lab is not from the manual.</w:t>
      </w:r>
    </w:p>
    <w:p w:rsidR="009E3C60" w:rsidRDefault="009E3C60">
      <w:pPr>
        <w:ind w:left="360"/>
        <w:rPr>
          <w:b/>
          <w:bCs/>
          <w:sz w:val="22"/>
        </w:rPr>
      </w:pPr>
    </w:p>
    <w:p w:rsidR="009E3C60" w:rsidRDefault="009E3C60">
      <w:pPr>
        <w:numPr>
          <w:ilvl w:val="0"/>
          <w:numId w:val="13"/>
        </w:numPr>
        <w:tabs>
          <w:tab w:val="left" w:pos="0"/>
        </w:tabs>
        <w:rPr>
          <w:sz w:val="22"/>
          <w:szCs w:val="22"/>
        </w:rPr>
      </w:pPr>
      <w:r>
        <w:rPr>
          <w:b/>
          <w:bCs/>
          <w:sz w:val="22"/>
          <w:szCs w:val="22"/>
        </w:rPr>
        <w:t>THEORY and HYPOTHESIS</w:t>
      </w:r>
      <w:r>
        <w:rPr>
          <w:sz w:val="22"/>
          <w:szCs w:val="22"/>
        </w:rPr>
        <w:t xml:space="preserve"> – Briefly describe the theory behind the experiment. Define any new terms. Make a prediction about the outcome of the experiment. Predict the shapes of any graphs you will have to draw and what type of relationship this will suggest between variables.</w:t>
      </w:r>
    </w:p>
    <w:p w:rsidR="009E3C60" w:rsidRDefault="009E3C60">
      <w:pPr>
        <w:rPr>
          <w:b/>
          <w:bCs/>
          <w:sz w:val="22"/>
        </w:rPr>
      </w:pPr>
    </w:p>
    <w:p w:rsidR="009E3C60" w:rsidRDefault="009E3C60">
      <w:pPr>
        <w:numPr>
          <w:ilvl w:val="0"/>
          <w:numId w:val="13"/>
        </w:numPr>
        <w:tabs>
          <w:tab w:val="left" w:pos="0"/>
        </w:tabs>
        <w:rPr>
          <w:sz w:val="22"/>
          <w:szCs w:val="22"/>
        </w:rPr>
      </w:pPr>
      <w:r>
        <w:rPr>
          <w:b/>
          <w:bCs/>
          <w:sz w:val="22"/>
          <w:szCs w:val="22"/>
        </w:rPr>
        <w:t>PROCEDURE</w:t>
      </w:r>
      <w:r>
        <w:rPr>
          <w:sz w:val="22"/>
          <w:szCs w:val="22"/>
        </w:rPr>
        <w:t xml:space="preserve"> – A list of the steps you will perform when doing the experiment. If you are following steps already listed for you, </w:t>
      </w:r>
      <w:r>
        <w:rPr>
          <w:b/>
          <w:bCs/>
          <w:i/>
          <w:iCs/>
          <w:sz w:val="22"/>
          <w:szCs w:val="22"/>
        </w:rPr>
        <w:t>DO NOT WRITE THEM OUT AGAIN</w:t>
      </w:r>
      <w:r>
        <w:rPr>
          <w:sz w:val="22"/>
          <w:szCs w:val="22"/>
        </w:rPr>
        <w:t>, simply refer to the page number and title of the book the experiment is from. Changes made to a given experiment must also be stated. If the experiment is one you have developed yourself or has been suggested by your teacher, then you must write a detailed description of how to do the experiment. Use numbered steps to describe the process. The idea is that another Physics student anywhere else in the world should be able to duplicate your results.</w:t>
      </w:r>
    </w:p>
    <w:p w:rsidR="009E3C60" w:rsidRDefault="009E3C60">
      <w:pPr>
        <w:rPr>
          <w:sz w:val="22"/>
        </w:rPr>
      </w:pPr>
    </w:p>
    <w:p w:rsidR="009E3C60" w:rsidRDefault="009E3C60">
      <w:pPr>
        <w:numPr>
          <w:ilvl w:val="0"/>
          <w:numId w:val="13"/>
        </w:numPr>
        <w:tabs>
          <w:tab w:val="left" w:pos="0"/>
        </w:tabs>
        <w:rPr>
          <w:sz w:val="22"/>
          <w:szCs w:val="22"/>
        </w:rPr>
      </w:pPr>
      <w:r>
        <w:rPr>
          <w:b/>
          <w:bCs/>
          <w:sz w:val="22"/>
          <w:szCs w:val="22"/>
        </w:rPr>
        <w:t xml:space="preserve">OBSERVATIONS </w:t>
      </w:r>
      <w:r>
        <w:rPr>
          <w:sz w:val="22"/>
          <w:szCs w:val="22"/>
        </w:rPr>
        <w:t>-Prepare data tables to record data. Where appropriate draw graphs and determine the slopes and equations required. Show sample calculations for each different calculation in the experiment.</w:t>
      </w:r>
    </w:p>
    <w:p w:rsidR="009E3C60" w:rsidRDefault="009E3C60">
      <w:pPr>
        <w:rPr>
          <w:sz w:val="22"/>
        </w:rPr>
      </w:pPr>
    </w:p>
    <w:p w:rsidR="009E3C60" w:rsidRDefault="009E3C60">
      <w:pPr>
        <w:numPr>
          <w:ilvl w:val="0"/>
          <w:numId w:val="13"/>
        </w:numPr>
        <w:tabs>
          <w:tab w:val="left" w:pos="0"/>
        </w:tabs>
        <w:rPr>
          <w:sz w:val="22"/>
        </w:rPr>
      </w:pPr>
      <w:r>
        <w:rPr>
          <w:b/>
          <w:bCs/>
          <w:sz w:val="22"/>
        </w:rPr>
        <w:t>CONCLUSIONS</w:t>
      </w:r>
      <w:r>
        <w:rPr>
          <w:sz w:val="22"/>
        </w:rPr>
        <w:t xml:space="preserve"> - Answer the problem stated in the purpose. Usually, this means answering the questions given at the end of the lab write up in the lab manual. If there are no questions provided, state your conclusions in sentence form. Separate each conclusion.</w:t>
      </w:r>
    </w:p>
    <w:p w:rsidR="009E3C60" w:rsidRDefault="009E3C60">
      <w:pPr>
        <w:ind w:left="360"/>
        <w:rPr>
          <w:sz w:val="22"/>
        </w:rPr>
      </w:pPr>
    </w:p>
    <w:p w:rsidR="009E3C60" w:rsidRDefault="009E3C60">
      <w:pPr>
        <w:numPr>
          <w:ilvl w:val="0"/>
          <w:numId w:val="13"/>
        </w:numPr>
        <w:tabs>
          <w:tab w:val="left" w:pos="0"/>
        </w:tabs>
        <w:rPr>
          <w:sz w:val="22"/>
        </w:rPr>
      </w:pPr>
      <w:r>
        <w:rPr>
          <w:b/>
          <w:bCs/>
          <w:sz w:val="22"/>
        </w:rPr>
        <w:t>SOURCES OF UNCERTAINTY</w:t>
      </w:r>
      <w:r>
        <w:rPr>
          <w:sz w:val="22"/>
        </w:rPr>
        <w:t xml:space="preserve"> – List, in sentence form, those factors that have affected the results of your experiment. Calculate percentage error or difference as appropriate. Try to estimate approximate sizes of these uncertainties giving a justification for each. </w:t>
      </w:r>
    </w:p>
    <w:p w:rsidR="009E3C60" w:rsidRDefault="009E3C60">
      <w:pPr>
        <w:spacing w:line="283" w:lineRule="exact"/>
        <w:rPr>
          <w:sz w:val="22"/>
        </w:rPr>
      </w:pPr>
    </w:p>
    <w:p w:rsidR="009E3C60" w:rsidRDefault="009E3C60">
      <w:pPr>
        <w:spacing w:line="249" w:lineRule="exact"/>
        <w:rPr>
          <w:szCs w:val="22"/>
        </w:rPr>
      </w:pPr>
      <w:r>
        <w:rPr>
          <w:szCs w:val="22"/>
        </w:rPr>
        <w:t>Lab work is supposed to be fun, challenging and educational. Each lab you do has a specific purpose. Make sure that you are aware of what that purpose is!</w:t>
      </w:r>
    </w:p>
    <w:p w:rsidR="009E3C60" w:rsidRDefault="009E3C60">
      <w:pPr>
        <w:spacing w:line="249" w:lineRule="exact"/>
        <w:rPr>
          <w:szCs w:val="22"/>
        </w:rPr>
      </w:pPr>
      <w:r>
        <w:rPr>
          <w:szCs w:val="22"/>
        </w:rPr>
        <w:t xml:space="preserve"> </w:t>
      </w:r>
    </w:p>
    <w:p w:rsidR="009E3C60" w:rsidRDefault="009E3C60">
      <w:r>
        <w:t>If you have a good idea that you would like to try in place of a suggested lab, please see me first to iron out any potential problems.</w:t>
      </w:r>
    </w:p>
    <w:p w:rsidR="009E3C60" w:rsidRDefault="009E3C60"/>
    <w:p w:rsidR="009E3C60" w:rsidRDefault="009E3C60">
      <w:r>
        <w:rPr>
          <w:b/>
          <w:bCs/>
        </w:rPr>
        <w:t>*NOTE:</w:t>
      </w:r>
      <w:r>
        <w:t xml:space="preserve"> MAKE SURE YOU COMPLETE STEPS 1 TO 5 </w:t>
      </w:r>
      <w:r>
        <w:rPr>
          <w:b/>
          <w:bCs/>
          <w:i/>
          <w:iCs/>
        </w:rPr>
        <w:t>AND</w:t>
      </w:r>
      <w:r>
        <w:rPr>
          <w:i/>
          <w:iCs/>
        </w:rPr>
        <w:t xml:space="preserve"> </w:t>
      </w:r>
      <w:r>
        <w:t xml:space="preserve">PREPARE YOUR DATA TABLES </w:t>
      </w:r>
      <w:r>
        <w:rPr>
          <w:b/>
          <w:bCs/>
          <w:i/>
          <w:iCs/>
        </w:rPr>
        <w:t xml:space="preserve">BEFORE </w:t>
      </w:r>
      <w:r>
        <w:t>YOU COME TO DO THE LAB!!! (It's a time/safety thing!).</w:t>
      </w:r>
    </w:p>
    <w:p w:rsidR="000743FA" w:rsidRDefault="000743FA">
      <w:pPr>
        <w:pStyle w:val="Title"/>
      </w:pPr>
    </w:p>
    <w:p w:rsidR="000743FA" w:rsidRDefault="000743FA">
      <w:pPr>
        <w:pStyle w:val="Title"/>
      </w:pPr>
    </w:p>
    <w:p w:rsidR="009E3C60" w:rsidRDefault="009E3C60">
      <w:pPr>
        <w:pStyle w:val="Title"/>
      </w:pPr>
      <w:r>
        <w:lastRenderedPageBreak/>
        <w:t>Data and Equations</w:t>
      </w:r>
    </w:p>
    <w:p w:rsidR="009E3C60" w:rsidRDefault="009E3C60"/>
    <w:p w:rsidR="009E3C60" w:rsidRDefault="009E3C60">
      <w:pPr>
        <w:pStyle w:val="Heading1"/>
        <w:tabs>
          <w:tab w:val="left" w:pos="0"/>
        </w:tabs>
        <w:jc w:val="left"/>
        <w:rPr>
          <w:u w:val="single"/>
        </w:rPr>
      </w:pPr>
      <w:r>
        <w:rPr>
          <w:u w:val="single"/>
        </w:rPr>
        <w:t>Constants</w:t>
      </w:r>
    </w:p>
    <w:p w:rsidR="009E3C60" w:rsidRDefault="009E3C60"/>
    <w:p w:rsidR="009E3C60" w:rsidRDefault="009E3C60">
      <w:r>
        <w:t>e = 1.60 x 10</w:t>
      </w:r>
      <w:r>
        <w:rPr>
          <w:vertAlign w:val="superscript"/>
        </w:rPr>
        <w:t>–19</w:t>
      </w:r>
      <w:r>
        <w:t xml:space="preserve"> C</w:t>
      </w:r>
      <w:r>
        <w:tab/>
      </w:r>
      <w:r>
        <w:tab/>
      </w:r>
      <w:r>
        <w:tab/>
        <w:t>m</w:t>
      </w:r>
      <w:r>
        <w:rPr>
          <w:vertAlign w:val="subscript"/>
        </w:rPr>
        <w:t>e</w:t>
      </w:r>
      <w:r>
        <w:t xml:space="preserve"> = 9.11 x 10</w:t>
      </w:r>
      <w:r>
        <w:rPr>
          <w:vertAlign w:val="superscript"/>
        </w:rPr>
        <w:t>–31</w:t>
      </w:r>
      <w:r>
        <w:t xml:space="preserve"> kg</w:t>
      </w:r>
      <w:r>
        <w:tab/>
      </w:r>
      <w:r>
        <w:tab/>
      </w:r>
      <w:proofErr w:type="spellStart"/>
      <w:r>
        <w:t>n</w:t>
      </w:r>
      <w:r>
        <w:rPr>
          <w:vertAlign w:val="subscript"/>
        </w:rPr>
        <w:t>water</w:t>
      </w:r>
      <w:proofErr w:type="spellEnd"/>
      <w:r>
        <w:t xml:space="preserve"> = 1.33</w:t>
      </w:r>
    </w:p>
    <w:p w:rsidR="009E3C60" w:rsidRDefault="009E3C60">
      <w:pPr>
        <w:rPr>
          <w:vertAlign w:val="superscript"/>
        </w:rPr>
      </w:pPr>
      <w:r>
        <w:t>c = 3.00 x 10</w:t>
      </w:r>
      <w:r>
        <w:rPr>
          <w:vertAlign w:val="superscript"/>
        </w:rPr>
        <w:t>8</w:t>
      </w:r>
      <w:r>
        <w:t xml:space="preserve"> m/s</w:t>
      </w:r>
      <w:r>
        <w:tab/>
      </w:r>
      <w:r>
        <w:tab/>
      </w:r>
      <w:r>
        <w:tab/>
        <w:t>g = 9.80 m/s</w:t>
      </w:r>
      <w:r>
        <w:rPr>
          <w:vertAlign w:val="superscript"/>
        </w:rPr>
        <w:t>2</w:t>
      </w:r>
    </w:p>
    <w:p w:rsidR="009E3C60" w:rsidRDefault="009E3C60">
      <w:r>
        <w:t>G = 6.67 x 10</w:t>
      </w:r>
      <w:r>
        <w:rPr>
          <w:vertAlign w:val="superscript"/>
        </w:rPr>
        <w:t>–11</w:t>
      </w:r>
      <w:r>
        <w:t xml:space="preserve"> Nm</w:t>
      </w:r>
      <w:r>
        <w:rPr>
          <w:vertAlign w:val="superscript"/>
        </w:rPr>
        <w:t>2</w:t>
      </w:r>
      <w:r>
        <w:t>/kg</w:t>
      </w:r>
      <w:r>
        <w:rPr>
          <w:vertAlign w:val="superscript"/>
        </w:rPr>
        <w:t>2</w:t>
      </w:r>
      <w:r>
        <w:tab/>
      </w:r>
      <w:r>
        <w:tab/>
        <w:t>specific heat of water = 4200 J/</w:t>
      </w:r>
      <w:proofErr w:type="spellStart"/>
      <w:r>
        <w:t>kg</w:t>
      </w:r>
      <w:r>
        <w:rPr>
          <w:vertAlign w:val="superscript"/>
        </w:rPr>
        <w:t>o</w:t>
      </w:r>
      <w:r>
        <w:t>C</w:t>
      </w:r>
      <w:proofErr w:type="spellEnd"/>
      <w:r>
        <w:t xml:space="preserve"> = 1.0 </w:t>
      </w:r>
      <w:proofErr w:type="spellStart"/>
      <w:r>
        <w:t>cal</w:t>
      </w:r>
      <w:proofErr w:type="spellEnd"/>
      <w:r>
        <w:t>/</w:t>
      </w:r>
      <w:proofErr w:type="spellStart"/>
      <w:r>
        <w:t>g</w:t>
      </w:r>
      <w:r>
        <w:rPr>
          <w:vertAlign w:val="superscript"/>
        </w:rPr>
        <w:t>o</w:t>
      </w:r>
      <w:r>
        <w:t>C</w:t>
      </w:r>
      <w:proofErr w:type="spellEnd"/>
    </w:p>
    <w:p w:rsidR="009E3C60" w:rsidRDefault="009E3C60"/>
    <w:p w:rsidR="009E3C60" w:rsidRDefault="009E3C60">
      <w:pPr>
        <w:pStyle w:val="Heading1"/>
        <w:tabs>
          <w:tab w:val="left" w:pos="0"/>
        </w:tabs>
        <w:jc w:val="left"/>
        <w:rPr>
          <w:u w:val="single"/>
        </w:rPr>
      </w:pPr>
      <w:r>
        <w:rPr>
          <w:u w:val="single"/>
        </w:rPr>
        <w:t>Equations</w:t>
      </w:r>
    </w:p>
    <w:p w:rsidR="009E3C60" w:rsidRDefault="009E3C60"/>
    <w:p w:rsidR="009E3C60" w:rsidRDefault="009E3C60">
      <w:r>
        <w:t xml:space="preserve">d = </w:t>
      </w:r>
      <w:r>
        <w:rPr>
          <w:u w:val="single"/>
        </w:rPr>
        <w:t>(v</w:t>
      </w:r>
      <w:r>
        <w:rPr>
          <w:u w:val="single"/>
          <w:vertAlign w:val="subscript"/>
        </w:rPr>
        <w:t>i</w:t>
      </w:r>
      <w:r>
        <w:rPr>
          <w:u w:val="single"/>
        </w:rPr>
        <w:t xml:space="preserve"> + </w:t>
      </w:r>
      <w:proofErr w:type="spellStart"/>
      <w:r>
        <w:rPr>
          <w:u w:val="single"/>
        </w:rPr>
        <w:t>v</w:t>
      </w:r>
      <w:r>
        <w:rPr>
          <w:u w:val="single"/>
          <w:vertAlign w:val="subscript"/>
        </w:rPr>
        <w:t>f</w:t>
      </w:r>
      <w:proofErr w:type="spellEnd"/>
      <w:r>
        <w:rPr>
          <w:u w:val="single"/>
        </w:rPr>
        <w:t>)</w:t>
      </w:r>
      <w:r>
        <w:t xml:space="preserve"> t</w:t>
      </w:r>
      <w:r>
        <w:tab/>
        <w:t xml:space="preserve">    d = </w:t>
      </w:r>
      <w:proofErr w:type="spellStart"/>
      <w:proofErr w:type="gramStart"/>
      <w:r>
        <w:t>v</w:t>
      </w:r>
      <w:r>
        <w:rPr>
          <w:vertAlign w:val="subscript"/>
        </w:rPr>
        <w:t>i</w:t>
      </w:r>
      <w:r>
        <w:t>t</w:t>
      </w:r>
      <w:proofErr w:type="spellEnd"/>
      <w:r>
        <w:t xml:space="preserve">  +</w:t>
      </w:r>
      <w:proofErr w:type="gramEnd"/>
      <w:r>
        <w:t xml:space="preserve">  ½ at</w:t>
      </w:r>
      <w:r>
        <w:rPr>
          <w:vertAlign w:val="superscript"/>
        </w:rPr>
        <w:t>2</w:t>
      </w:r>
      <w:r>
        <w:t xml:space="preserve">      d = </w:t>
      </w:r>
      <w:proofErr w:type="spellStart"/>
      <w:r>
        <w:t>v</w:t>
      </w:r>
      <w:r>
        <w:rPr>
          <w:vertAlign w:val="subscript"/>
        </w:rPr>
        <w:t>f</w:t>
      </w:r>
      <w:r>
        <w:t>t</w:t>
      </w:r>
      <w:proofErr w:type="spellEnd"/>
      <w:r>
        <w:t xml:space="preserve">  -  ½ at</w:t>
      </w:r>
      <w:r>
        <w:rPr>
          <w:vertAlign w:val="superscript"/>
        </w:rPr>
        <w:t xml:space="preserve">2   </w:t>
      </w:r>
      <w:r>
        <w:t xml:space="preserve">       </w:t>
      </w:r>
      <w:proofErr w:type="spellStart"/>
      <w:r>
        <w:t>v</w:t>
      </w:r>
      <w:r>
        <w:rPr>
          <w:vertAlign w:val="subscript"/>
        </w:rPr>
        <w:t>f</w:t>
      </w:r>
      <w:proofErr w:type="spellEnd"/>
      <w:r>
        <w:t xml:space="preserve"> = v</w:t>
      </w:r>
      <w:r>
        <w:rPr>
          <w:vertAlign w:val="subscript"/>
        </w:rPr>
        <w:t>i</w:t>
      </w:r>
      <w:r>
        <w:t xml:space="preserve"> + at</w:t>
      </w:r>
      <w:r>
        <w:tab/>
        <w:t>v</w:t>
      </w:r>
      <w:r>
        <w:rPr>
          <w:vertAlign w:val="subscript"/>
        </w:rPr>
        <w:t>f</w:t>
      </w:r>
      <w:r>
        <w:rPr>
          <w:vertAlign w:val="superscript"/>
        </w:rPr>
        <w:t>2</w:t>
      </w:r>
      <w:r>
        <w:t xml:space="preserve"> = v</w:t>
      </w:r>
      <w:r>
        <w:rPr>
          <w:vertAlign w:val="subscript"/>
        </w:rPr>
        <w:t>i</w:t>
      </w:r>
      <w:r>
        <w:rPr>
          <w:vertAlign w:val="superscript"/>
        </w:rPr>
        <w:t>2</w:t>
      </w:r>
      <w:r>
        <w:t xml:space="preserve"> + 2ad</w:t>
      </w:r>
    </w:p>
    <w:p w:rsidR="009E3C60" w:rsidRDefault="009E3C60">
      <w:r>
        <w:tab/>
        <w:t>2</w:t>
      </w:r>
    </w:p>
    <w:p w:rsidR="009E3C60" w:rsidRDefault="009E3C60"/>
    <w:p w:rsidR="009E3C60" w:rsidRDefault="009E3C60">
      <w:r>
        <w:t xml:space="preserve">W = </w:t>
      </w:r>
      <w:proofErr w:type="spellStart"/>
      <w:r>
        <w:t>Fd</w:t>
      </w:r>
      <w:proofErr w:type="spellEnd"/>
      <w:r>
        <w:tab/>
      </w:r>
      <w:proofErr w:type="spellStart"/>
      <w:r>
        <w:t>E</w:t>
      </w:r>
      <w:r>
        <w:rPr>
          <w:vertAlign w:val="subscript"/>
        </w:rPr>
        <w:t>p</w:t>
      </w:r>
      <w:proofErr w:type="spellEnd"/>
      <w:r>
        <w:t xml:space="preserve"> = </w:t>
      </w:r>
      <w:proofErr w:type="spellStart"/>
      <w:r>
        <w:t>mgh</w:t>
      </w:r>
      <w:proofErr w:type="spellEnd"/>
      <w:r>
        <w:tab/>
      </w:r>
      <w:r>
        <w:tab/>
      </w:r>
      <w:proofErr w:type="spellStart"/>
      <w:r>
        <w:t>E</w:t>
      </w:r>
      <w:r>
        <w:rPr>
          <w:vertAlign w:val="subscript"/>
        </w:rPr>
        <w:t>k</w:t>
      </w:r>
      <w:proofErr w:type="spellEnd"/>
      <w:r>
        <w:t xml:space="preserve"> = 1/2mv</w:t>
      </w:r>
      <w:r>
        <w:rPr>
          <w:vertAlign w:val="superscript"/>
        </w:rPr>
        <w:t>2</w:t>
      </w:r>
      <w:r>
        <w:tab/>
      </w:r>
      <w:r>
        <w:tab/>
        <w:t>E</w:t>
      </w:r>
      <w:r>
        <w:rPr>
          <w:vertAlign w:val="subscript"/>
        </w:rPr>
        <w:t>h</w:t>
      </w:r>
      <w:r>
        <w:t xml:space="preserve"> = </w:t>
      </w:r>
      <w:proofErr w:type="spellStart"/>
      <w:r>
        <w:t>mc</w:t>
      </w:r>
      <w:r>
        <w:rPr>
          <w:rFonts w:ascii="Symbol" w:hAnsi="Symbol"/>
        </w:rPr>
        <w:t></w:t>
      </w:r>
      <w:r>
        <w:t>T</w:t>
      </w:r>
      <w:proofErr w:type="spellEnd"/>
      <w:r>
        <w:tab/>
      </w:r>
      <w:r>
        <w:tab/>
        <w:t>p = mv</w:t>
      </w:r>
    </w:p>
    <w:p w:rsidR="009E3C60" w:rsidRDefault="009E3C60"/>
    <w:p w:rsidR="009E3C60" w:rsidRPr="00FB78E8" w:rsidRDefault="009E3C60">
      <w:pPr>
        <w:rPr>
          <w:vertAlign w:val="subscript"/>
          <w:lang w:val="fr-CA"/>
        </w:rPr>
      </w:pPr>
      <w:r w:rsidRPr="00FB78E8">
        <w:rPr>
          <w:lang w:val="fr-CA"/>
        </w:rPr>
        <w:t>Power = W/t</w:t>
      </w:r>
      <w:r w:rsidRPr="00FB78E8">
        <w:rPr>
          <w:lang w:val="fr-CA"/>
        </w:rPr>
        <w:tab/>
      </w:r>
      <w:r w:rsidRPr="00FB78E8">
        <w:rPr>
          <w:lang w:val="fr-CA"/>
        </w:rPr>
        <w:tab/>
        <w:t>Impulse = F</w:t>
      </w:r>
      <w:r>
        <w:rPr>
          <w:rFonts w:ascii="Symbol" w:hAnsi="Symbol"/>
        </w:rPr>
        <w:t></w:t>
      </w:r>
      <w:r w:rsidRPr="00FB78E8">
        <w:rPr>
          <w:lang w:val="fr-CA"/>
        </w:rPr>
        <w:t xml:space="preserve">t = </w:t>
      </w:r>
      <w:r>
        <w:rPr>
          <w:rFonts w:ascii="Symbol" w:hAnsi="Symbol"/>
        </w:rPr>
        <w:t></w:t>
      </w:r>
      <w:r w:rsidRPr="00FB78E8">
        <w:rPr>
          <w:lang w:val="fr-CA"/>
        </w:rPr>
        <w:t>p</w:t>
      </w:r>
      <w:r w:rsidRPr="00FB78E8">
        <w:rPr>
          <w:lang w:val="fr-CA"/>
        </w:rPr>
        <w:tab/>
      </w:r>
      <w:r w:rsidRPr="00FB78E8">
        <w:rPr>
          <w:lang w:val="fr-CA"/>
        </w:rPr>
        <w:tab/>
        <w:t>F = ma</w:t>
      </w:r>
      <w:r w:rsidRPr="00FB78E8">
        <w:rPr>
          <w:lang w:val="fr-CA"/>
        </w:rPr>
        <w:tab/>
      </w:r>
      <w:r w:rsidRPr="00FB78E8">
        <w:rPr>
          <w:lang w:val="fr-CA"/>
        </w:rPr>
        <w:tab/>
        <w:t xml:space="preserve">F = </w:t>
      </w:r>
      <w:proofErr w:type="spellStart"/>
      <w:r w:rsidRPr="00FB78E8">
        <w:rPr>
          <w:lang w:val="fr-CA"/>
        </w:rPr>
        <w:t>kx</w:t>
      </w:r>
      <w:proofErr w:type="spellEnd"/>
      <w:r w:rsidRPr="00FB78E8">
        <w:rPr>
          <w:lang w:val="fr-CA"/>
        </w:rPr>
        <w:tab/>
      </w:r>
      <w:r w:rsidRPr="00FB78E8">
        <w:rPr>
          <w:lang w:val="fr-CA"/>
        </w:rPr>
        <w:tab/>
      </w:r>
      <w:r>
        <w:rPr>
          <w:rFonts w:ascii="Symbol" w:hAnsi="Symbol"/>
        </w:rPr>
        <w:t></w:t>
      </w:r>
      <w:r w:rsidRPr="00FB78E8">
        <w:rPr>
          <w:lang w:val="fr-CA"/>
        </w:rPr>
        <w:t xml:space="preserve"> = </w:t>
      </w:r>
      <w:proofErr w:type="spellStart"/>
      <w:r w:rsidRPr="00FB78E8">
        <w:rPr>
          <w:lang w:val="fr-CA"/>
        </w:rPr>
        <w:t>F</w:t>
      </w:r>
      <w:r w:rsidRPr="00FB78E8">
        <w:rPr>
          <w:vertAlign w:val="subscript"/>
          <w:lang w:val="fr-CA"/>
        </w:rPr>
        <w:t>f</w:t>
      </w:r>
      <w:proofErr w:type="spellEnd"/>
      <w:r w:rsidRPr="00FB78E8">
        <w:rPr>
          <w:lang w:val="fr-CA"/>
        </w:rPr>
        <w:t>/F</w:t>
      </w:r>
      <w:r w:rsidRPr="00FB78E8">
        <w:rPr>
          <w:vertAlign w:val="subscript"/>
          <w:lang w:val="fr-CA"/>
        </w:rPr>
        <w:t>N</w:t>
      </w:r>
    </w:p>
    <w:p w:rsidR="009E3C60" w:rsidRPr="00FB78E8" w:rsidRDefault="009E3C60">
      <w:pPr>
        <w:rPr>
          <w:lang w:val="fr-CA"/>
        </w:rPr>
      </w:pPr>
    </w:p>
    <w:p w:rsidR="009E3C60" w:rsidRDefault="009E3C60">
      <w:pPr>
        <w:rPr>
          <w:vertAlign w:val="subscript"/>
        </w:rPr>
      </w:pPr>
      <w:r>
        <w:t xml:space="preserve">E = </w:t>
      </w:r>
      <w:proofErr w:type="spellStart"/>
      <w:r>
        <w:t>Pt</w:t>
      </w:r>
      <w:proofErr w:type="spellEnd"/>
      <w:r>
        <w:tab/>
      </w:r>
      <w:r>
        <w:tab/>
        <w:t>n</w:t>
      </w:r>
      <w:r>
        <w:rPr>
          <w:vertAlign w:val="subscript"/>
        </w:rPr>
        <w:t>1</w:t>
      </w:r>
      <w:r>
        <w:t>sin</w:t>
      </w:r>
      <w:r>
        <w:rPr>
          <w:rFonts w:ascii="Symbol" w:hAnsi="Symbol"/>
        </w:rPr>
        <w:t></w:t>
      </w:r>
      <w:r>
        <w:rPr>
          <w:vertAlign w:val="subscript"/>
        </w:rPr>
        <w:t>1</w:t>
      </w:r>
      <w:r>
        <w:t xml:space="preserve"> = n</w:t>
      </w:r>
      <w:r>
        <w:rPr>
          <w:vertAlign w:val="subscript"/>
        </w:rPr>
        <w:t>2</w:t>
      </w:r>
      <w:r>
        <w:t>sin</w:t>
      </w:r>
      <w:r>
        <w:rPr>
          <w:rFonts w:ascii="Symbol" w:hAnsi="Symbol"/>
        </w:rPr>
        <w:t></w:t>
      </w:r>
      <w:r>
        <w:rPr>
          <w:vertAlign w:val="subscript"/>
        </w:rPr>
        <w:t>2</w:t>
      </w:r>
      <w:r>
        <w:tab/>
        <w:t>n</w:t>
      </w:r>
      <w:r>
        <w:rPr>
          <w:rFonts w:ascii="Symbol" w:hAnsi="Symbol"/>
        </w:rPr>
        <w:t></w:t>
      </w:r>
      <w:r>
        <w:t xml:space="preserve"> = </w:t>
      </w:r>
      <w:proofErr w:type="spellStart"/>
      <w:r>
        <w:t>dsin</w:t>
      </w:r>
      <w:proofErr w:type="spellEnd"/>
      <w:r>
        <w:rPr>
          <w:rFonts w:ascii="Symbol" w:hAnsi="Symbol"/>
        </w:rPr>
        <w:t></w:t>
      </w:r>
      <w:r>
        <w:tab/>
      </w:r>
      <w:r>
        <w:tab/>
        <w:t>v = f</w:t>
      </w:r>
      <w:r>
        <w:rPr>
          <w:rFonts w:ascii="Symbol" w:hAnsi="Symbol"/>
        </w:rPr>
        <w:t></w:t>
      </w:r>
      <w:r>
        <w:tab/>
      </w:r>
      <w:r>
        <w:tab/>
        <w:t>1/f = 1/d</w:t>
      </w:r>
      <w:r>
        <w:rPr>
          <w:vertAlign w:val="subscript"/>
        </w:rPr>
        <w:t>o</w:t>
      </w:r>
      <w:r>
        <w:t xml:space="preserve"> + 1/d</w:t>
      </w:r>
      <w:r>
        <w:rPr>
          <w:vertAlign w:val="subscript"/>
        </w:rPr>
        <w:t>i</w:t>
      </w:r>
    </w:p>
    <w:p w:rsidR="009E3C60" w:rsidRDefault="009E3C60"/>
    <w:p w:rsidR="009E3C60" w:rsidRDefault="009E3C60">
      <w:pPr>
        <w:rPr>
          <w:vertAlign w:val="superscript"/>
        </w:rPr>
      </w:pPr>
      <w:r>
        <w:t>E = mc</w:t>
      </w:r>
      <w:r>
        <w:rPr>
          <w:vertAlign w:val="superscript"/>
        </w:rPr>
        <w:t>2</w:t>
      </w:r>
      <w:r>
        <w:tab/>
        <w:t xml:space="preserve">F = </w:t>
      </w:r>
      <w:proofErr w:type="spellStart"/>
      <w:r>
        <w:t>GMm</w:t>
      </w:r>
      <w:proofErr w:type="spellEnd"/>
      <w:r>
        <w:t>/r</w:t>
      </w:r>
      <w:r>
        <w:rPr>
          <w:vertAlign w:val="superscript"/>
        </w:rPr>
        <w:t>2</w:t>
      </w:r>
    </w:p>
    <w:p w:rsidR="009E3C60" w:rsidRDefault="009E3C60"/>
    <w:p w:rsidR="009E3C60" w:rsidRDefault="009E3C60">
      <w:r>
        <w:t xml:space="preserve">              </w:t>
      </w:r>
      <w:r w:rsidR="00DF2E50">
        <w:rPr>
          <w:noProof/>
          <w:lang w:eastAsia="en-CA"/>
        </w:rPr>
        <w:drawing>
          <wp:inline distT="0" distB="0" distL="0" distR="0">
            <wp:extent cx="1323975" cy="3619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lum bright="-20000" contrast="50000"/>
                      <a:extLst>
                        <a:ext uri="{28A0092B-C50C-407E-A947-70E740481C1C}">
                          <a14:useLocalDpi xmlns:a14="http://schemas.microsoft.com/office/drawing/2010/main" val="0"/>
                        </a:ext>
                      </a:extLst>
                    </a:blip>
                    <a:srcRect/>
                    <a:stretch>
                      <a:fillRect/>
                    </a:stretch>
                  </pic:blipFill>
                  <pic:spPr bwMode="auto">
                    <a:xfrm>
                      <a:off x="0" y="0"/>
                      <a:ext cx="1323975" cy="361950"/>
                    </a:xfrm>
                    <a:prstGeom prst="rect">
                      <a:avLst/>
                    </a:prstGeom>
                    <a:solidFill>
                      <a:srgbClr val="FFFFFF"/>
                    </a:solidFill>
                    <a:ln>
                      <a:noFill/>
                    </a:ln>
                  </pic:spPr>
                </pic:pic>
              </a:graphicData>
            </a:graphic>
          </wp:inline>
        </w:drawing>
      </w:r>
      <w:r>
        <w:t xml:space="preserve">      </w:t>
      </w:r>
      <w:r w:rsidR="00DF2E50">
        <w:rPr>
          <w:noProof/>
          <w:lang w:eastAsia="en-CA"/>
        </w:rPr>
        <w:drawing>
          <wp:inline distT="0" distB="0" distL="0" distR="0">
            <wp:extent cx="1562100" cy="2571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lum bright="-20000" contrast="50000"/>
                      <a:extLst>
                        <a:ext uri="{28A0092B-C50C-407E-A947-70E740481C1C}">
                          <a14:useLocalDpi xmlns:a14="http://schemas.microsoft.com/office/drawing/2010/main" val="0"/>
                        </a:ext>
                      </a:extLst>
                    </a:blip>
                    <a:srcRect/>
                    <a:stretch>
                      <a:fillRect/>
                    </a:stretch>
                  </pic:blipFill>
                  <pic:spPr bwMode="auto">
                    <a:xfrm>
                      <a:off x="0" y="0"/>
                      <a:ext cx="1562100" cy="257175"/>
                    </a:xfrm>
                    <a:prstGeom prst="rect">
                      <a:avLst/>
                    </a:prstGeom>
                    <a:solidFill>
                      <a:srgbClr val="FFFFFF"/>
                    </a:solidFill>
                    <a:ln>
                      <a:noFill/>
                    </a:ln>
                  </pic:spPr>
                </pic:pic>
              </a:graphicData>
            </a:graphic>
          </wp:inline>
        </w:drawing>
      </w:r>
      <w:r>
        <w:t xml:space="preserve">        </w:t>
      </w:r>
      <w:r w:rsidR="00DF2E50">
        <w:rPr>
          <w:noProof/>
          <w:lang w:eastAsia="en-CA"/>
        </w:rPr>
        <w:drawing>
          <wp:inline distT="0" distB="0" distL="0" distR="0">
            <wp:extent cx="1181100" cy="361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lum bright="-20000" contrast="50000"/>
                      <a:extLst>
                        <a:ext uri="{28A0092B-C50C-407E-A947-70E740481C1C}">
                          <a14:useLocalDpi xmlns:a14="http://schemas.microsoft.com/office/drawing/2010/main" val="0"/>
                        </a:ext>
                      </a:extLst>
                    </a:blip>
                    <a:srcRect/>
                    <a:stretch>
                      <a:fillRect/>
                    </a:stretch>
                  </pic:blipFill>
                  <pic:spPr bwMode="auto">
                    <a:xfrm>
                      <a:off x="0" y="0"/>
                      <a:ext cx="1181100" cy="361950"/>
                    </a:xfrm>
                    <a:prstGeom prst="rect">
                      <a:avLst/>
                    </a:prstGeom>
                    <a:solidFill>
                      <a:srgbClr val="FFFFFF"/>
                    </a:solidFill>
                    <a:ln>
                      <a:noFill/>
                    </a:ln>
                  </pic:spPr>
                </pic:pic>
              </a:graphicData>
            </a:graphic>
          </wp:inline>
        </w:drawing>
      </w:r>
    </w:p>
    <w:p w:rsidR="009E3C60" w:rsidRDefault="009E3C60"/>
    <w:p w:rsidR="009E3C60" w:rsidRDefault="009E3C60"/>
    <w:p w:rsidR="009E3C60" w:rsidRDefault="009E3C60"/>
    <w:p w:rsidR="009E3C60" w:rsidRDefault="009E3C60"/>
    <w:p w:rsidR="009E3C60" w:rsidRDefault="009E3C60"/>
    <w:p w:rsidR="009E3C60" w:rsidRDefault="00DF2E50">
      <w:pPr>
        <w:jc w:val="center"/>
      </w:pPr>
      <w:r>
        <w:rPr>
          <w:noProof/>
          <w:lang w:eastAsia="en-CA"/>
        </w:rPr>
        <w:drawing>
          <wp:inline distT="0" distB="0" distL="0" distR="0">
            <wp:extent cx="3390900" cy="2495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lum bright="-24000" contrast="50000"/>
                      <a:extLst>
                        <a:ext uri="{28A0092B-C50C-407E-A947-70E740481C1C}">
                          <a14:useLocalDpi xmlns:a14="http://schemas.microsoft.com/office/drawing/2010/main" val="0"/>
                        </a:ext>
                      </a:extLst>
                    </a:blip>
                    <a:srcRect/>
                    <a:stretch>
                      <a:fillRect/>
                    </a:stretch>
                  </pic:blipFill>
                  <pic:spPr bwMode="auto">
                    <a:xfrm>
                      <a:off x="0" y="0"/>
                      <a:ext cx="3390900" cy="2495550"/>
                    </a:xfrm>
                    <a:prstGeom prst="rect">
                      <a:avLst/>
                    </a:prstGeom>
                    <a:solidFill>
                      <a:srgbClr val="FFFFFF"/>
                    </a:solidFill>
                    <a:ln>
                      <a:noFill/>
                    </a:ln>
                  </pic:spPr>
                </pic:pic>
              </a:graphicData>
            </a:graphic>
          </wp:inline>
        </w:drawing>
      </w:r>
    </w:p>
    <w:p w:rsidR="009E3C60" w:rsidRDefault="009E3C60"/>
    <w:p w:rsidR="009E3C60" w:rsidRDefault="009E3C60">
      <w:pPr>
        <w:sectPr w:rsidR="009E3C60">
          <w:footerReference w:type="even" r:id="rId23"/>
          <w:footerReference w:type="first" r:id="rId24"/>
          <w:type w:val="continuous"/>
          <w:pgSz w:w="12240" w:h="15840"/>
          <w:pgMar w:top="1440" w:right="1440" w:bottom="1440" w:left="1440" w:header="720" w:footer="720" w:gutter="0"/>
          <w:cols w:space="720"/>
          <w:docGrid w:linePitch="360"/>
        </w:sectPr>
      </w:pPr>
    </w:p>
    <w:p w:rsidR="009E3C60" w:rsidRDefault="009E3C60">
      <w:pPr>
        <w:sectPr w:rsidR="009E3C60">
          <w:footerReference w:type="even" r:id="rId25"/>
          <w:footerReference w:type="default" r:id="rId26"/>
          <w:footerReference w:type="first" r:id="rId27"/>
          <w:type w:val="continuous"/>
          <w:pgSz w:w="12240" w:h="15840"/>
          <w:pgMar w:top="1440" w:right="1440" w:bottom="1440" w:left="1440" w:header="720" w:footer="720" w:gutter="0"/>
          <w:cols w:space="720"/>
          <w:docGrid w:linePitch="360"/>
        </w:sectPr>
      </w:pPr>
    </w:p>
    <w:p w:rsidR="009E3C60" w:rsidRDefault="009E3C60">
      <w:pPr>
        <w:sectPr w:rsidR="009E3C60">
          <w:footerReference w:type="even" r:id="rId28"/>
          <w:footerReference w:type="default" r:id="rId29"/>
          <w:footerReference w:type="first" r:id="rId30"/>
          <w:type w:val="continuous"/>
          <w:pgSz w:w="12240" w:h="15840"/>
          <w:pgMar w:top="1440" w:right="1440" w:bottom="1440" w:left="1440" w:header="720" w:footer="720" w:gutter="0"/>
          <w:cols w:space="720"/>
          <w:docGrid w:linePitch="360"/>
        </w:sectPr>
      </w:pPr>
    </w:p>
    <w:p w:rsidR="009E3C60" w:rsidRDefault="009E3C60">
      <w:pPr>
        <w:pStyle w:val="BodyText"/>
        <w:spacing w:line="360" w:lineRule="auto"/>
        <w:rPr>
          <w:rFonts w:ascii="Times New Roman" w:hAnsi="Times New Roman"/>
          <w:sz w:val="24"/>
        </w:rPr>
      </w:pPr>
      <w:r>
        <w:rPr>
          <w:rFonts w:ascii="Times New Roman" w:hAnsi="Times New Roman"/>
          <w:sz w:val="24"/>
        </w:rPr>
        <w:lastRenderedPageBreak/>
        <w:t>Traffic Lab</w:t>
      </w:r>
    </w:p>
    <w:p w:rsidR="009E3C60" w:rsidRDefault="009E3C60">
      <w:pPr>
        <w:pStyle w:val="BodyText"/>
        <w:spacing w:line="360" w:lineRule="auto"/>
        <w:jc w:val="right"/>
        <w:rPr>
          <w:rFonts w:ascii="Times New Roman" w:hAnsi="Times New Roman"/>
          <w:b w:val="0"/>
          <w:bCs w:val="0"/>
          <w:sz w:val="24"/>
        </w:rPr>
      </w:pPr>
    </w:p>
    <w:p w:rsidR="009E3C60" w:rsidRDefault="009E3C60">
      <w:pPr>
        <w:pStyle w:val="BodyText"/>
        <w:spacing w:line="360" w:lineRule="auto"/>
        <w:jc w:val="left"/>
        <w:rPr>
          <w:rFonts w:ascii="Times New Roman" w:hAnsi="Times New Roman"/>
          <w:b w:val="0"/>
          <w:bCs w:val="0"/>
          <w:sz w:val="24"/>
        </w:rPr>
      </w:pPr>
      <w:r>
        <w:rPr>
          <w:rFonts w:ascii="Times New Roman" w:hAnsi="Times New Roman"/>
          <w:b w:val="0"/>
          <w:bCs w:val="0"/>
          <w:sz w:val="24"/>
        </w:rPr>
        <w:t>Procedure/Observations</w:t>
      </w:r>
    </w:p>
    <w:p w:rsidR="009E3C60" w:rsidRDefault="009E3C60">
      <w:pPr>
        <w:pStyle w:val="BodyText"/>
        <w:numPr>
          <w:ilvl w:val="0"/>
          <w:numId w:val="3"/>
        </w:numPr>
        <w:tabs>
          <w:tab w:val="left" w:pos="0"/>
        </w:tabs>
        <w:spacing w:line="360" w:lineRule="auto"/>
        <w:jc w:val="left"/>
        <w:rPr>
          <w:rFonts w:ascii="Times New Roman" w:hAnsi="Times New Roman"/>
          <w:b w:val="0"/>
          <w:bCs w:val="0"/>
          <w:sz w:val="24"/>
        </w:rPr>
      </w:pPr>
      <w:r>
        <w:rPr>
          <w:rFonts w:ascii="Times New Roman" w:hAnsi="Times New Roman"/>
          <w:b w:val="0"/>
          <w:bCs w:val="0"/>
          <w:sz w:val="24"/>
        </w:rPr>
        <w:t xml:space="preserve">Pace out 10 comfortable steps in the classroom over the measuring tape.  </w:t>
      </w:r>
    </w:p>
    <w:p w:rsidR="009E3C60" w:rsidRDefault="009E3C60">
      <w:pPr>
        <w:pStyle w:val="BodyText"/>
        <w:numPr>
          <w:ilvl w:val="0"/>
          <w:numId w:val="3"/>
        </w:numPr>
        <w:tabs>
          <w:tab w:val="left" w:pos="0"/>
        </w:tabs>
        <w:spacing w:line="360" w:lineRule="auto"/>
        <w:jc w:val="left"/>
        <w:rPr>
          <w:rFonts w:ascii="Times New Roman" w:hAnsi="Times New Roman"/>
          <w:b w:val="0"/>
          <w:bCs w:val="0"/>
          <w:sz w:val="24"/>
        </w:rPr>
      </w:pPr>
      <w:r>
        <w:rPr>
          <w:rFonts w:ascii="Times New Roman" w:hAnsi="Times New Roman"/>
          <w:b w:val="0"/>
          <w:bCs w:val="0"/>
          <w:sz w:val="24"/>
        </w:rPr>
        <w:t>Measure the distance to the best precision possible.  ___________________</w:t>
      </w:r>
    </w:p>
    <w:p w:rsidR="009E3C60" w:rsidRDefault="009E3C60">
      <w:pPr>
        <w:pStyle w:val="BodyText"/>
        <w:spacing w:line="360" w:lineRule="auto"/>
        <w:rPr>
          <w:rFonts w:ascii="Times New Roman" w:hAnsi="Times New Roman"/>
          <w:b w:val="0"/>
          <w:bCs w:val="0"/>
          <w:sz w:val="24"/>
        </w:rPr>
      </w:pPr>
      <w:r>
        <w:rPr>
          <w:rFonts w:ascii="Times New Roman" w:hAnsi="Times New Roman"/>
          <w:b w:val="0"/>
          <w:bCs w:val="0"/>
          <w:sz w:val="24"/>
        </w:rPr>
        <w:t xml:space="preserve">    3. Calculate the distance of one pace.  Use the same number of digits, as it is exactly 10 paces.  </w:t>
      </w:r>
      <w:proofErr w:type="gramStart"/>
      <w:r>
        <w:rPr>
          <w:rFonts w:ascii="Times New Roman" w:hAnsi="Times New Roman"/>
          <w:b w:val="0"/>
          <w:bCs w:val="0"/>
          <w:sz w:val="24"/>
        </w:rPr>
        <w:t>E.g. 7.21m / 10 = 0.721 m/ pace.</w:t>
      </w:r>
      <w:proofErr w:type="gramEnd"/>
      <w:r>
        <w:rPr>
          <w:rFonts w:ascii="Times New Roman" w:hAnsi="Times New Roman"/>
          <w:b w:val="0"/>
          <w:bCs w:val="0"/>
          <w:sz w:val="24"/>
        </w:rPr>
        <w:t xml:space="preserve"> Your value: _______ / 10 =____</w:t>
      </w:r>
    </w:p>
    <w:p w:rsidR="009E3C60" w:rsidRDefault="009E3C60">
      <w:pPr>
        <w:pStyle w:val="BodyText"/>
        <w:numPr>
          <w:ilvl w:val="0"/>
          <w:numId w:val="3"/>
        </w:numPr>
        <w:tabs>
          <w:tab w:val="left" w:pos="0"/>
        </w:tabs>
        <w:spacing w:line="360" w:lineRule="auto"/>
        <w:jc w:val="left"/>
        <w:rPr>
          <w:rFonts w:ascii="Times New Roman" w:hAnsi="Times New Roman"/>
          <w:b w:val="0"/>
          <w:bCs w:val="0"/>
          <w:sz w:val="24"/>
        </w:rPr>
      </w:pPr>
      <w:r>
        <w:rPr>
          <w:rFonts w:ascii="Times New Roman" w:hAnsi="Times New Roman"/>
          <w:b w:val="0"/>
          <w:bCs w:val="0"/>
          <w:sz w:val="24"/>
        </w:rPr>
        <w:t xml:space="preserve">Take a stopwatch and, once everyone is ready, walk down to the street with paper and pen/pencil.  </w:t>
      </w:r>
    </w:p>
    <w:p w:rsidR="009E3C60" w:rsidRDefault="009E3C60">
      <w:pPr>
        <w:pStyle w:val="BodyText"/>
        <w:numPr>
          <w:ilvl w:val="0"/>
          <w:numId w:val="3"/>
        </w:numPr>
        <w:tabs>
          <w:tab w:val="left" w:pos="0"/>
        </w:tabs>
        <w:spacing w:line="360" w:lineRule="auto"/>
        <w:jc w:val="left"/>
        <w:rPr>
          <w:rFonts w:ascii="Times New Roman" w:hAnsi="Times New Roman"/>
          <w:b w:val="0"/>
          <w:bCs w:val="0"/>
          <w:sz w:val="24"/>
        </w:rPr>
      </w:pPr>
      <w:r>
        <w:rPr>
          <w:rFonts w:ascii="Times New Roman" w:hAnsi="Times New Roman"/>
          <w:b w:val="0"/>
          <w:bCs w:val="0"/>
          <w:sz w:val="24"/>
        </w:rPr>
        <w:t>Determine the speed of the objects listed in the table using a known distance and measuring the time.  You will need to pace out the distance and sort out a signalling system with your partner.</w:t>
      </w:r>
    </w:p>
    <w:p w:rsidR="009E3C60" w:rsidRDefault="009E3C60">
      <w:pPr>
        <w:pStyle w:val="BodyText"/>
        <w:spacing w:line="360" w:lineRule="auto"/>
        <w:ind w:hanging="360"/>
        <w:jc w:val="left"/>
        <w:rPr>
          <w:rFonts w:ascii="Times New Roman" w:hAnsi="Times New Roman"/>
          <w:b w:val="0"/>
          <w:bCs w:val="0"/>
          <w:sz w:val="24"/>
        </w:rPr>
      </w:pPr>
      <w:r>
        <w:rPr>
          <w:rFonts w:ascii="Times New Roman" w:hAnsi="Times New Roman"/>
          <w:b w:val="0"/>
          <w:bCs w:val="0"/>
          <w:sz w:val="24"/>
        </w:rPr>
        <w:t xml:space="preserve">      5.  Back in the classroom, convert speeds from m/s to km/</w:t>
      </w:r>
      <w:proofErr w:type="spellStart"/>
      <w:r>
        <w:rPr>
          <w:rFonts w:ascii="Times New Roman" w:hAnsi="Times New Roman"/>
          <w:b w:val="0"/>
          <w:bCs w:val="0"/>
          <w:sz w:val="24"/>
        </w:rPr>
        <w:t>hr</w:t>
      </w:r>
      <w:proofErr w:type="spellEnd"/>
      <w:r>
        <w:rPr>
          <w:rFonts w:ascii="Times New Roman" w:hAnsi="Times New Roman"/>
          <w:b w:val="0"/>
          <w:bCs w:val="0"/>
          <w:sz w:val="24"/>
        </w:rPr>
        <w:t>, light year/s and nm/s.  (</w:t>
      </w:r>
      <w:proofErr w:type="gramStart"/>
      <w:r>
        <w:rPr>
          <w:rFonts w:ascii="Times New Roman" w:hAnsi="Times New Roman"/>
          <w:b w:val="0"/>
          <w:bCs w:val="0"/>
          <w:sz w:val="24"/>
        </w:rPr>
        <w:t>light</w:t>
      </w:r>
      <w:proofErr w:type="gramEnd"/>
      <w:r>
        <w:rPr>
          <w:rFonts w:ascii="Times New Roman" w:hAnsi="Times New Roman"/>
          <w:b w:val="0"/>
          <w:bCs w:val="0"/>
          <w:sz w:val="24"/>
        </w:rPr>
        <w:t>, and all electromagnetic radiation, moves at 3.0 x 10</w:t>
      </w:r>
      <w:r>
        <w:rPr>
          <w:rFonts w:ascii="Times New Roman" w:hAnsi="Times New Roman"/>
          <w:b w:val="0"/>
          <w:bCs w:val="0"/>
          <w:sz w:val="24"/>
          <w:vertAlign w:val="superscript"/>
        </w:rPr>
        <w:t>8</w:t>
      </w:r>
      <w:r>
        <w:rPr>
          <w:rFonts w:ascii="Times New Roman" w:hAnsi="Times New Roman"/>
          <w:b w:val="0"/>
          <w:bCs w:val="0"/>
          <w:sz w:val="24"/>
        </w:rPr>
        <w:t xml:space="preserve"> m/s.  There are 10</w:t>
      </w:r>
      <w:r>
        <w:rPr>
          <w:rFonts w:ascii="Times New Roman" w:hAnsi="Times New Roman"/>
          <w:b w:val="0"/>
          <w:bCs w:val="0"/>
          <w:sz w:val="24"/>
          <w:vertAlign w:val="superscript"/>
        </w:rPr>
        <w:t>9</w:t>
      </w:r>
      <w:r>
        <w:rPr>
          <w:rFonts w:ascii="Times New Roman" w:hAnsi="Times New Roman"/>
          <w:b w:val="0"/>
          <w:bCs w:val="0"/>
          <w:sz w:val="24"/>
        </w:rPr>
        <w:t xml:space="preserve"> nm in </w:t>
      </w:r>
      <w:proofErr w:type="gramStart"/>
      <w:r>
        <w:rPr>
          <w:rFonts w:ascii="Times New Roman" w:hAnsi="Times New Roman"/>
          <w:b w:val="0"/>
          <w:bCs w:val="0"/>
          <w:sz w:val="24"/>
        </w:rPr>
        <w:t>a</w:t>
      </w:r>
      <w:proofErr w:type="gramEnd"/>
      <w:r>
        <w:rPr>
          <w:rFonts w:ascii="Times New Roman" w:hAnsi="Times New Roman"/>
          <w:b w:val="0"/>
          <w:bCs w:val="0"/>
          <w:sz w:val="24"/>
        </w:rPr>
        <w:t xml:space="preserve"> m.)</w:t>
      </w:r>
    </w:p>
    <w:p w:rsidR="009E3C60" w:rsidRDefault="009E3C60">
      <w:pPr>
        <w:pStyle w:val="BodyText"/>
        <w:spacing w:line="360" w:lineRule="auto"/>
        <w:ind w:left="360"/>
        <w:jc w:val="left"/>
        <w:rPr>
          <w:rFonts w:ascii="Times New Roman" w:hAnsi="Times New Roman"/>
          <w:b w:val="0"/>
          <w:bCs w:val="0"/>
          <w:sz w:val="24"/>
        </w:rPr>
      </w:pPr>
      <w:r>
        <w:rPr>
          <w:rFonts w:ascii="Times New Roman" w:hAnsi="Times New Roman"/>
          <w:b w:val="0"/>
          <w:bCs w:val="0"/>
          <w:sz w:val="24"/>
        </w:rPr>
        <w:t>Observations/Analysis:</w:t>
      </w:r>
    </w:p>
    <w:tbl>
      <w:tblPr>
        <w:tblW w:w="0" w:type="auto"/>
        <w:tblInd w:w="335" w:type="dxa"/>
        <w:tblLayout w:type="fixed"/>
        <w:tblLook w:val="0000" w:firstRow="0" w:lastRow="0" w:firstColumn="0" w:lastColumn="0" w:noHBand="0" w:noVBand="0"/>
      </w:tblPr>
      <w:tblGrid>
        <w:gridCol w:w="1548"/>
        <w:gridCol w:w="1260"/>
        <w:gridCol w:w="907"/>
        <w:gridCol w:w="893"/>
        <w:gridCol w:w="1080"/>
        <w:gridCol w:w="1440"/>
        <w:gridCol w:w="1237"/>
      </w:tblGrid>
      <w:tr w:rsidR="009E3C60">
        <w:trPr>
          <w:trHeight w:hRule="exact" w:val="555"/>
        </w:trPr>
        <w:tc>
          <w:tcPr>
            <w:tcW w:w="1548" w:type="dxa"/>
            <w:vMerge w:val="restart"/>
            <w:tcBorders>
              <w:top w:val="single" w:sz="4" w:space="0" w:color="000000"/>
              <w:left w:val="single" w:sz="4" w:space="0" w:color="000000"/>
              <w:bottom w:val="single" w:sz="4" w:space="0" w:color="000000"/>
            </w:tcBorders>
          </w:tcPr>
          <w:p w:rsidR="009E3C60" w:rsidRDefault="009E3C60">
            <w:pPr>
              <w:pStyle w:val="BodyText"/>
              <w:snapToGrid w:val="0"/>
              <w:spacing w:line="480" w:lineRule="auto"/>
              <w:rPr>
                <w:rFonts w:ascii="Times New Roman" w:hAnsi="Times New Roman"/>
                <w:b w:val="0"/>
                <w:bCs w:val="0"/>
                <w:sz w:val="24"/>
              </w:rPr>
            </w:pPr>
            <w:r>
              <w:rPr>
                <w:rFonts w:ascii="Times New Roman" w:hAnsi="Times New Roman"/>
                <w:b w:val="0"/>
                <w:bCs w:val="0"/>
                <w:sz w:val="24"/>
              </w:rPr>
              <w:t>Object</w:t>
            </w:r>
          </w:p>
        </w:tc>
        <w:tc>
          <w:tcPr>
            <w:tcW w:w="1260" w:type="dxa"/>
            <w:vMerge w:val="restart"/>
            <w:tcBorders>
              <w:top w:val="single" w:sz="4" w:space="0" w:color="000000"/>
              <w:left w:val="single" w:sz="4" w:space="0" w:color="000000"/>
              <w:bottom w:val="single" w:sz="4" w:space="0" w:color="000000"/>
            </w:tcBorders>
          </w:tcPr>
          <w:p w:rsidR="009E3C60" w:rsidRDefault="009E3C60">
            <w:pPr>
              <w:pStyle w:val="BodyText"/>
              <w:snapToGrid w:val="0"/>
              <w:spacing w:line="480" w:lineRule="auto"/>
              <w:rPr>
                <w:rFonts w:ascii="Times New Roman" w:hAnsi="Times New Roman"/>
                <w:b w:val="0"/>
                <w:bCs w:val="0"/>
                <w:sz w:val="24"/>
              </w:rPr>
            </w:pPr>
            <w:r>
              <w:rPr>
                <w:rFonts w:ascii="Times New Roman" w:hAnsi="Times New Roman"/>
                <w:b w:val="0"/>
                <w:bCs w:val="0"/>
                <w:sz w:val="24"/>
              </w:rPr>
              <w:t>Distance (m)</w:t>
            </w:r>
          </w:p>
        </w:tc>
        <w:tc>
          <w:tcPr>
            <w:tcW w:w="907" w:type="dxa"/>
            <w:vMerge w:val="restart"/>
            <w:tcBorders>
              <w:top w:val="single" w:sz="4" w:space="0" w:color="000000"/>
              <w:left w:val="single" w:sz="4" w:space="0" w:color="000000"/>
              <w:bottom w:val="single" w:sz="4" w:space="0" w:color="000000"/>
            </w:tcBorders>
          </w:tcPr>
          <w:p w:rsidR="009E3C60" w:rsidRDefault="009E3C60">
            <w:pPr>
              <w:pStyle w:val="BodyText"/>
              <w:snapToGrid w:val="0"/>
              <w:spacing w:line="480" w:lineRule="auto"/>
              <w:rPr>
                <w:rFonts w:ascii="Times New Roman" w:hAnsi="Times New Roman"/>
                <w:b w:val="0"/>
                <w:bCs w:val="0"/>
                <w:sz w:val="24"/>
              </w:rPr>
            </w:pPr>
            <w:r>
              <w:rPr>
                <w:rFonts w:ascii="Times New Roman" w:hAnsi="Times New Roman"/>
                <w:b w:val="0"/>
                <w:bCs w:val="0"/>
                <w:sz w:val="24"/>
              </w:rPr>
              <w:t>Time (s)</w:t>
            </w:r>
          </w:p>
        </w:tc>
        <w:tc>
          <w:tcPr>
            <w:tcW w:w="4650" w:type="dxa"/>
            <w:gridSpan w:val="4"/>
            <w:tcBorders>
              <w:top w:val="single" w:sz="4" w:space="0" w:color="000000"/>
              <w:left w:val="single" w:sz="4" w:space="0" w:color="000000"/>
              <w:bottom w:val="single" w:sz="4" w:space="0" w:color="000000"/>
              <w:right w:val="single" w:sz="4" w:space="0" w:color="000000"/>
            </w:tcBorders>
          </w:tcPr>
          <w:p w:rsidR="009E3C60" w:rsidRDefault="009E3C60">
            <w:pPr>
              <w:pStyle w:val="BodyText"/>
              <w:snapToGrid w:val="0"/>
              <w:spacing w:line="480" w:lineRule="auto"/>
              <w:rPr>
                <w:rFonts w:ascii="Times New Roman" w:hAnsi="Times New Roman"/>
                <w:b w:val="0"/>
                <w:bCs w:val="0"/>
                <w:sz w:val="24"/>
              </w:rPr>
            </w:pPr>
            <w:r>
              <w:rPr>
                <w:rFonts w:ascii="Times New Roman" w:hAnsi="Times New Roman"/>
                <w:b w:val="0"/>
                <w:bCs w:val="0"/>
                <w:sz w:val="24"/>
              </w:rPr>
              <w:t>Calculated Speed</w:t>
            </w:r>
          </w:p>
        </w:tc>
      </w:tr>
      <w:tr w:rsidR="009E3C60">
        <w:tc>
          <w:tcPr>
            <w:tcW w:w="1548" w:type="dxa"/>
            <w:vMerge/>
            <w:tcBorders>
              <w:top w:val="single" w:sz="4" w:space="0" w:color="000000"/>
              <w:left w:val="single" w:sz="4" w:space="0" w:color="000000"/>
              <w:bottom w:val="single" w:sz="4" w:space="0" w:color="000000"/>
            </w:tcBorders>
          </w:tcPr>
          <w:p w:rsidR="009E3C60" w:rsidRDefault="009E3C60">
            <w:pPr>
              <w:snapToGrid w:val="0"/>
            </w:pPr>
          </w:p>
        </w:tc>
        <w:tc>
          <w:tcPr>
            <w:tcW w:w="1260" w:type="dxa"/>
            <w:vMerge/>
            <w:tcBorders>
              <w:top w:val="single" w:sz="4" w:space="0" w:color="000000"/>
              <w:left w:val="single" w:sz="4" w:space="0" w:color="000000"/>
              <w:bottom w:val="single" w:sz="4" w:space="0" w:color="000000"/>
            </w:tcBorders>
          </w:tcPr>
          <w:p w:rsidR="009E3C60" w:rsidRDefault="009E3C60">
            <w:pPr>
              <w:snapToGrid w:val="0"/>
            </w:pPr>
          </w:p>
        </w:tc>
        <w:tc>
          <w:tcPr>
            <w:tcW w:w="907" w:type="dxa"/>
            <w:vMerge/>
            <w:tcBorders>
              <w:top w:val="single" w:sz="4" w:space="0" w:color="000000"/>
              <w:left w:val="single" w:sz="4" w:space="0" w:color="000000"/>
              <w:bottom w:val="single" w:sz="4" w:space="0" w:color="000000"/>
            </w:tcBorders>
          </w:tcPr>
          <w:p w:rsidR="009E3C60" w:rsidRDefault="009E3C60">
            <w:pPr>
              <w:snapToGrid w:val="0"/>
            </w:pPr>
          </w:p>
        </w:tc>
        <w:tc>
          <w:tcPr>
            <w:tcW w:w="893"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rPr>
                <w:rFonts w:ascii="Times New Roman" w:hAnsi="Times New Roman"/>
                <w:b w:val="0"/>
                <w:bCs w:val="0"/>
                <w:sz w:val="24"/>
              </w:rPr>
            </w:pPr>
            <w:r>
              <w:rPr>
                <w:rFonts w:ascii="Times New Roman" w:hAnsi="Times New Roman"/>
                <w:b w:val="0"/>
                <w:bCs w:val="0"/>
                <w:sz w:val="24"/>
              </w:rPr>
              <w:t>m/s</w:t>
            </w:r>
          </w:p>
        </w:tc>
        <w:tc>
          <w:tcPr>
            <w:tcW w:w="1080"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rPr>
                <w:rFonts w:ascii="Times New Roman" w:hAnsi="Times New Roman"/>
                <w:b w:val="0"/>
                <w:bCs w:val="0"/>
                <w:sz w:val="24"/>
              </w:rPr>
            </w:pPr>
            <w:r>
              <w:rPr>
                <w:rFonts w:ascii="Times New Roman" w:hAnsi="Times New Roman"/>
                <w:b w:val="0"/>
                <w:bCs w:val="0"/>
                <w:sz w:val="24"/>
              </w:rPr>
              <w:t>km/</w:t>
            </w:r>
            <w:proofErr w:type="spellStart"/>
            <w:r>
              <w:rPr>
                <w:rFonts w:ascii="Times New Roman" w:hAnsi="Times New Roman"/>
                <w:b w:val="0"/>
                <w:bCs w:val="0"/>
                <w:sz w:val="24"/>
              </w:rPr>
              <w:t>hr</w:t>
            </w:r>
            <w:proofErr w:type="spellEnd"/>
          </w:p>
        </w:tc>
        <w:tc>
          <w:tcPr>
            <w:tcW w:w="1440"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rPr>
                <w:rFonts w:ascii="Times New Roman" w:hAnsi="Times New Roman"/>
                <w:b w:val="0"/>
                <w:bCs w:val="0"/>
                <w:sz w:val="24"/>
              </w:rPr>
            </w:pPr>
            <w:r>
              <w:rPr>
                <w:rFonts w:ascii="Times New Roman" w:hAnsi="Times New Roman"/>
                <w:b w:val="0"/>
                <w:bCs w:val="0"/>
                <w:sz w:val="24"/>
              </w:rPr>
              <w:t>Light year/s</w:t>
            </w:r>
          </w:p>
        </w:tc>
        <w:tc>
          <w:tcPr>
            <w:tcW w:w="1237" w:type="dxa"/>
            <w:tcBorders>
              <w:top w:val="single" w:sz="4" w:space="0" w:color="000000"/>
              <w:left w:val="single" w:sz="4" w:space="0" w:color="000000"/>
              <w:bottom w:val="single" w:sz="4" w:space="0" w:color="000000"/>
              <w:right w:val="single" w:sz="4" w:space="0" w:color="000000"/>
            </w:tcBorders>
          </w:tcPr>
          <w:p w:rsidR="009E3C60" w:rsidRDefault="009E3C60">
            <w:pPr>
              <w:pStyle w:val="BodyText"/>
              <w:snapToGrid w:val="0"/>
              <w:spacing w:line="480" w:lineRule="auto"/>
              <w:rPr>
                <w:rFonts w:ascii="Times New Roman" w:hAnsi="Times New Roman"/>
                <w:b w:val="0"/>
                <w:bCs w:val="0"/>
                <w:sz w:val="24"/>
              </w:rPr>
            </w:pPr>
            <w:r>
              <w:rPr>
                <w:rFonts w:ascii="Times New Roman" w:hAnsi="Times New Roman"/>
                <w:b w:val="0"/>
                <w:bCs w:val="0"/>
                <w:sz w:val="24"/>
              </w:rPr>
              <w:t>nm/s</w:t>
            </w:r>
          </w:p>
        </w:tc>
      </w:tr>
      <w:tr w:rsidR="009E3C60">
        <w:tc>
          <w:tcPr>
            <w:tcW w:w="1548"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r>
              <w:rPr>
                <w:rFonts w:ascii="Times New Roman" w:hAnsi="Times New Roman"/>
                <w:b w:val="0"/>
                <w:bCs w:val="0"/>
                <w:sz w:val="24"/>
              </w:rPr>
              <w:t>Car Heather</w:t>
            </w:r>
          </w:p>
        </w:tc>
        <w:tc>
          <w:tcPr>
            <w:tcW w:w="1260"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p w:rsidR="009E3C60" w:rsidRDefault="009E3C60">
            <w:pPr>
              <w:pStyle w:val="BodyText"/>
              <w:snapToGrid w:val="0"/>
              <w:spacing w:line="480" w:lineRule="auto"/>
              <w:jc w:val="left"/>
              <w:rPr>
                <w:rFonts w:ascii="Times New Roman" w:hAnsi="Times New Roman"/>
                <w:b w:val="0"/>
                <w:bCs w:val="0"/>
                <w:sz w:val="24"/>
              </w:rPr>
            </w:pPr>
          </w:p>
        </w:tc>
        <w:tc>
          <w:tcPr>
            <w:tcW w:w="907"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c>
          <w:tcPr>
            <w:tcW w:w="893"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c>
          <w:tcPr>
            <w:tcW w:w="1080"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c>
          <w:tcPr>
            <w:tcW w:w="1440"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c>
          <w:tcPr>
            <w:tcW w:w="1237" w:type="dxa"/>
            <w:tcBorders>
              <w:top w:val="single" w:sz="4" w:space="0" w:color="000000"/>
              <w:left w:val="single" w:sz="4" w:space="0" w:color="000000"/>
              <w:bottom w:val="single" w:sz="4" w:space="0" w:color="000000"/>
              <w:right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r>
      <w:tr w:rsidR="009E3C60">
        <w:tc>
          <w:tcPr>
            <w:tcW w:w="1548"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r>
              <w:rPr>
                <w:rFonts w:ascii="Times New Roman" w:hAnsi="Times New Roman"/>
                <w:b w:val="0"/>
                <w:bCs w:val="0"/>
                <w:sz w:val="24"/>
              </w:rPr>
              <w:t>Car 57</w:t>
            </w:r>
            <w:r>
              <w:rPr>
                <w:rFonts w:ascii="Times New Roman" w:hAnsi="Times New Roman"/>
                <w:b w:val="0"/>
                <w:bCs w:val="0"/>
                <w:sz w:val="24"/>
                <w:vertAlign w:val="superscript"/>
              </w:rPr>
              <w:t>th</w:t>
            </w:r>
            <w:r>
              <w:rPr>
                <w:rFonts w:ascii="Times New Roman" w:hAnsi="Times New Roman"/>
                <w:b w:val="0"/>
                <w:bCs w:val="0"/>
                <w:sz w:val="24"/>
              </w:rPr>
              <w:t xml:space="preserve"> </w:t>
            </w:r>
          </w:p>
        </w:tc>
        <w:tc>
          <w:tcPr>
            <w:tcW w:w="1260"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p w:rsidR="009E3C60" w:rsidRDefault="009E3C60">
            <w:pPr>
              <w:pStyle w:val="BodyText"/>
              <w:snapToGrid w:val="0"/>
              <w:spacing w:line="480" w:lineRule="auto"/>
              <w:jc w:val="left"/>
              <w:rPr>
                <w:rFonts w:ascii="Times New Roman" w:hAnsi="Times New Roman"/>
                <w:b w:val="0"/>
                <w:bCs w:val="0"/>
                <w:sz w:val="24"/>
              </w:rPr>
            </w:pPr>
          </w:p>
        </w:tc>
        <w:tc>
          <w:tcPr>
            <w:tcW w:w="907"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c>
          <w:tcPr>
            <w:tcW w:w="893"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c>
          <w:tcPr>
            <w:tcW w:w="1080"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c>
          <w:tcPr>
            <w:tcW w:w="1440"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c>
          <w:tcPr>
            <w:tcW w:w="1237" w:type="dxa"/>
            <w:tcBorders>
              <w:top w:val="single" w:sz="4" w:space="0" w:color="000000"/>
              <w:left w:val="single" w:sz="4" w:space="0" w:color="000000"/>
              <w:bottom w:val="single" w:sz="4" w:space="0" w:color="000000"/>
              <w:right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r>
      <w:tr w:rsidR="009E3C60">
        <w:tc>
          <w:tcPr>
            <w:tcW w:w="1548" w:type="dxa"/>
            <w:tcBorders>
              <w:top w:val="single" w:sz="4" w:space="0" w:color="000000"/>
              <w:left w:val="single" w:sz="4" w:space="0" w:color="000000"/>
              <w:bottom w:val="single" w:sz="4" w:space="0" w:color="000000"/>
            </w:tcBorders>
          </w:tcPr>
          <w:p w:rsidR="009E3C60" w:rsidRDefault="009E3C60">
            <w:pPr>
              <w:pStyle w:val="BodyText"/>
              <w:snapToGrid w:val="0"/>
              <w:jc w:val="left"/>
              <w:rPr>
                <w:rFonts w:ascii="Times New Roman" w:hAnsi="Times New Roman"/>
                <w:b w:val="0"/>
                <w:bCs w:val="0"/>
                <w:sz w:val="24"/>
              </w:rPr>
            </w:pPr>
            <w:r>
              <w:rPr>
                <w:rFonts w:ascii="Times New Roman" w:hAnsi="Times New Roman"/>
                <w:b w:val="0"/>
                <w:bCs w:val="0"/>
                <w:sz w:val="24"/>
              </w:rPr>
              <w:t>Student Walking</w:t>
            </w:r>
          </w:p>
        </w:tc>
        <w:tc>
          <w:tcPr>
            <w:tcW w:w="1260"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c>
          <w:tcPr>
            <w:tcW w:w="907"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c>
          <w:tcPr>
            <w:tcW w:w="893"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c>
          <w:tcPr>
            <w:tcW w:w="1080"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c>
          <w:tcPr>
            <w:tcW w:w="1440"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c>
          <w:tcPr>
            <w:tcW w:w="1237" w:type="dxa"/>
            <w:tcBorders>
              <w:top w:val="single" w:sz="4" w:space="0" w:color="000000"/>
              <w:left w:val="single" w:sz="4" w:space="0" w:color="000000"/>
              <w:bottom w:val="single" w:sz="4" w:space="0" w:color="000000"/>
              <w:right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r>
      <w:tr w:rsidR="009E3C60">
        <w:tc>
          <w:tcPr>
            <w:tcW w:w="1548" w:type="dxa"/>
            <w:tcBorders>
              <w:top w:val="single" w:sz="4" w:space="0" w:color="000000"/>
              <w:left w:val="single" w:sz="4" w:space="0" w:color="000000"/>
              <w:bottom w:val="single" w:sz="4" w:space="0" w:color="000000"/>
            </w:tcBorders>
          </w:tcPr>
          <w:p w:rsidR="009E3C60" w:rsidRDefault="009E3C60">
            <w:pPr>
              <w:pStyle w:val="BodyText"/>
              <w:snapToGrid w:val="0"/>
              <w:jc w:val="left"/>
              <w:rPr>
                <w:rFonts w:ascii="Times New Roman" w:hAnsi="Times New Roman"/>
                <w:b w:val="0"/>
                <w:bCs w:val="0"/>
                <w:sz w:val="24"/>
              </w:rPr>
            </w:pPr>
            <w:r>
              <w:rPr>
                <w:rFonts w:ascii="Times New Roman" w:hAnsi="Times New Roman"/>
                <w:b w:val="0"/>
                <w:bCs w:val="0"/>
                <w:sz w:val="24"/>
              </w:rPr>
              <w:t>Student Running</w:t>
            </w:r>
          </w:p>
        </w:tc>
        <w:tc>
          <w:tcPr>
            <w:tcW w:w="1260"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c>
          <w:tcPr>
            <w:tcW w:w="907"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c>
          <w:tcPr>
            <w:tcW w:w="893"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c>
          <w:tcPr>
            <w:tcW w:w="1080"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c>
          <w:tcPr>
            <w:tcW w:w="1440"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c>
          <w:tcPr>
            <w:tcW w:w="1237" w:type="dxa"/>
            <w:tcBorders>
              <w:top w:val="single" w:sz="4" w:space="0" w:color="000000"/>
              <w:left w:val="single" w:sz="4" w:space="0" w:color="000000"/>
              <w:bottom w:val="single" w:sz="4" w:space="0" w:color="000000"/>
              <w:right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r>
      <w:tr w:rsidR="009E3C60">
        <w:tc>
          <w:tcPr>
            <w:tcW w:w="1548"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r>
              <w:rPr>
                <w:rFonts w:ascii="Times New Roman" w:hAnsi="Times New Roman"/>
                <w:b w:val="0"/>
                <w:bCs w:val="0"/>
                <w:sz w:val="24"/>
              </w:rPr>
              <w:t xml:space="preserve">Ant </w:t>
            </w:r>
          </w:p>
        </w:tc>
        <w:tc>
          <w:tcPr>
            <w:tcW w:w="1260"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p w:rsidR="009E3C60" w:rsidRDefault="009E3C60">
            <w:pPr>
              <w:pStyle w:val="BodyText"/>
              <w:snapToGrid w:val="0"/>
              <w:spacing w:line="480" w:lineRule="auto"/>
              <w:jc w:val="left"/>
              <w:rPr>
                <w:rFonts w:ascii="Times New Roman" w:hAnsi="Times New Roman"/>
                <w:b w:val="0"/>
                <w:bCs w:val="0"/>
                <w:sz w:val="24"/>
              </w:rPr>
            </w:pPr>
          </w:p>
        </w:tc>
        <w:tc>
          <w:tcPr>
            <w:tcW w:w="907"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c>
          <w:tcPr>
            <w:tcW w:w="893"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c>
          <w:tcPr>
            <w:tcW w:w="1080"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c>
          <w:tcPr>
            <w:tcW w:w="1440" w:type="dxa"/>
            <w:tcBorders>
              <w:top w:val="single" w:sz="4" w:space="0" w:color="000000"/>
              <w:left w:val="single" w:sz="4" w:space="0" w:color="000000"/>
              <w:bottom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c>
          <w:tcPr>
            <w:tcW w:w="1237" w:type="dxa"/>
            <w:tcBorders>
              <w:top w:val="single" w:sz="4" w:space="0" w:color="000000"/>
              <w:left w:val="single" w:sz="4" w:space="0" w:color="000000"/>
              <w:bottom w:val="single" w:sz="4" w:space="0" w:color="000000"/>
              <w:right w:val="single" w:sz="4" w:space="0" w:color="000000"/>
            </w:tcBorders>
          </w:tcPr>
          <w:p w:rsidR="009E3C60" w:rsidRDefault="009E3C60">
            <w:pPr>
              <w:pStyle w:val="BodyText"/>
              <w:snapToGrid w:val="0"/>
              <w:spacing w:line="480" w:lineRule="auto"/>
              <w:jc w:val="left"/>
              <w:rPr>
                <w:rFonts w:ascii="Times New Roman" w:hAnsi="Times New Roman"/>
                <w:b w:val="0"/>
                <w:bCs w:val="0"/>
                <w:sz w:val="24"/>
              </w:rPr>
            </w:pPr>
          </w:p>
        </w:tc>
      </w:tr>
    </w:tbl>
    <w:p w:rsidR="009E3C60" w:rsidRDefault="009E3C60">
      <w:pPr>
        <w:pStyle w:val="BodyText"/>
        <w:spacing w:line="360" w:lineRule="auto"/>
        <w:jc w:val="left"/>
      </w:pPr>
    </w:p>
    <w:p w:rsidR="009E3C60" w:rsidRDefault="009E3C60">
      <w:pPr>
        <w:pStyle w:val="Heading1"/>
        <w:pageBreakBefore/>
        <w:tabs>
          <w:tab w:val="left" w:pos="0"/>
        </w:tabs>
        <w:rPr>
          <w:u w:val="single"/>
        </w:rPr>
      </w:pPr>
      <w:r>
        <w:rPr>
          <w:u w:val="single"/>
        </w:rPr>
        <w:lastRenderedPageBreak/>
        <w:t>The Density of a Solid Object</w:t>
      </w:r>
    </w:p>
    <w:p w:rsidR="009E3C60" w:rsidRDefault="009E3C60"/>
    <w:p w:rsidR="009E3C60" w:rsidRDefault="009E3C60"/>
    <w:p w:rsidR="009E3C60" w:rsidRDefault="009E3C60">
      <w:pPr>
        <w:ind w:left="1440" w:hanging="1440"/>
      </w:pPr>
      <w:r>
        <w:rPr>
          <w:b/>
          <w:bCs/>
        </w:rPr>
        <w:t>Purpose:</w:t>
      </w:r>
      <w:r>
        <w:t xml:space="preserve"> </w:t>
      </w:r>
      <w:r>
        <w:tab/>
        <w:t>To determine how the density of a solid object can be calculated and to look at the uncertainties involved.</w:t>
      </w:r>
    </w:p>
    <w:p w:rsidR="009E3C60" w:rsidRDefault="009E3C60"/>
    <w:p w:rsidR="009E3C60" w:rsidRDefault="009E3C60">
      <w:pPr>
        <w:ind w:left="1440" w:hanging="1440"/>
      </w:pPr>
      <w:r>
        <w:rPr>
          <w:b/>
          <w:bCs/>
        </w:rPr>
        <w:t>Materials:</w:t>
      </w:r>
      <w:r>
        <w:t xml:space="preserve"> </w:t>
      </w:r>
      <w:r>
        <w:tab/>
        <w:t xml:space="preserve">Solid block of aluminum or other solid element, triple beam balance, ruler, metre stick, 15 cm or 30 cm ruler, </w:t>
      </w:r>
      <w:proofErr w:type="spellStart"/>
      <w:r>
        <w:t>vernier</w:t>
      </w:r>
      <w:proofErr w:type="spellEnd"/>
      <w:r>
        <w:t xml:space="preserve"> caliper, micrometer calliper.</w:t>
      </w:r>
    </w:p>
    <w:p w:rsidR="009E3C60" w:rsidRDefault="009E3C60">
      <w:pPr>
        <w:rPr>
          <w:b/>
          <w:bCs/>
        </w:rPr>
      </w:pPr>
    </w:p>
    <w:p w:rsidR="009E3C60" w:rsidRDefault="009E3C60">
      <w:pPr>
        <w:rPr>
          <w:b/>
          <w:bCs/>
        </w:rPr>
      </w:pPr>
      <w:r>
        <w:rPr>
          <w:b/>
          <w:bCs/>
        </w:rPr>
        <w:t>Introduction:</w:t>
      </w:r>
    </w:p>
    <w:p w:rsidR="009E3C60" w:rsidRDefault="009E3C60"/>
    <w:p w:rsidR="009E3C60" w:rsidRDefault="009E3C60">
      <w:pPr>
        <w:rPr>
          <w:i/>
          <w:iCs/>
        </w:rPr>
      </w:pPr>
      <w:r>
        <w:t xml:space="preserve">1. </w:t>
      </w:r>
      <w:r>
        <w:rPr>
          <w:i/>
          <w:iCs/>
        </w:rPr>
        <w:t>Metre stick</w:t>
      </w:r>
    </w:p>
    <w:p w:rsidR="009E3C60" w:rsidRDefault="009E3C60">
      <w:pPr>
        <w:pStyle w:val="BodyTextIndent"/>
        <w:ind w:right="0"/>
        <w:rPr>
          <w:szCs w:val="24"/>
        </w:rPr>
      </w:pPr>
      <w:r>
        <w:rPr>
          <w:szCs w:val="24"/>
        </w:rPr>
        <w:t xml:space="preserve">In making measurements with a </w:t>
      </w:r>
      <w:proofErr w:type="spellStart"/>
      <w:r>
        <w:rPr>
          <w:szCs w:val="24"/>
        </w:rPr>
        <w:t>metre</w:t>
      </w:r>
      <w:proofErr w:type="spellEnd"/>
      <w:r>
        <w:rPr>
          <w:szCs w:val="24"/>
        </w:rPr>
        <w:t xml:space="preserve"> stick, keep the following suggestions in mind:</w:t>
      </w:r>
    </w:p>
    <w:p w:rsidR="009E3C60" w:rsidRDefault="009E3C60">
      <w:pPr>
        <w:spacing w:before="19"/>
      </w:pPr>
      <w:r>
        <w:t>Since the end of the metre stick may be worn, start the measurement at some intermediate mark. (See Fig. 1-1.) Of course, the reading at the mark with which you start the measurement must be subtracted from the final reading.</w:t>
      </w:r>
    </w:p>
    <w:p w:rsidR="009E3C60" w:rsidRDefault="009E3C60">
      <w:pPr>
        <w:spacing w:before="19"/>
      </w:pPr>
    </w:p>
    <w:p w:rsidR="009E3C60" w:rsidRDefault="00DF2E50">
      <w:pPr>
        <w:spacing w:before="19"/>
        <w:jc w:val="center"/>
      </w:pPr>
      <w:r>
        <w:rPr>
          <w:noProof/>
          <w:lang w:eastAsia="en-CA"/>
        </w:rPr>
        <w:drawing>
          <wp:inline distT="0" distB="0" distL="0" distR="0">
            <wp:extent cx="5057775" cy="21050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lum bright="-10000" contrast="40000"/>
                      <a:extLst>
                        <a:ext uri="{28A0092B-C50C-407E-A947-70E740481C1C}">
                          <a14:useLocalDpi xmlns:a14="http://schemas.microsoft.com/office/drawing/2010/main" val="0"/>
                        </a:ext>
                      </a:extLst>
                    </a:blip>
                    <a:srcRect/>
                    <a:stretch>
                      <a:fillRect/>
                    </a:stretch>
                  </pic:blipFill>
                  <pic:spPr bwMode="auto">
                    <a:xfrm>
                      <a:off x="0" y="0"/>
                      <a:ext cx="5057775" cy="2105025"/>
                    </a:xfrm>
                    <a:prstGeom prst="rect">
                      <a:avLst/>
                    </a:prstGeom>
                    <a:solidFill>
                      <a:srgbClr val="FFFFFF"/>
                    </a:solidFill>
                    <a:ln>
                      <a:noFill/>
                    </a:ln>
                  </pic:spPr>
                </pic:pic>
              </a:graphicData>
            </a:graphic>
          </wp:inline>
        </w:drawing>
      </w:r>
    </w:p>
    <w:p w:rsidR="009E3C60" w:rsidRDefault="009E3C60">
      <w:pPr>
        <w:spacing w:before="19"/>
      </w:pPr>
    </w:p>
    <w:p w:rsidR="009E3C60" w:rsidRDefault="009E3C60">
      <w:pPr>
        <w:spacing w:before="4"/>
      </w:pPr>
      <w:r>
        <w:t>Place the metre stick on edge, as in Fig. 1-1. This will avoid errors that are easily made when viewing the stick in the flat position shown in Fig. 1-2.</w:t>
      </w:r>
    </w:p>
    <w:p w:rsidR="009E3C60" w:rsidRDefault="009E3C60">
      <w:pPr>
        <w:sectPr w:rsidR="009E3C60">
          <w:footerReference w:type="even" r:id="rId32"/>
          <w:footerReference w:type="first" r:id="rId33"/>
          <w:pgSz w:w="12240" w:h="15840"/>
          <w:pgMar w:top="1440" w:right="1440" w:bottom="1440" w:left="1440" w:header="720" w:footer="720" w:gutter="0"/>
          <w:cols w:space="720"/>
          <w:docGrid w:linePitch="360"/>
        </w:sectPr>
      </w:pPr>
      <w:r>
        <w:t>Estimate the reading to the nearest 0.5 mm. In other words, the last digit of your measurement, which is an estimate, should be 0 or 5.</w:t>
      </w:r>
    </w:p>
    <w:p w:rsidR="009E3C60" w:rsidRDefault="009E3C60"/>
    <w:p w:rsidR="009E3C60" w:rsidRDefault="009E3C60">
      <w:pPr>
        <w:rPr>
          <w:i/>
          <w:iCs/>
        </w:rPr>
      </w:pPr>
      <w:r>
        <w:t xml:space="preserve">2. </w:t>
      </w:r>
      <w:proofErr w:type="spellStart"/>
      <w:r>
        <w:rPr>
          <w:i/>
          <w:iCs/>
        </w:rPr>
        <w:t>Vernier</w:t>
      </w:r>
      <w:proofErr w:type="spellEnd"/>
      <w:r>
        <w:rPr>
          <w:i/>
          <w:iCs/>
        </w:rPr>
        <w:t xml:space="preserve"> caliper</w:t>
      </w:r>
    </w:p>
    <w:p w:rsidR="009E3C60" w:rsidRDefault="009E3C60">
      <w:pPr>
        <w:ind w:firstLine="720"/>
      </w:pPr>
      <w:r>
        <w:t xml:space="preserve">A </w:t>
      </w:r>
      <w:proofErr w:type="spellStart"/>
      <w:r>
        <w:t>vernier</w:t>
      </w:r>
      <w:proofErr w:type="spellEnd"/>
      <w:r>
        <w:t xml:space="preserve"> caliper consists of two metric and two English scales, as shown in Fig. 1-3. The fixed scales have a jaw at one end, the metric fixed scale being subdivided into centimetres and millimetres. The other jaw is attached to the sliding or </w:t>
      </w:r>
      <w:proofErr w:type="spellStart"/>
      <w:r>
        <w:t>vernier</w:t>
      </w:r>
      <w:proofErr w:type="spellEnd"/>
      <w:r>
        <w:t xml:space="preserve"> scales. The metric </w:t>
      </w:r>
      <w:proofErr w:type="spellStart"/>
      <w:r>
        <w:t>vernier</w:t>
      </w:r>
      <w:proofErr w:type="spellEnd"/>
      <w:r>
        <w:t xml:space="preserve"> scale is ruled so that </w:t>
      </w:r>
      <w:r>
        <w:rPr>
          <w:i/>
          <w:iCs/>
        </w:rPr>
        <w:t xml:space="preserve">nine </w:t>
      </w:r>
      <w:r>
        <w:t xml:space="preserve">millimetres is divided into </w:t>
      </w:r>
      <w:r>
        <w:rPr>
          <w:i/>
          <w:iCs/>
        </w:rPr>
        <w:t xml:space="preserve">tenths. </w:t>
      </w:r>
      <w:r>
        <w:t xml:space="preserve">From the enlarged scale of Fig. 1-4, it is evident that one division of the metric </w:t>
      </w:r>
      <w:proofErr w:type="spellStart"/>
      <w:r>
        <w:t>vernier</w:t>
      </w:r>
      <w:proofErr w:type="spellEnd"/>
      <w:r>
        <w:t xml:space="preserve"> scale equals 0.9 mm. When the jaws of the caliper are closed, the zero of the fixed scale exactly coincides with the zero of the </w:t>
      </w:r>
      <w:proofErr w:type="spellStart"/>
      <w:r>
        <w:t>vernier</w:t>
      </w:r>
      <w:proofErr w:type="spellEnd"/>
      <w:r>
        <w:t xml:space="preserve"> scale.</w:t>
      </w:r>
    </w:p>
    <w:p w:rsidR="009E3C60" w:rsidRDefault="009E3C60">
      <w:pPr>
        <w:ind w:firstLine="720"/>
      </w:pPr>
    </w:p>
    <w:p w:rsidR="009E3C60" w:rsidRDefault="009E3C60">
      <w:pPr>
        <w:ind w:firstLine="720"/>
      </w:pPr>
    </w:p>
    <w:p w:rsidR="009E3C60" w:rsidRDefault="009E3C60">
      <w:pPr>
        <w:ind w:firstLine="720"/>
      </w:pPr>
    </w:p>
    <w:p w:rsidR="009E3C60" w:rsidRDefault="00DF2E50">
      <w:pPr>
        <w:ind w:firstLine="720"/>
        <w:jc w:val="center"/>
      </w:pPr>
      <w:r>
        <w:rPr>
          <w:noProof/>
          <w:lang w:eastAsia="en-CA"/>
        </w:rPr>
        <w:lastRenderedPageBreak/>
        <w:drawing>
          <wp:inline distT="0" distB="0" distL="0" distR="0">
            <wp:extent cx="4914900" cy="19907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lum bright="-10000" contrast="40000"/>
                      <a:extLst>
                        <a:ext uri="{28A0092B-C50C-407E-A947-70E740481C1C}">
                          <a14:useLocalDpi xmlns:a14="http://schemas.microsoft.com/office/drawing/2010/main" val="0"/>
                        </a:ext>
                      </a:extLst>
                    </a:blip>
                    <a:srcRect/>
                    <a:stretch>
                      <a:fillRect/>
                    </a:stretch>
                  </pic:blipFill>
                  <pic:spPr bwMode="auto">
                    <a:xfrm>
                      <a:off x="0" y="0"/>
                      <a:ext cx="4914900" cy="1990725"/>
                    </a:xfrm>
                    <a:prstGeom prst="rect">
                      <a:avLst/>
                    </a:prstGeom>
                    <a:solidFill>
                      <a:srgbClr val="FFFFFF"/>
                    </a:solidFill>
                    <a:ln>
                      <a:noFill/>
                    </a:ln>
                  </pic:spPr>
                </pic:pic>
              </a:graphicData>
            </a:graphic>
          </wp:inline>
        </w:drawing>
      </w:r>
    </w:p>
    <w:p w:rsidR="009E3C60" w:rsidRDefault="009E3C60">
      <w:pPr>
        <w:ind w:firstLine="720"/>
        <w:jc w:val="center"/>
      </w:pPr>
    </w:p>
    <w:p w:rsidR="009E3C60" w:rsidRDefault="009E3C60">
      <w:r>
        <w:t xml:space="preserve">Moving the scale to the right 0.03 cm brings its third division opposite the three millimetre mark on </w:t>
      </w:r>
      <w:r>
        <w:rPr>
          <w:i/>
          <w:iCs/>
        </w:rPr>
        <w:t xml:space="preserve">A, </w:t>
      </w:r>
      <w:r>
        <w:t xml:space="preserve">and so on. That particular division on the </w:t>
      </w:r>
      <w:proofErr w:type="spellStart"/>
      <w:r>
        <w:t>vernier</w:t>
      </w:r>
      <w:proofErr w:type="spellEnd"/>
      <w:r>
        <w:t xml:space="preserve"> scale which coincides with a line or division on the fixed scale reads </w:t>
      </w:r>
      <w:r>
        <w:rPr>
          <w:i/>
          <w:iCs/>
        </w:rPr>
        <w:t>hundredths of a centimetre.</w:t>
      </w:r>
      <w:r>
        <w:t xml:space="preserve"> When the </w:t>
      </w:r>
      <w:proofErr w:type="spellStart"/>
      <w:r>
        <w:t>vernier</w:t>
      </w:r>
      <w:proofErr w:type="spellEnd"/>
      <w:r>
        <w:t xml:space="preserve"> scale </w:t>
      </w:r>
      <w:r>
        <w:rPr>
          <w:i/>
          <w:iCs/>
        </w:rPr>
        <w:t xml:space="preserve">B </w:t>
      </w:r>
      <w:r>
        <w:t xml:space="preserve">is moved to the right until its </w:t>
      </w:r>
      <w:r>
        <w:rPr>
          <w:i/>
          <w:iCs/>
        </w:rPr>
        <w:t xml:space="preserve">first </w:t>
      </w:r>
      <w:r>
        <w:t xml:space="preserve">division coincides with the one-millimetre mark on the fixed scale </w:t>
      </w:r>
      <w:r>
        <w:rPr>
          <w:i/>
          <w:iCs/>
        </w:rPr>
        <w:t xml:space="preserve">A, </w:t>
      </w:r>
      <w:r>
        <w:t xml:space="preserve">it has been moved exactly 0.1 mm, or 0.01 </w:t>
      </w:r>
      <w:proofErr w:type="gramStart"/>
      <w:r>
        <w:t>cm,</w:t>
      </w:r>
      <w:proofErr w:type="gramEnd"/>
      <w:r>
        <w:t xml:space="preserve"> and the jaws are separated by that amount. When the </w:t>
      </w:r>
      <w:proofErr w:type="spellStart"/>
      <w:r>
        <w:t>vernier</w:t>
      </w:r>
      <w:proofErr w:type="spellEnd"/>
      <w:r>
        <w:t xml:space="preserve"> scale is moved to the right until its second division coincides with the two-millimetre mark on the fixed scale </w:t>
      </w:r>
      <w:r>
        <w:rPr>
          <w:i/>
          <w:iCs/>
        </w:rPr>
        <w:t xml:space="preserve">A, </w:t>
      </w:r>
      <w:r>
        <w:t>it has been moved a total distance of 0.2 mm, or 0.02 cm.</w:t>
      </w:r>
    </w:p>
    <w:p w:rsidR="009E3C60" w:rsidRDefault="009E3C60"/>
    <w:p w:rsidR="009E3C60" w:rsidRDefault="00DF2E50">
      <w:pPr>
        <w:jc w:val="center"/>
      </w:pPr>
      <w:r>
        <w:rPr>
          <w:noProof/>
          <w:lang w:eastAsia="en-CA"/>
        </w:rPr>
        <w:drawing>
          <wp:inline distT="0" distB="0" distL="0" distR="0">
            <wp:extent cx="5476875" cy="10477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lum bright="-10000" contrast="40000"/>
                      <a:extLst>
                        <a:ext uri="{28A0092B-C50C-407E-A947-70E740481C1C}">
                          <a14:useLocalDpi xmlns:a14="http://schemas.microsoft.com/office/drawing/2010/main" val="0"/>
                        </a:ext>
                      </a:extLst>
                    </a:blip>
                    <a:srcRect/>
                    <a:stretch>
                      <a:fillRect/>
                    </a:stretch>
                  </pic:blipFill>
                  <pic:spPr bwMode="auto">
                    <a:xfrm>
                      <a:off x="0" y="0"/>
                      <a:ext cx="5476875" cy="1047750"/>
                    </a:xfrm>
                    <a:prstGeom prst="rect">
                      <a:avLst/>
                    </a:prstGeom>
                    <a:solidFill>
                      <a:srgbClr val="FFFFFF"/>
                    </a:solidFill>
                    <a:ln>
                      <a:noFill/>
                    </a:ln>
                  </pic:spPr>
                </pic:pic>
              </a:graphicData>
            </a:graphic>
          </wp:inline>
        </w:drawing>
      </w:r>
    </w:p>
    <w:p w:rsidR="009E3C60" w:rsidRDefault="009E3C60"/>
    <w:p w:rsidR="009E3C60" w:rsidRDefault="009E3C60">
      <w:pPr>
        <w:ind w:firstLine="720"/>
      </w:pPr>
      <w:r>
        <w:t xml:space="preserve">To use the caliper, separate the jaws, place the object to be measured between them, and close the jaws firmly on the object. Then tighten the set screw, if there is one, enough to keep the </w:t>
      </w:r>
      <w:proofErr w:type="spellStart"/>
      <w:r>
        <w:t>vernier</w:t>
      </w:r>
      <w:proofErr w:type="spellEnd"/>
      <w:r>
        <w:t xml:space="preserve"> scale from moving while it is being read. Suppose the </w:t>
      </w:r>
      <w:proofErr w:type="spellStart"/>
      <w:r>
        <w:t>vernier</w:t>
      </w:r>
      <w:proofErr w:type="spellEnd"/>
      <w:r>
        <w:t xml:space="preserve"> scale now occupies the position shown by the dotted fines of Fig. 1-4. The zero of the </w:t>
      </w:r>
      <w:proofErr w:type="spellStart"/>
      <w:r>
        <w:t>vernier</w:t>
      </w:r>
      <w:proofErr w:type="spellEnd"/>
      <w:r>
        <w:t xml:space="preserve"> scale shows that the jaws are separated by more than 1.5 cm and less than 1.6 cm. </w:t>
      </w:r>
      <w:r>
        <w:rPr>
          <w:i/>
          <w:iCs/>
        </w:rPr>
        <w:t xml:space="preserve">Centimetres and tenths of centimetres are read on the fixed scale. Hundredths of centimetres are read from the </w:t>
      </w:r>
      <w:proofErr w:type="spellStart"/>
      <w:r>
        <w:rPr>
          <w:i/>
          <w:iCs/>
        </w:rPr>
        <w:t>vernier</w:t>
      </w:r>
      <w:proofErr w:type="spellEnd"/>
      <w:r>
        <w:rPr>
          <w:i/>
          <w:iCs/>
        </w:rPr>
        <w:t xml:space="preserve"> scale by locating that particular division on the </w:t>
      </w:r>
      <w:proofErr w:type="spellStart"/>
      <w:r>
        <w:rPr>
          <w:i/>
          <w:iCs/>
        </w:rPr>
        <w:t>vernier</w:t>
      </w:r>
      <w:proofErr w:type="spellEnd"/>
      <w:r>
        <w:rPr>
          <w:i/>
          <w:iCs/>
        </w:rPr>
        <w:t xml:space="preserve"> scale which coincides with a division on the fixed scale. </w:t>
      </w:r>
      <w:r>
        <w:t xml:space="preserve">As indicated by the arrow, it is No.6. Therefore, the correct reading is 1.560 cm. If no division on the </w:t>
      </w:r>
      <w:proofErr w:type="spellStart"/>
      <w:r>
        <w:t>vernier</w:t>
      </w:r>
      <w:proofErr w:type="spellEnd"/>
      <w:r>
        <w:t xml:space="preserve"> scale coincides exactly with a division on the fixed scale, then the last digit of the measurement should be a 5. Thus, the correct reading for Fig. 1-5 is 1.565 cm. To measure the inside diameter of a tube or hollow cylinder, the upper parts of the jaws are used. Keep in mind the fact that centimetres and tenths of centimetres are read from the fixed scale, while hundredths of a centimetre are read from the </w:t>
      </w:r>
      <w:proofErr w:type="spellStart"/>
      <w:r>
        <w:t>vernier</w:t>
      </w:r>
      <w:proofErr w:type="spellEnd"/>
      <w:r>
        <w:t xml:space="preserve"> scale.</w:t>
      </w:r>
    </w:p>
    <w:p w:rsidR="009E3C60" w:rsidRDefault="009E3C60">
      <w:pPr>
        <w:ind w:firstLine="720"/>
      </w:pPr>
    </w:p>
    <w:p w:rsidR="009E3C60" w:rsidRDefault="009E3C60">
      <w:pPr>
        <w:rPr>
          <w:i/>
          <w:iCs/>
        </w:rPr>
      </w:pPr>
      <w:r>
        <w:t>3.</w:t>
      </w:r>
      <w:r>
        <w:rPr>
          <w:i/>
          <w:iCs/>
        </w:rPr>
        <w:t xml:space="preserve"> Micrometer caliper</w:t>
      </w:r>
    </w:p>
    <w:p w:rsidR="009E3C60" w:rsidRDefault="009E3C60">
      <w:pPr>
        <w:rPr>
          <w:i/>
          <w:iCs/>
        </w:rPr>
      </w:pPr>
    </w:p>
    <w:p w:rsidR="009E3C60" w:rsidRDefault="009E3C60">
      <w:pPr>
        <w:ind w:firstLine="720"/>
        <w:rPr>
          <w:i/>
          <w:iCs/>
        </w:rPr>
      </w:pPr>
      <w:r>
        <w:t xml:space="preserve">A micrometer, Fig. 1-6, consists of several parts. The flat end of a set screw forms one surface against which the object to be measured rests. It is called the anvil. The end of the spindle forms the other surface. Within the caliper, the spindle is an accurately threaded screw </w:t>
      </w:r>
      <w:r>
        <w:lastRenderedPageBreak/>
        <w:t xml:space="preserve">which can be moved back and forth through the frame of the caliper as the thimble is turned. If the micrometer is graduated in metric units, the threads on the spindle may have a pitch of exactly one millimetre, provided the edge of the thimble is divided into 100 equally-spaced divisions. This means that the opening at C is opened or closed </w:t>
      </w:r>
      <w:r>
        <w:rPr>
          <w:i/>
          <w:iCs/>
        </w:rPr>
        <w:t xml:space="preserve">exactly one millimetre </w:t>
      </w:r>
      <w:r>
        <w:t xml:space="preserve">when the thimble is given one complete turn in a clockwise or counter-clockwise direction. When the spindle rests firmly, but not too tightly against the anvil, the zero on the thimble should exactly coincide with the zero mark on the barrel of the frame. Turning the thimble through one-hundredth of a complete revolution changes the opening </w:t>
      </w:r>
      <w:r>
        <w:rPr>
          <w:i/>
          <w:iCs/>
        </w:rPr>
        <w:t>one- hundredth of a millimetre.</w:t>
      </w:r>
    </w:p>
    <w:p w:rsidR="009E3C60" w:rsidRDefault="009E3C60">
      <w:pPr>
        <w:ind w:firstLine="720"/>
        <w:rPr>
          <w:i/>
          <w:iCs/>
        </w:rPr>
      </w:pPr>
    </w:p>
    <w:p w:rsidR="009E3C60" w:rsidRDefault="00DF2E50">
      <w:pPr>
        <w:ind w:firstLine="720"/>
        <w:jc w:val="center"/>
        <w:rPr>
          <w:i/>
          <w:iCs/>
        </w:rPr>
      </w:pPr>
      <w:r>
        <w:rPr>
          <w:noProof/>
          <w:lang w:eastAsia="en-CA"/>
        </w:rPr>
        <w:drawing>
          <wp:inline distT="0" distB="0" distL="0" distR="0">
            <wp:extent cx="4991100" cy="2476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lum bright="-10000" contrast="40000"/>
                      <a:extLst>
                        <a:ext uri="{28A0092B-C50C-407E-A947-70E740481C1C}">
                          <a14:useLocalDpi xmlns:a14="http://schemas.microsoft.com/office/drawing/2010/main" val="0"/>
                        </a:ext>
                      </a:extLst>
                    </a:blip>
                    <a:srcRect/>
                    <a:stretch>
                      <a:fillRect/>
                    </a:stretch>
                  </pic:blipFill>
                  <pic:spPr bwMode="auto">
                    <a:xfrm>
                      <a:off x="0" y="0"/>
                      <a:ext cx="4991100" cy="2476500"/>
                    </a:xfrm>
                    <a:prstGeom prst="rect">
                      <a:avLst/>
                    </a:prstGeom>
                    <a:solidFill>
                      <a:srgbClr val="FFFFFF"/>
                    </a:solidFill>
                    <a:ln>
                      <a:noFill/>
                    </a:ln>
                  </pic:spPr>
                </pic:pic>
              </a:graphicData>
            </a:graphic>
          </wp:inline>
        </w:drawing>
      </w:r>
    </w:p>
    <w:p w:rsidR="009E3C60" w:rsidRDefault="009E3C60">
      <w:pPr>
        <w:ind w:firstLine="720"/>
        <w:rPr>
          <w:i/>
          <w:iCs/>
        </w:rPr>
      </w:pPr>
    </w:p>
    <w:p w:rsidR="009E3C60" w:rsidRDefault="009E3C60">
      <w:pPr>
        <w:ind w:firstLine="720"/>
      </w:pPr>
      <w:r>
        <w:t>If the threads on the spindle have a pitch or interval of half a millimetre, then the thimble must be given two complete turns to open or close the opening at C by one millimetre. In such a case the thimble is divided into 50 equal divisions. Hence, twisting the thimble through one division opens or closes the space at C by one-hundredth of a millimetre. Millimetres are read from the scale on the barrel; hundredths of a millimetre are read from the scale on the thimble. For example, the caliper of Fig. 1-6 shows by the scale on the barrel that the opening at C is more than 6 mm and less than 7 mm. Furthermore, the thimble scale is closer to 6 mm than it is to 7 mm. Division number 38 on the thimble coincides with the horizontal line on the barrel. Therefore, the reading of the caliper is 6.380 mm. If the thimble scale had been closer to 7 mm than to 6 mm, the thimble must have been turned 50 scale divisions past 6 mm and then an additional 38 scale divisions. The reading would then be 6.880 mm. If the horizontal line on the barrel does not coincide with a division number on the thimble, then the measurement should be estimated to the nearest 0.001 mm.</w:t>
      </w:r>
    </w:p>
    <w:p w:rsidR="009E3C60" w:rsidRDefault="009E3C60">
      <w:pPr>
        <w:ind w:firstLine="720"/>
      </w:pPr>
      <w:r>
        <w:t>As the caliper is closed, it takes only a slight amount of force to make the zero line of the thimble coincide with the horizontal line of the scale on the barrel. In making any measurement, this same force must be used in closing the caliper on the object being measured. It is easy to injure so delicate and sensitive an instrument. A mechanic tightens his micrometer so the object will slip "stickily," as a nail pulled along a magnet. Some calipers have a ratchet thimble which has enough friction to close the caliper, but turns when the caliper is closed. This protects the instrument.</w:t>
      </w:r>
    </w:p>
    <w:p w:rsidR="009E3C60" w:rsidRDefault="009E3C60">
      <w:pPr>
        <w:rPr>
          <w:b/>
          <w:bCs/>
        </w:rPr>
      </w:pPr>
    </w:p>
    <w:p w:rsidR="009E3C60" w:rsidRDefault="009E3C60">
      <w:pPr>
        <w:rPr>
          <w:b/>
          <w:bCs/>
        </w:rPr>
      </w:pPr>
    </w:p>
    <w:p w:rsidR="009E3C60" w:rsidRDefault="009E3C60">
      <w:pPr>
        <w:rPr>
          <w:b/>
          <w:bCs/>
        </w:rPr>
      </w:pPr>
      <w:r>
        <w:rPr>
          <w:b/>
          <w:bCs/>
        </w:rPr>
        <w:lastRenderedPageBreak/>
        <w:t>Procedure:</w:t>
      </w:r>
    </w:p>
    <w:p w:rsidR="009E3C60" w:rsidRDefault="009E3C60"/>
    <w:p w:rsidR="009E3C60" w:rsidRDefault="009E3C60">
      <w:pPr>
        <w:numPr>
          <w:ilvl w:val="0"/>
          <w:numId w:val="52"/>
        </w:numPr>
        <w:tabs>
          <w:tab w:val="left" w:pos="0"/>
        </w:tabs>
      </w:pPr>
      <w:r>
        <w:t>Measure the mass of the object using the balance.</w:t>
      </w:r>
    </w:p>
    <w:p w:rsidR="009E3C60" w:rsidRDefault="009E3C60">
      <w:pPr>
        <w:numPr>
          <w:ilvl w:val="0"/>
          <w:numId w:val="52"/>
        </w:numPr>
        <w:tabs>
          <w:tab w:val="left" w:pos="0"/>
        </w:tabs>
      </w:pPr>
      <w:r>
        <w:t>Measure the appropriate dimensions of the object using the ruler.</w:t>
      </w:r>
    </w:p>
    <w:p w:rsidR="009E3C60" w:rsidRDefault="009E3C60">
      <w:pPr>
        <w:numPr>
          <w:ilvl w:val="0"/>
          <w:numId w:val="52"/>
        </w:numPr>
        <w:tabs>
          <w:tab w:val="left" w:pos="0"/>
        </w:tabs>
      </w:pPr>
      <w:r>
        <w:t xml:space="preserve">Repeat your measurements using a </w:t>
      </w:r>
      <w:proofErr w:type="spellStart"/>
      <w:r>
        <w:t>vernier</w:t>
      </w:r>
      <w:proofErr w:type="spellEnd"/>
      <w:r>
        <w:t xml:space="preserve"> calliper and micrometer calliper.</w:t>
      </w:r>
    </w:p>
    <w:p w:rsidR="009E3C60" w:rsidRDefault="009E3C60"/>
    <w:p w:rsidR="009E3C60" w:rsidRDefault="009E3C60">
      <w:pPr>
        <w:rPr>
          <w:b/>
          <w:bCs/>
        </w:rPr>
      </w:pPr>
      <w:r>
        <w:rPr>
          <w:b/>
          <w:bCs/>
        </w:rPr>
        <w:t>Observations:</w:t>
      </w:r>
    </w:p>
    <w:p w:rsidR="009E3C60" w:rsidRDefault="009E3C60"/>
    <w:p w:rsidR="009E3C60" w:rsidRDefault="009E3C60">
      <w:pPr>
        <w:numPr>
          <w:ilvl w:val="0"/>
          <w:numId w:val="29"/>
        </w:numPr>
        <w:tabs>
          <w:tab w:val="left" w:pos="0"/>
        </w:tabs>
      </w:pPr>
      <w:r>
        <w:t>Record the mass and dimensions of the object. Be sure to identify the possible uncertainty in each measurement.</w:t>
      </w:r>
    </w:p>
    <w:p w:rsidR="009E3C60" w:rsidRDefault="009E3C60">
      <w:pPr>
        <w:numPr>
          <w:ilvl w:val="0"/>
          <w:numId w:val="29"/>
        </w:numPr>
        <w:tabs>
          <w:tab w:val="left" w:pos="0"/>
        </w:tabs>
      </w:pPr>
      <w:r>
        <w:t>Calculate the minimum volume of the solid object by using the smallest possible value for each dimension.</w:t>
      </w:r>
    </w:p>
    <w:p w:rsidR="009E3C60" w:rsidRDefault="009E3C60">
      <w:pPr>
        <w:numPr>
          <w:ilvl w:val="0"/>
          <w:numId w:val="29"/>
        </w:numPr>
        <w:tabs>
          <w:tab w:val="left" w:pos="0"/>
        </w:tabs>
      </w:pPr>
      <w:r>
        <w:t>Calculate the maximum volume of the object by using the largest possible value of each dimension.</w:t>
      </w:r>
    </w:p>
    <w:p w:rsidR="009E3C60" w:rsidRDefault="009E3C60">
      <w:pPr>
        <w:numPr>
          <w:ilvl w:val="0"/>
          <w:numId w:val="29"/>
        </w:numPr>
        <w:tabs>
          <w:tab w:val="left" w:pos="0"/>
        </w:tabs>
      </w:pPr>
      <w:r>
        <w:t>Calculate the minimum density of the object</w:t>
      </w:r>
    </w:p>
    <w:p w:rsidR="009E3C60" w:rsidRDefault="009E3C60">
      <w:pPr>
        <w:numPr>
          <w:ilvl w:val="0"/>
          <w:numId w:val="29"/>
        </w:numPr>
        <w:tabs>
          <w:tab w:val="left" w:pos="0"/>
        </w:tabs>
      </w:pPr>
      <w:r>
        <w:t>Calculate the maximum density of the object</w:t>
      </w:r>
    </w:p>
    <w:p w:rsidR="009E3C60" w:rsidRDefault="009E3C60"/>
    <w:p w:rsidR="009E3C60" w:rsidRDefault="009E3C60">
      <w:pPr>
        <w:rPr>
          <w:b/>
          <w:bCs/>
        </w:rPr>
      </w:pPr>
      <w:r>
        <w:rPr>
          <w:b/>
          <w:bCs/>
        </w:rPr>
        <w:t>Questions:</w:t>
      </w:r>
    </w:p>
    <w:p w:rsidR="009E3C60" w:rsidRDefault="009E3C60"/>
    <w:p w:rsidR="009E3C60" w:rsidRDefault="009E3C60">
      <w:pPr>
        <w:numPr>
          <w:ilvl w:val="0"/>
          <w:numId w:val="17"/>
        </w:numPr>
        <w:tabs>
          <w:tab w:val="left" w:pos="0"/>
        </w:tabs>
      </w:pPr>
      <w:r>
        <w:t>How many significant figures are there in each of your measurements?</w:t>
      </w:r>
    </w:p>
    <w:p w:rsidR="009E3C60" w:rsidRDefault="009E3C60">
      <w:pPr>
        <w:numPr>
          <w:ilvl w:val="0"/>
          <w:numId w:val="17"/>
        </w:numPr>
        <w:tabs>
          <w:tab w:val="left" w:pos="0"/>
        </w:tabs>
      </w:pPr>
      <w:r>
        <w:t>When calculating the minimum density, which two of the following four quantities do you use: minimum mass, maximum mass, minimum volume, maximum volume?</w:t>
      </w:r>
    </w:p>
    <w:p w:rsidR="009E3C60" w:rsidRDefault="009E3C60">
      <w:pPr>
        <w:numPr>
          <w:ilvl w:val="0"/>
          <w:numId w:val="17"/>
        </w:numPr>
        <w:tabs>
          <w:tab w:val="left" w:pos="0"/>
        </w:tabs>
      </w:pPr>
      <w:r>
        <w:t>Which of the four above mentioned quantities do you use to find the maximum density?</w:t>
      </w:r>
    </w:p>
    <w:p w:rsidR="009E3C60" w:rsidRDefault="009E3C60">
      <w:pPr>
        <w:numPr>
          <w:ilvl w:val="0"/>
          <w:numId w:val="17"/>
        </w:numPr>
        <w:tabs>
          <w:tab w:val="left" w:pos="0"/>
        </w:tabs>
      </w:pPr>
      <w:r>
        <w:t>What is the percentage difference between the maximum density and the minimum density?</w:t>
      </w:r>
    </w:p>
    <w:p w:rsidR="009E3C60" w:rsidRDefault="009E3C60">
      <w:pPr>
        <w:numPr>
          <w:ilvl w:val="0"/>
          <w:numId w:val="17"/>
        </w:numPr>
        <w:tabs>
          <w:tab w:val="left" w:pos="0"/>
        </w:tabs>
      </w:pPr>
      <w:r>
        <w:t>How would you obtain the average density of the object?</w:t>
      </w:r>
    </w:p>
    <w:p w:rsidR="009E3C60" w:rsidRDefault="009E3C60">
      <w:pPr>
        <w:numPr>
          <w:ilvl w:val="0"/>
          <w:numId w:val="17"/>
        </w:numPr>
        <w:tabs>
          <w:tab w:val="left" w:pos="0"/>
        </w:tabs>
      </w:pPr>
      <w:r>
        <w:t>How many significant figures are there in your calculated average density?</w:t>
      </w:r>
    </w:p>
    <w:p w:rsidR="009E3C60" w:rsidRDefault="009E3C60">
      <w:pPr>
        <w:numPr>
          <w:ilvl w:val="0"/>
          <w:numId w:val="17"/>
        </w:numPr>
        <w:tabs>
          <w:tab w:val="left" w:pos="0"/>
        </w:tabs>
      </w:pPr>
      <w:r>
        <w:t>Compare your average density with the known density of aluminum (or the element you used). What is your percentage error? Give as many reasons as you can to explain this error. Do this for each measuring instrument.</w:t>
      </w:r>
    </w:p>
    <w:p w:rsidR="009E3C60" w:rsidRDefault="009E3C60">
      <w:pPr>
        <w:pStyle w:val="Heading1"/>
        <w:tabs>
          <w:tab w:val="left" w:pos="0"/>
        </w:tabs>
        <w:jc w:val="left"/>
        <w:rPr>
          <w:b w:val="0"/>
          <w:bCs w:val="0"/>
        </w:rPr>
      </w:pPr>
    </w:p>
    <w:p w:rsidR="00216E73" w:rsidRDefault="00216E73">
      <w:pPr>
        <w:suppressAutoHyphens w:val="0"/>
        <w:rPr>
          <w:b/>
          <w:bCs/>
          <w:u w:val="single"/>
        </w:rPr>
      </w:pPr>
      <w:r>
        <w:rPr>
          <w:u w:val="single"/>
        </w:rPr>
        <w:br w:type="page"/>
      </w:r>
    </w:p>
    <w:p w:rsidR="00216E73" w:rsidRDefault="00216E73" w:rsidP="00216E73">
      <w:pPr>
        <w:jc w:val="center"/>
        <w:rPr>
          <w:b/>
          <w:sz w:val="22"/>
        </w:rPr>
      </w:pPr>
      <w:r>
        <w:rPr>
          <w:b/>
          <w:sz w:val="22"/>
        </w:rPr>
        <w:lastRenderedPageBreak/>
        <w:t>Pendulum Lab</w:t>
      </w:r>
    </w:p>
    <w:p w:rsidR="00216E73" w:rsidRDefault="00216E73" w:rsidP="00216E73">
      <w:pPr>
        <w:jc w:val="right"/>
        <w:rPr>
          <w:sz w:val="22"/>
        </w:rPr>
      </w:pPr>
      <w:proofErr w:type="spellStart"/>
      <w:r>
        <w:rPr>
          <w:sz w:val="22"/>
        </w:rPr>
        <w:t>Name____________________Block</w:t>
      </w:r>
      <w:proofErr w:type="spellEnd"/>
      <w:r>
        <w:rPr>
          <w:sz w:val="22"/>
        </w:rPr>
        <w:t>_____</w:t>
      </w:r>
    </w:p>
    <w:p w:rsidR="00216E73" w:rsidRDefault="00216E73" w:rsidP="00216E73">
      <w:pPr>
        <w:jc w:val="right"/>
        <w:rPr>
          <w:sz w:val="22"/>
        </w:rPr>
      </w:pPr>
      <w:r>
        <w:rPr>
          <w:sz w:val="22"/>
        </w:rPr>
        <w:t xml:space="preserve">Partners </w:t>
      </w:r>
      <w:proofErr w:type="spellStart"/>
      <w:r>
        <w:rPr>
          <w:sz w:val="22"/>
        </w:rPr>
        <w:t>Name____________________Mark</w:t>
      </w:r>
      <w:proofErr w:type="spellEnd"/>
      <w:r>
        <w:rPr>
          <w:sz w:val="22"/>
        </w:rPr>
        <w:t>___/10</w:t>
      </w:r>
    </w:p>
    <w:p w:rsidR="00216E73" w:rsidRDefault="00216E73" w:rsidP="00216E73">
      <w:pPr>
        <w:rPr>
          <w:sz w:val="22"/>
        </w:rPr>
      </w:pPr>
      <w:r>
        <w:rPr>
          <w:sz w:val="22"/>
          <w:u w:val="single"/>
        </w:rPr>
        <w:t>Aims</w:t>
      </w:r>
      <w:r>
        <w:rPr>
          <w:sz w:val="22"/>
        </w:rPr>
        <w:t>:  Find the relationship between the period of a pendulum, T, and 1. the length of a string, L, 2. the angle between the string at the initial drop position of the bob and vertical, A</w:t>
      </w:r>
      <w:proofErr w:type="gramStart"/>
      <w:r>
        <w:rPr>
          <w:sz w:val="22"/>
        </w:rPr>
        <w:t>.  Use</w:t>
      </w:r>
      <w:proofErr w:type="gramEnd"/>
      <w:r>
        <w:rPr>
          <w:sz w:val="22"/>
        </w:rPr>
        <w:t xml:space="preserve"> your graphing skills to determine the equation for each relationship.  Fill in the blanks on this sheet and staple your graphs when submitting.</w:t>
      </w:r>
    </w:p>
    <w:p w:rsidR="00216E73" w:rsidRDefault="00216E73" w:rsidP="00216E73">
      <w:pPr>
        <w:rPr>
          <w:sz w:val="22"/>
        </w:rPr>
      </w:pPr>
    </w:p>
    <w:p w:rsidR="00216E73" w:rsidRDefault="00216E73" w:rsidP="00216E73">
      <w:pPr>
        <w:rPr>
          <w:sz w:val="22"/>
          <w:u w:val="single"/>
        </w:rPr>
      </w:pPr>
      <w:r>
        <w:rPr>
          <w:sz w:val="22"/>
          <w:u w:val="single"/>
        </w:rPr>
        <w:t>Hypothesis and Background Theory:</w:t>
      </w:r>
    </w:p>
    <w:p w:rsidR="00216E73" w:rsidRDefault="00216E73" w:rsidP="00216E73">
      <w:pPr>
        <w:rPr>
          <w:sz w:val="22"/>
          <w:u w:val="single"/>
        </w:rPr>
      </w:pPr>
    </w:p>
    <w:p w:rsidR="00216E73" w:rsidRDefault="00216E73" w:rsidP="00216E73">
      <w:pPr>
        <w:rPr>
          <w:sz w:val="22"/>
        </w:rPr>
      </w:pPr>
      <w:r>
        <w:rPr>
          <w:sz w:val="22"/>
        </w:rPr>
        <w:t>Period, T, is the time for a repeating event.  For a pendulum it is the time for the bob to swing and come back.  The length, L, is the distance from the securing point to the centre of mass.</w:t>
      </w:r>
    </w:p>
    <w:p w:rsidR="00216E73" w:rsidRDefault="00216E73" w:rsidP="00216E73">
      <w:pPr>
        <w:rPr>
          <w:sz w:val="22"/>
        </w:rPr>
      </w:pPr>
      <w:r>
        <w:rPr>
          <w:sz w:val="22"/>
        </w:rPr>
        <w:t xml:space="preserve">  </w:t>
      </w:r>
    </w:p>
    <w:p w:rsidR="00216E73" w:rsidRDefault="00216E73" w:rsidP="00216E73">
      <w:pPr>
        <w:rPr>
          <w:sz w:val="22"/>
        </w:rPr>
      </w:pPr>
      <w:r>
        <w:rPr>
          <w:sz w:val="22"/>
        </w:rPr>
        <w:t>The relationship between period and length is T = 2</w:t>
      </w:r>
      <w:r>
        <w:rPr>
          <w:rFonts w:ascii="Symbol" w:hAnsi="Symbol"/>
          <w:sz w:val="22"/>
        </w:rPr>
        <w:t></w:t>
      </w:r>
      <w:r>
        <w:rPr>
          <w:sz w:val="22"/>
        </w:rPr>
        <w:t xml:space="preserve">√L / √g where g is the gravitational field strength, 9.8 N/kg.  This is assuming negligible resistive forces.  When you graph T verses length it will be a curve, you can straightened by graphing T </w:t>
      </w:r>
      <w:proofErr w:type="spellStart"/>
      <w:r>
        <w:rPr>
          <w:sz w:val="22"/>
        </w:rPr>
        <w:t>vs</w:t>
      </w:r>
      <w:proofErr w:type="spellEnd"/>
      <w:r>
        <w:rPr>
          <w:sz w:val="22"/>
        </w:rPr>
        <w:t xml:space="preserve"> the square root of the length.  The slope of that graph is 2</w:t>
      </w:r>
      <w:r>
        <w:rPr>
          <w:rFonts w:ascii="Symbol" w:hAnsi="Symbol"/>
          <w:sz w:val="22"/>
        </w:rPr>
        <w:t></w:t>
      </w:r>
      <w:r>
        <w:rPr>
          <w:sz w:val="22"/>
        </w:rPr>
        <w:t xml:space="preserve">/√g or </w:t>
      </w:r>
      <w:proofErr w:type="gramStart"/>
      <w:r>
        <w:rPr>
          <w:sz w:val="22"/>
        </w:rPr>
        <w:t>2.0 s/√m</w:t>
      </w:r>
      <w:proofErr w:type="gramEnd"/>
      <w:r>
        <w:rPr>
          <w:sz w:val="22"/>
        </w:rPr>
        <w:t xml:space="preserve"> (note the units are seconds and root of metres – be sure to convert lengths into metres).</w:t>
      </w:r>
    </w:p>
    <w:p w:rsidR="00216E73" w:rsidRDefault="00216E73" w:rsidP="00216E73">
      <w:pPr>
        <w:rPr>
          <w:sz w:val="22"/>
        </w:rPr>
      </w:pPr>
    </w:p>
    <w:p w:rsidR="00216E73" w:rsidRDefault="00216E73" w:rsidP="00216E73">
      <w:pPr>
        <w:rPr>
          <w:sz w:val="22"/>
        </w:rPr>
      </w:pPr>
      <w:r>
        <w:rPr>
          <w:sz w:val="22"/>
        </w:rPr>
        <w:t>What do you think is the relationship between period and the initial drop angle (A)?</w:t>
      </w:r>
    </w:p>
    <w:p w:rsidR="00216E73" w:rsidRDefault="00216E73" w:rsidP="00216E73">
      <w:pPr>
        <w:rPr>
          <w:sz w:val="22"/>
        </w:rPr>
      </w:pPr>
      <w:r>
        <w:rPr>
          <w:sz w:val="22"/>
        </w:rPr>
        <w:t>Answer in this space provided: (1 mark)</w:t>
      </w:r>
    </w:p>
    <w:p w:rsidR="00216E73" w:rsidRDefault="00216E73" w:rsidP="00216E73">
      <w:pPr>
        <w:rPr>
          <w:sz w:val="22"/>
        </w:rPr>
      </w:pPr>
    </w:p>
    <w:p w:rsidR="00216E73" w:rsidRDefault="00216E73" w:rsidP="00216E73">
      <w:pPr>
        <w:rPr>
          <w:sz w:val="22"/>
        </w:rPr>
      </w:pPr>
    </w:p>
    <w:p w:rsidR="00216E73" w:rsidRDefault="00216E73" w:rsidP="00216E73">
      <w:pPr>
        <w:rPr>
          <w:sz w:val="22"/>
        </w:rPr>
      </w:pPr>
    </w:p>
    <w:p w:rsidR="00216E73" w:rsidRDefault="00216E73" w:rsidP="00216E73">
      <w:pPr>
        <w:rPr>
          <w:sz w:val="22"/>
        </w:rPr>
      </w:pPr>
      <w:r>
        <w:rPr>
          <w:sz w:val="22"/>
        </w:rPr>
        <w:t xml:space="preserve">Give reasons for your </w:t>
      </w:r>
      <w:proofErr w:type="gramStart"/>
      <w:r>
        <w:rPr>
          <w:sz w:val="22"/>
        </w:rPr>
        <w:t>hypothesis(</w:t>
      </w:r>
      <w:proofErr w:type="gramEnd"/>
      <w:r>
        <w:rPr>
          <w:sz w:val="22"/>
        </w:rPr>
        <w:t>1 mark)</w:t>
      </w:r>
    </w:p>
    <w:p w:rsidR="00216E73" w:rsidRDefault="00216E73" w:rsidP="00216E73">
      <w:pPr>
        <w:rPr>
          <w:sz w:val="22"/>
        </w:rPr>
      </w:pPr>
    </w:p>
    <w:p w:rsidR="00216E73" w:rsidRDefault="00216E73" w:rsidP="00216E73">
      <w:pPr>
        <w:rPr>
          <w:sz w:val="22"/>
        </w:rPr>
      </w:pPr>
    </w:p>
    <w:p w:rsidR="00216E73" w:rsidRDefault="00216E73" w:rsidP="00216E73">
      <w:pPr>
        <w:rPr>
          <w:sz w:val="22"/>
        </w:rPr>
      </w:pPr>
    </w:p>
    <w:p w:rsidR="00216E73" w:rsidRDefault="00216E73" w:rsidP="00216E73">
      <w:pPr>
        <w:rPr>
          <w:sz w:val="22"/>
        </w:rPr>
      </w:pPr>
    </w:p>
    <w:p w:rsidR="00216E73" w:rsidRDefault="00216E73" w:rsidP="00216E73">
      <w:pPr>
        <w:ind w:left="720" w:hanging="720"/>
        <w:rPr>
          <w:sz w:val="22"/>
        </w:rPr>
      </w:pPr>
      <w:r>
        <w:rPr>
          <w:sz w:val="22"/>
          <w:u w:val="single"/>
        </w:rPr>
        <w:t>Materials and Procedure</w:t>
      </w:r>
      <w:r>
        <w:rPr>
          <w:sz w:val="22"/>
        </w:rPr>
        <w:t xml:space="preserve">:  Get a 1m+ length of string, a stand with a clamp, a small (100 or 200g) weight, a stopwatch and a </w:t>
      </w:r>
      <w:proofErr w:type="spellStart"/>
      <w:r>
        <w:rPr>
          <w:sz w:val="22"/>
        </w:rPr>
        <w:t>metrestick</w:t>
      </w:r>
      <w:proofErr w:type="spellEnd"/>
      <w:r>
        <w:rPr>
          <w:sz w:val="22"/>
        </w:rPr>
        <w:t xml:space="preserve"> for your group of 2.  You need permission for any groups larger than 2.  Each individual completes their own report every lab.</w:t>
      </w:r>
    </w:p>
    <w:p w:rsidR="00216E73" w:rsidRDefault="00216E73" w:rsidP="00216E73">
      <w:pPr>
        <w:ind w:left="720" w:hanging="720"/>
        <w:rPr>
          <w:sz w:val="22"/>
        </w:rPr>
      </w:pPr>
      <w:r>
        <w:rPr>
          <w:sz w:val="22"/>
        </w:rPr>
        <w:t>Add any details of your procedure in the space provided.</w:t>
      </w:r>
    </w:p>
    <w:p w:rsidR="00216E73" w:rsidRDefault="00216E73" w:rsidP="00216E73">
      <w:pPr>
        <w:ind w:left="720" w:hanging="720"/>
        <w:rPr>
          <w:sz w:val="22"/>
        </w:rPr>
      </w:pPr>
      <w:proofErr w:type="gramStart"/>
      <w:r>
        <w:rPr>
          <w:sz w:val="22"/>
        </w:rPr>
        <w:t>Part 1.</w:t>
      </w:r>
      <w:proofErr w:type="gramEnd"/>
      <w:r>
        <w:rPr>
          <w:sz w:val="22"/>
        </w:rPr>
        <w:t xml:space="preserve"> Vary the length of the string (wrap it around the clamp, for example) for 10 points of data.  Take the average of 3 swings. – keep all other variables constant if possible.</w:t>
      </w:r>
    </w:p>
    <w:p w:rsidR="00216E73" w:rsidRDefault="00216E73" w:rsidP="00216E73">
      <w:pPr>
        <w:rPr>
          <w:sz w:val="22"/>
        </w:rPr>
      </w:pPr>
    </w:p>
    <w:p w:rsidR="00216E73" w:rsidRDefault="00216E73" w:rsidP="00216E73">
      <w:pPr>
        <w:rPr>
          <w:sz w:val="22"/>
        </w:rPr>
      </w:pPr>
    </w:p>
    <w:p w:rsidR="00216E73" w:rsidRDefault="00216E73" w:rsidP="00216E73">
      <w:pPr>
        <w:rPr>
          <w:sz w:val="22"/>
        </w:rPr>
      </w:pPr>
    </w:p>
    <w:p w:rsidR="00216E73" w:rsidRDefault="00216E73" w:rsidP="00216E73">
      <w:pPr>
        <w:rPr>
          <w:sz w:val="22"/>
        </w:rPr>
      </w:pPr>
    </w:p>
    <w:p w:rsidR="00216E73" w:rsidRDefault="00216E73" w:rsidP="00216E73">
      <w:pPr>
        <w:rPr>
          <w:sz w:val="22"/>
        </w:rPr>
      </w:pPr>
    </w:p>
    <w:p w:rsidR="00216E73" w:rsidRDefault="00216E73" w:rsidP="00216E73">
      <w:pPr>
        <w:rPr>
          <w:sz w:val="22"/>
        </w:rPr>
      </w:pPr>
    </w:p>
    <w:p w:rsidR="00216E73" w:rsidRDefault="00216E73" w:rsidP="00216E73">
      <w:pPr>
        <w:rPr>
          <w:sz w:val="22"/>
        </w:rPr>
      </w:pPr>
    </w:p>
    <w:p w:rsidR="00216E73" w:rsidRDefault="00216E73" w:rsidP="00216E73">
      <w:pPr>
        <w:rPr>
          <w:sz w:val="22"/>
        </w:rPr>
      </w:pPr>
    </w:p>
    <w:p w:rsidR="00216E73" w:rsidRDefault="00216E73" w:rsidP="00216E73">
      <w:pPr>
        <w:rPr>
          <w:sz w:val="22"/>
        </w:rPr>
      </w:pPr>
      <w:proofErr w:type="gramStart"/>
      <w:r>
        <w:rPr>
          <w:sz w:val="22"/>
        </w:rPr>
        <w:t>Part 2.</w:t>
      </w:r>
      <w:proofErr w:type="gramEnd"/>
      <w:r>
        <w:rPr>
          <w:sz w:val="22"/>
        </w:rPr>
        <w:t xml:space="preserve">  Vary the drop angle for 5 points of data – keep length constant.  Take the average of 3 swings.</w:t>
      </w:r>
    </w:p>
    <w:p w:rsidR="00216E73" w:rsidRDefault="00216E73" w:rsidP="00216E73">
      <w:pPr>
        <w:rPr>
          <w:sz w:val="22"/>
        </w:rPr>
      </w:pPr>
    </w:p>
    <w:p w:rsidR="00216E73" w:rsidRDefault="00216E73" w:rsidP="00216E73">
      <w:pPr>
        <w:rPr>
          <w:sz w:val="22"/>
        </w:rPr>
      </w:pPr>
    </w:p>
    <w:p w:rsidR="00216E73" w:rsidRDefault="00216E73" w:rsidP="00216E73">
      <w:pPr>
        <w:rPr>
          <w:sz w:val="22"/>
        </w:rPr>
      </w:pPr>
    </w:p>
    <w:p w:rsidR="00216E73" w:rsidRDefault="00216E73" w:rsidP="00216E73">
      <w:pPr>
        <w:rPr>
          <w:sz w:val="22"/>
        </w:rPr>
      </w:pPr>
    </w:p>
    <w:p w:rsidR="00216E73" w:rsidRDefault="00216E73" w:rsidP="00216E73">
      <w:pPr>
        <w:rPr>
          <w:sz w:val="22"/>
        </w:rPr>
      </w:pPr>
    </w:p>
    <w:p w:rsidR="00216E73" w:rsidRDefault="00216E73" w:rsidP="00216E73">
      <w:pPr>
        <w:rPr>
          <w:sz w:val="22"/>
        </w:rPr>
      </w:pPr>
    </w:p>
    <w:p w:rsidR="00216E73" w:rsidRDefault="00216E73" w:rsidP="00216E73">
      <w:pPr>
        <w:rPr>
          <w:sz w:val="22"/>
        </w:rPr>
      </w:pPr>
    </w:p>
    <w:p w:rsidR="00216E73" w:rsidRDefault="00216E73" w:rsidP="00216E73">
      <w:pPr>
        <w:rPr>
          <w:sz w:val="22"/>
        </w:rPr>
      </w:pPr>
    </w:p>
    <w:p w:rsidR="00216E73" w:rsidRDefault="00216E73" w:rsidP="00216E73">
      <w:pPr>
        <w:rPr>
          <w:sz w:val="22"/>
        </w:rPr>
      </w:pPr>
      <w:r>
        <w:rPr>
          <w:sz w:val="22"/>
          <w:u w:val="single"/>
        </w:rPr>
        <w:lastRenderedPageBreak/>
        <w:t>Observations</w:t>
      </w:r>
      <w:r>
        <w:rPr>
          <w:sz w:val="22"/>
        </w:rPr>
        <w:t>:  (1 mark)</w:t>
      </w:r>
    </w:p>
    <w:p w:rsidR="00216E73" w:rsidRDefault="00216E73" w:rsidP="00216E73">
      <w:pPr>
        <w:pStyle w:val="Heading1"/>
        <w:numPr>
          <w:ilvl w:val="0"/>
          <w:numId w:val="59"/>
        </w:numPr>
        <w:tabs>
          <w:tab w:val="clear" w:pos="0"/>
          <w:tab w:val="num" w:pos="432"/>
        </w:tabs>
        <w:ind w:left="432" w:hanging="432"/>
        <w:rPr>
          <w:sz w:val="22"/>
        </w:rPr>
      </w:pPr>
      <w:r>
        <w:rPr>
          <w:sz w:val="22"/>
        </w:rPr>
        <w:t>Part 1 Length of a Pendulum</w:t>
      </w:r>
    </w:p>
    <w:tbl>
      <w:tblPr>
        <w:tblW w:w="0" w:type="auto"/>
        <w:tblInd w:w="-15" w:type="dxa"/>
        <w:tblLayout w:type="fixed"/>
        <w:tblLook w:val="04A0" w:firstRow="1" w:lastRow="0" w:firstColumn="1" w:lastColumn="0" w:noHBand="0" w:noVBand="1"/>
      </w:tblPr>
      <w:tblGrid>
        <w:gridCol w:w="1515"/>
        <w:gridCol w:w="482"/>
        <w:gridCol w:w="723"/>
        <w:gridCol w:w="723"/>
        <w:gridCol w:w="723"/>
        <w:gridCol w:w="723"/>
        <w:gridCol w:w="723"/>
        <w:gridCol w:w="723"/>
        <w:gridCol w:w="723"/>
        <w:gridCol w:w="723"/>
        <w:gridCol w:w="743"/>
      </w:tblGrid>
      <w:tr w:rsidR="00216E73" w:rsidTr="00216E73">
        <w:tc>
          <w:tcPr>
            <w:tcW w:w="1515"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r>
              <w:rPr>
                <w:sz w:val="22"/>
              </w:rPr>
              <w:t>Length, L (m)</w:t>
            </w:r>
          </w:p>
          <w:p w:rsidR="00216E73" w:rsidRDefault="00216E73">
            <w:pPr>
              <w:snapToGrid w:val="0"/>
              <w:rPr>
                <w:sz w:val="22"/>
                <w:lang w:val="en-US"/>
              </w:rPr>
            </w:pPr>
          </w:p>
        </w:tc>
        <w:tc>
          <w:tcPr>
            <w:tcW w:w="482"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43" w:type="dxa"/>
            <w:tcBorders>
              <w:top w:val="single" w:sz="4" w:space="0" w:color="000000"/>
              <w:left w:val="single" w:sz="4" w:space="0" w:color="000000"/>
              <w:bottom w:val="single" w:sz="4" w:space="0" w:color="000000"/>
              <w:right w:val="single" w:sz="4" w:space="0" w:color="000000"/>
            </w:tcBorders>
          </w:tcPr>
          <w:p w:rsidR="00216E73" w:rsidRDefault="00216E73">
            <w:pPr>
              <w:snapToGrid w:val="0"/>
              <w:rPr>
                <w:sz w:val="22"/>
                <w:lang w:val="en-US"/>
              </w:rPr>
            </w:pPr>
          </w:p>
        </w:tc>
      </w:tr>
      <w:tr w:rsidR="00216E73" w:rsidTr="00216E73">
        <w:tc>
          <w:tcPr>
            <w:tcW w:w="1515" w:type="dxa"/>
            <w:tcBorders>
              <w:top w:val="single" w:sz="4" w:space="0" w:color="000000"/>
              <w:left w:val="single" w:sz="4" w:space="0" w:color="000000"/>
              <w:bottom w:val="single" w:sz="4" w:space="0" w:color="000000"/>
              <w:right w:val="nil"/>
            </w:tcBorders>
            <w:hideMark/>
          </w:tcPr>
          <w:p w:rsidR="00216E73" w:rsidRDefault="00216E73">
            <w:pPr>
              <w:snapToGrid w:val="0"/>
              <w:rPr>
                <w:sz w:val="22"/>
                <w:lang w:val="en-US"/>
              </w:rPr>
            </w:pPr>
            <w:r>
              <w:rPr>
                <w:sz w:val="22"/>
              </w:rPr>
              <w:t xml:space="preserve">Square root of the Length </w:t>
            </w:r>
          </w:p>
          <w:p w:rsidR="00216E73" w:rsidRDefault="00216E73">
            <w:pPr>
              <w:snapToGrid w:val="0"/>
              <w:rPr>
                <w:sz w:val="22"/>
                <w:lang w:val="en-US"/>
              </w:rPr>
            </w:pPr>
            <w:r>
              <w:rPr>
                <w:sz w:val="22"/>
              </w:rPr>
              <w:t>(√m)</w:t>
            </w:r>
          </w:p>
        </w:tc>
        <w:tc>
          <w:tcPr>
            <w:tcW w:w="482"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43" w:type="dxa"/>
            <w:tcBorders>
              <w:top w:val="single" w:sz="4" w:space="0" w:color="000000"/>
              <w:left w:val="single" w:sz="4" w:space="0" w:color="000000"/>
              <w:bottom w:val="single" w:sz="4" w:space="0" w:color="000000"/>
              <w:right w:val="single" w:sz="4" w:space="0" w:color="000000"/>
            </w:tcBorders>
          </w:tcPr>
          <w:p w:rsidR="00216E73" w:rsidRDefault="00216E73">
            <w:pPr>
              <w:snapToGrid w:val="0"/>
              <w:rPr>
                <w:sz w:val="22"/>
                <w:lang w:val="en-US"/>
              </w:rPr>
            </w:pPr>
          </w:p>
        </w:tc>
      </w:tr>
      <w:tr w:rsidR="00216E73" w:rsidTr="00216E73">
        <w:tc>
          <w:tcPr>
            <w:tcW w:w="1515" w:type="dxa"/>
            <w:tcBorders>
              <w:top w:val="single" w:sz="4" w:space="0" w:color="000000"/>
              <w:left w:val="single" w:sz="4" w:space="0" w:color="000000"/>
              <w:bottom w:val="single" w:sz="4" w:space="0" w:color="000000"/>
              <w:right w:val="nil"/>
            </w:tcBorders>
            <w:hideMark/>
          </w:tcPr>
          <w:p w:rsidR="00216E73" w:rsidRDefault="00216E73">
            <w:pPr>
              <w:snapToGrid w:val="0"/>
              <w:rPr>
                <w:sz w:val="22"/>
                <w:lang w:val="en-US"/>
              </w:rPr>
            </w:pPr>
            <w:r>
              <w:rPr>
                <w:sz w:val="22"/>
              </w:rPr>
              <w:t>Time for 3 swings (s)</w:t>
            </w:r>
          </w:p>
        </w:tc>
        <w:tc>
          <w:tcPr>
            <w:tcW w:w="482"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43" w:type="dxa"/>
            <w:tcBorders>
              <w:top w:val="single" w:sz="4" w:space="0" w:color="000000"/>
              <w:left w:val="single" w:sz="4" w:space="0" w:color="000000"/>
              <w:bottom w:val="single" w:sz="4" w:space="0" w:color="000000"/>
              <w:right w:val="single" w:sz="4" w:space="0" w:color="000000"/>
            </w:tcBorders>
          </w:tcPr>
          <w:p w:rsidR="00216E73" w:rsidRDefault="00216E73">
            <w:pPr>
              <w:snapToGrid w:val="0"/>
              <w:rPr>
                <w:sz w:val="22"/>
                <w:lang w:val="en-US"/>
              </w:rPr>
            </w:pPr>
          </w:p>
        </w:tc>
      </w:tr>
      <w:tr w:rsidR="00216E73" w:rsidTr="00216E73">
        <w:tc>
          <w:tcPr>
            <w:tcW w:w="1515" w:type="dxa"/>
            <w:tcBorders>
              <w:top w:val="single" w:sz="4" w:space="0" w:color="000000"/>
              <w:left w:val="single" w:sz="4" w:space="0" w:color="000000"/>
              <w:bottom w:val="single" w:sz="4" w:space="0" w:color="000000"/>
              <w:right w:val="nil"/>
            </w:tcBorders>
            <w:hideMark/>
          </w:tcPr>
          <w:p w:rsidR="00216E73" w:rsidRDefault="00216E73">
            <w:pPr>
              <w:snapToGrid w:val="0"/>
              <w:rPr>
                <w:sz w:val="22"/>
                <w:lang w:val="en-US"/>
              </w:rPr>
            </w:pPr>
            <w:r>
              <w:rPr>
                <w:sz w:val="22"/>
              </w:rPr>
              <w:t>Period, T</w:t>
            </w:r>
          </w:p>
          <w:p w:rsidR="00216E73" w:rsidRDefault="00216E73">
            <w:pPr>
              <w:snapToGrid w:val="0"/>
              <w:rPr>
                <w:sz w:val="22"/>
                <w:lang w:val="en-US"/>
              </w:rPr>
            </w:pPr>
            <w:r>
              <w:rPr>
                <w:sz w:val="22"/>
              </w:rPr>
              <w:t>(time for one swing) (s)</w:t>
            </w:r>
          </w:p>
        </w:tc>
        <w:tc>
          <w:tcPr>
            <w:tcW w:w="482"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23" w:type="dxa"/>
            <w:tcBorders>
              <w:top w:val="single" w:sz="4" w:space="0" w:color="000000"/>
              <w:left w:val="single" w:sz="4" w:space="0" w:color="000000"/>
              <w:bottom w:val="single" w:sz="4" w:space="0" w:color="000000"/>
              <w:right w:val="nil"/>
            </w:tcBorders>
          </w:tcPr>
          <w:p w:rsidR="00216E73" w:rsidRDefault="00216E73">
            <w:pPr>
              <w:snapToGrid w:val="0"/>
              <w:rPr>
                <w:sz w:val="22"/>
                <w:lang w:val="en-US"/>
              </w:rPr>
            </w:pPr>
          </w:p>
        </w:tc>
        <w:tc>
          <w:tcPr>
            <w:tcW w:w="743" w:type="dxa"/>
            <w:tcBorders>
              <w:top w:val="single" w:sz="4" w:space="0" w:color="000000"/>
              <w:left w:val="single" w:sz="4" w:space="0" w:color="000000"/>
              <w:bottom w:val="single" w:sz="4" w:space="0" w:color="000000"/>
              <w:right w:val="single" w:sz="4" w:space="0" w:color="000000"/>
            </w:tcBorders>
          </w:tcPr>
          <w:p w:rsidR="00216E73" w:rsidRDefault="00216E73">
            <w:pPr>
              <w:snapToGrid w:val="0"/>
              <w:rPr>
                <w:sz w:val="22"/>
                <w:lang w:val="en-US"/>
              </w:rPr>
            </w:pPr>
          </w:p>
        </w:tc>
      </w:tr>
    </w:tbl>
    <w:p w:rsidR="00216E73" w:rsidRDefault="00216E73" w:rsidP="00216E73">
      <w:pPr>
        <w:rPr>
          <w:szCs w:val="20"/>
          <w:lang w:val="en-US"/>
        </w:rPr>
      </w:pPr>
    </w:p>
    <w:p w:rsidR="00216E73" w:rsidRDefault="00216E73" w:rsidP="00216E73"/>
    <w:p w:rsidR="00216E73" w:rsidRDefault="00216E73" w:rsidP="00216E73">
      <w:pPr>
        <w:jc w:val="center"/>
      </w:pPr>
      <w:r>
        <w:t>Part 2 Initial Drop Angle of Pendulum</w:t>
      </w:r>
    </w:p>
    <w:tbl>
      <w:tblPr>
        <w:tblW w:w="0" w:type="auto"/>
        <w:tblInd w:w="55" w:type="dxa"/>
        <w:tblLayout w:type="fixed"/>
        <w:tblCellMar>
          <w:top w:w="55" w:type="dxa"/>
          <w:left w:w="55" w:type="dxa"/>
          <w:bottom w:w="55" w:type="dxa"/>
          <w:right w:w="55" w:type="dxa"/>
        </w:tblCellMar>
        <w:tblLook w:val="04A0" w:firstRow="1" w:lastRow="0" w:firstColumn="1" w:lastColumn="0" w:noHBand="0" w:noVBand="1"/>
      </w:tblPr>
      <w:tblGrid>
        <w:gridCol w:w="1440"/>
        <w:gridCol w:w="1440"/>
        <w:gridCol w:w="1440"/>
        <w:gridCol w:w="1440"/>
        <w:gridCol w:w="1440"/>
        <w:gridCol w:w="1444"/>
      </w:tblGrid>
      <w:tr w:rsidR="00216E73" w:rsidTr="00216E73">
        <w:tc>
          <w:tcPr>
            <w:tcW w:w="1440" w:type="dxa"/>
            <w:tcBorders>
              <w:top w:val="single" w:sz="2" w:space="0" w:color="000000"/>
              <w:left w:val="single" w:sz="2" w:space="0" w:color="000000"/>
              <w:bottom w:val="single" w:sz="2" w:space="0" w:color="000000"/>
              <w:right w:val="nil"/>
            </w:tcBorders>
            <w:hideMark/>
          </w:tcPr>
          <w:p w:rsidR="00216E73" w:rsidRDefault="00216E73">
            <w:pPr>
              <w:pStyle w:val="TableContents"/>
              <w:snapToGrid w:val="0"/>
              <w:jc w:val="center"/>
              <w:rPr>
                <w:lang w:val="en-US"/>
              </w:rPr>
            </w:pPr>
            <w:r>
              <w:t>Initial Angle, A (degrees)</w:t>
            </w:r>
          </w:p>
        </w:tc>
        <w:tc>
          <w:tcPr>
            <w:tcW w:w="1440" w:type="dxa"/>
            <w:tcBorders>
              <w:top w:val="single" w:sz="2" w:space="0" w:color="000000"/>
              <w:left w:val="single" w:sz="2" w:space="0" w:color="000000"/>
              <w:bottom w:val="single" w:sz="2" w:space="0" w:color="000000"/>
              <w:right w:val="nil"/>
            </w:tcBorders>
          </w:tcPr>
          <w:p w:rsidR="00216E73" w:rsidRDefault="00216E73">
            <w:pPr>
              <w:pStyle w:val="TableContents"/>
              <w:snapToGrid w:val="0"/>
              <w:jc w:val="center"/>
              <w:rPr>
                <w:lang w:val="en-US"/>
              </w:rPr>
            </w:pPr>
          </w:p>
        </w:tc>
        <w:tc>
          <w:tcPr>
            <w:tcW w:w="1440" w:type="dxa"/>
            <w:tcBorders>
              <w:top w:val="single" w:sz="2" w:space="0" w:color="000000"/>
              <w:left w:val="single" w:sz="2" w:space="0" w:color="000000"/>
              <w:bottom w:val="single" w:sz="2" w:space="0" w:color="000000"/>
              <w:right w:val="nil"/>
            </w:tcBorders>
          </w:tcPr>
          <w:p w:rsidR="00216E73" w:rsidRDefault="00216E73">
            <w:pPr>
              <w:pStyle w:val="TableContents"/>
              <w:snapToGrid w:val="0"/>
              <w:jc w:val="center"/>
              <w:rPr>
                <w:lang w:val="en-US"/>
              </w:rPr>
            </w:pPr>
          </w:p>
        </w:tc>
        <w:tc>
          <w:tcPr>
            <w:tcW w:w="1440" w:type="dxa"/>
            <w:tcBorders>
              <w:top w:val="single" w:sz="2" w:space="0" w:color="000000"/>
              <w:left w:val="single" w:sz="2" w:space="0" w:color="000000"/>
              <w:bottom w:val="single" w:sz="2" w:space="0" w:color="000000"/>
              <w:right w:val="nil"/>
            </w:tcBorders>
          </w:tcPr>
          <w:p w:rsidR="00216E73" w:rsidRDefault="00216E73">
            <w:pPr>
              <w:pStyle w:val="TableContents"/>
              <w:snapToGrid w:val="0"/>
              <w:jc w:val="center"/>
              <w:rPr>
                <w:lang w:val="en-US"/>
              </w:rPr>
            </w:pPr>
          </w:p>
        </w:tc>
        <w:tc>
          <w:tcPr>
            <w:tcW w:w="1440" w:type="dxa"/>
            <w:tcBorders>
              <w:top w:val="single" w:sz="2" w:space="0" w:color="000000"/>
              <w:left w:val="single" w:sz="2" w:space="0" w:color="000000"/>
              <w:bottom w:val="single" w:sz="2" w:space="0" w:color="000000"/>
              <w:right w:val="nil"/>
            </w:tcBorders>
          </w:tcPr>
          <w:p w:rsidR="00216E73" w:rsidRDefault="00216E73">
            <w:pPr>
              <w:pStyle w:val="TableContents"/>
              <w:snapToGrid w:val="0"/>
              <w:jc w:val="center"/>
              <w:rPr>
                <w:lang w:val="en-US"/>
              </w:rPr>
            </w:pPr>
          </w:p>
        </w:tc>
        <w:tc>
          <w:tcPr>
            <w:tcW w:w="1444" w:type="dxa"/>
            <w:tcBorders>
              <w:top w:val="single" w:sz="2" w:space="0" w:color="000000"/>
              <w:left w:val="single" w:sz="2" w:space="0" w:color="000000"/>
              <w:bottom w:val="single" w:sz="2" w:space="0" w:color="000000"/>
              <w:right w:val="single" w:sz="2" w:space="0" w:color="000000"/>
            </w:tcBorders>
          </w:tcPr>
          <w:p w:rsidR="00216E73" w:rsidRDefault="00216E73">
            <w:pPr>
              <w:pStyle w:val="TableContents"/>
              <w:snapToGrid w:val="0"/>
              <w:jc w:val="center"/>
              <w:rPr>
                <w:lang w:val="en-US"/>
              </w:rPr>
            </w:pPr>
          </w:p>
        </w:tc>
      </w:tr>
      <w:tr w:rsidR="00216E73" w:rsidTr="00216E73">
        <w:tc>
          <w:tcPr>
            <w:tcW w:w="1440" w:type="dxa"/>
            <w:tcBorders>
              <w:top w:val="nil"/>
              <w:left w:val="single" w:sz="2" w:space="0" w:color="000000"/>
              <w:bottom w:val="single" w:sz="2" w:space="0" w:color="000000"/>
              <w:right w:val="nil"/>
            </w:tcBorders>
            <w:hideMark/>
          </w:tcPr>
          <w:p w:rsidR="00216E73" w:rsidRDefault="00216E73">
            <w:pPr>
              <w:snapToGrid w:val="0"/>
              <w:rPr>
                <w:sz w:val="22"/>
                <w:lang w:val="en-US"/>
              </w:rPr>
            </w:pPr>
            <w:r>
              <w:rPr>
                <w:sz w:val="22"/>
              </w:rPr>
              <w:t>Time for 3 swings (s)</w:t>
            </w:r>
          </w:p>
        </w:tc>
        <w:tc>
          <w:tcPr>
            <w:tcW w:w="1440" w:type="dxa"/>
            <w:tcBorders>
              <w:top w:val="nil"/>
              <w:left w:val="single" w:sz="2" w:space="0" w:color="000000"/>
              <w:bottom w:val="single" w:sz="2" w:space="0" w:color="000000"/>
              <w:right w:val="nil"/>
            </w:tcBorders>
          </w:tcPr>
          <w:p w:rsidR="00216E73" w:rsidRDefault="00216E73">
            <w:pPr>
              <w:pStyle w:val="TableContents"/>
              <w:snapToGrid w:val="0"/>
              <w:jc w:val="center"/>
              <w:rPr>
                <w:lang w:val="en-US"/>
              </w:rPr>
            </w:pPr>
          </w:p>
        </w:tc>
        <w:tc>
          <w:tcPr>
            <w:tcW w:w="1440" w:type="dxa"/>
            <w:tcBorders>
              <w:top w:val="nil"/>
              <w:left w:val="single" w:sz="2" w:space="0" w:color="000000"/>
              <w:bottom w:val="single" w:sz="2" w:space="0" w:color="000000"/>
              <w:right w:val="nil"/>
            </w:tcBorders>
          </w:tcPr>
          <w:p w:rsidR="00216E73" w:rsidRDefault="00216E73">
            <w:pPr>
              <w:pStyle w:val="TableContents"/>
              <w:snapToGrid w:val="0"/>
              <w:jc w:val="center"/>
              <w:rPr>
                <w:lang w:val="en-US"/>
              </w:rPr>
            </w:pPr>
          </w:p>
        </w:tc>
        <w:tc>
          <w:tcPr>
            <w:tcW w:w="1440" w:type="dxa"/>
            <w:tcBorders>
              <w:top w:val="nil"/>
              <w:left w:val="single" w:sz="2" w:space="0" w:color="000000"/>
              <w:bottom w:val="single" w:sz="2" w:space="0" w:color="000000"/>
              <w:right w:val="nil"/>
            </w:tcBorders>
          </w:tcPr>
          <w:p w:rsidR="00216E73" w:rsidRDefault="00216E73">
            <w:pPr>
              <w:pStyle w:val="TableContents"/>
              <w:snapToGrid w:val="0"/>
              <w:jc w:val="center"/>
              <w:rPr>
                <w:lang w:val="en-US"/>
              </w:rPr>
            </w:pPr>
          </w:p>
        </w:tc>
        <w:tc>
          <w:tcPr>
            <w:tcW w:w="1440" w:type="dxa"/>
            <w:tcBorders>
              <w:top w:val="nil"/>
              <w:left w:val="single" w:sz="2" w:space="0" w:color="000000"/>
              <w:bottom w:val="single" w:sz="2" w:space="0" w:color="000000"/>
              <w:right w:val="nil"/>
            </w:tcBorders>
          </w:tcPr>
          <w:p w:rsidR="00216E73" w:rsidRDefault="00216E73">
            <w:pPr>
              <w:pStyle w:val="TableContents"/>
              <w:snapToGrid w:val="0"/>
              <w:jc w:val="center"/>
              <w:rPr>
                <w:lang w:val="en-US"/>
              </w:rPr>
            </w:pPr>
          </w:p>
        </w:tc>
        <w:tc>
          <w:tcPr>
            <w:tcW w:w="1444" w:type="dxa"/>
            <w:tcBorders>
              <w:top w:val="nil"/>
              <w:left w:val="single" w:sz="2" w:space="0" w:color="000000"/>
              <w:bottom w:val="single" w:sz="2" w:space="0" w:color="000000"/>
              <w:right w:val="single" w:sz="2" w:space="0" w:color="000000"/>
            </w:tcBorders>
          </w:tcPr>
          <w:p w:rsidR="00216E73" w:rsidRDefault="00216E73">
            <w:pPr>
              <w:pStyle w:val="TableContents"/>
              <w:snapToGrid w:val="0"/>
              <w:jc w:val="center"/>
              <w:rPr>
                <w:lang w:val="en-US"/>
              </w:rPr>
            </w:pPr>
          </w:p>
        </w:tc>
      </w:tr>
      <w:tr w:rsidR="00216E73" w:rsidTr="00216E73">
        <w:tc>
          <w:tcPr>
            <w:tcW w:w="1440" w:type="dxa"/>
            <w:tcBorders>
              <w:top w:val="nil"/>
              <w:left w:val="single" w:sz="2" w:space="0" w:color="000000"/>
              <w:bottom w:val="single" w:sz="2" w:space="0" w:color="000000"/>
              <w:right w:val="nil"/>
            </w:tcBorders>
            <w:hideMark/>
          </w:tcPr>
          <w:p w:rsidR="00216E73" w:rsidRDefault="00216E73">
            <w:pPr>
              <w:snapToGrid w:val="0"/>
              <w:rPr>
                <w:sz w:val="22"/>
                <w:lang w:val="en-US"/>
              </w:rPr>
            </w:pPr>
            <w:r>
              <w:rPr>
                <w:sz w:val="22"/>
              </w:rPr>
              <w:t>Period, T</w:t>
            </w:r>
          </w:p>
          <w:p w:rsidR="00216E73" w:rsidRDefault="00216E73">
            <w:pPr>
              <w:snapToGrid w:val="0"/>
              <w:rPr>
                <w:sz w:val="22"/>
                <w:lang w:val="en-US"/>
              </w:rPr>
            </w:pPr>
            <w:r>
              <w:rPr>
                <w:sz w:val="22"/>
              </w:rPr>
              <w:t>(time for one swing) (s)</w:t>
            </w:r>
          </w:p>
        </w:tc>
        <w:tc>
          <w:tcPr>
            <w:tcW w:w="1440" w:type="dxa"/>
            <w:tcBorders>
              <w:top w:val="nil"/>
              <w:left w:val="single" w:sz="2" w:space="0" w:color="000000"/>
              <w:bottom w:val="single" w:sz="2" w:space="0" w:color="000000"/>
              <w:right w:val="nil"/>
            </w:tcBorders>
          </w:tcPr>
          <w:p w:rsidR="00216E73" w:rsidRDefault="00216E73">
            <w:pPr>
              <w:pStyle w:val="TableContents"/>
              <w:snapToGrid w:val="0"/>
              <w:jc w:val="center"/>
              <w:rPr>
                <w:lang w:val="en-US"/>
              </w:rPr>
            </w:pPr>
          </w:p>
        </w:tc>
        <w:tc>
          <w:tcPr>
            <w:tcW w:w="1440" w:type="dxa"/>
            <w:tcBorders>
              <w:top w:val="nil"/>
              <w:left w:val="single" w:sz="2" w:space="0" w:color="000000"/>
              <w:bottom w:val="single" w:sz="2" w:space="0" w:color="000000"/>
              <w:right w:val="nil"/>
            </w:tcBorders>
          </w:tcPr>
          <w:p w:rsidR="00216E73" w:rsidRDefault="00216E73">
            <w:pPr>
              <w:pStyle w:val="TableContents"/>
              <w:snapToGrid w:val="0"/>
              <w:jc w:val="center"/>
              <w:rPr>
                <w:lang w:val="en-US"/>
              </w:rPr>
            </w:pPr>
          </w:p>
        </w:tc>
        <w:tc>
          <w:tcPr>
            <w:tcW w:w="1440" w:type="dxa"/>
            <w:tcBorders>
              <w:top w:val="nil"/>
              <w:left w:val="single" w:sz="2" w:space="0" w:color="000000"/>
              <w:bottom w:val="single" w:sz="2" w:space="0" w:color="000000"/>
              <w:right w:val="nil"/>
            </w:tcBorders>
          </w:tcPr>
          <w:p w:rsidR="00216E73" w:rsidRDefault="00216E73">
            <w:pPr>
              <w:pStyle w:val="TableContents"/>
              <w:snapToGrid w:val="0"/>
              <w:jc w:val="center"/>
              <w:rPr>
                <w:lang w:val="en-US"/>
              </w:rPr>
            </w:pPr>
          </w:p>
        </w:tc>
        <w:tc>
          <w:tcPr>
            <w:tcW w:w="1440" w:type="dxa"/>
            <w:tcBorders>
              <w:top w:val="nil"/>
              <w:left w:val="single" w:sz="2" w:space="0" w:color="000000"/>
              <w:bottom w:val="single" w:sz="2" w:space="0" w:color="000000"/>
              <w:right w:val="nil"/>
            </w:tcBorders>
          </w:tcPr>
          <w:p w:rsidR="00216E73" w:rsidRDefault="00216E73">
            <w:pPr>
              <w:pStyle w:val="TableContents"/>
              <w:snapToGrid w:val="0"/>
              <w:jc w:val="center"/>
              <w:rPr>
                <w:lang w:val="en-US"/>
              </w:rPr>
            </w:pPr>
          </w:p>
        </w:tc>
        <w:tc>
          <w:tcPr>
            <w:tcW w:w="1444" w:type="dxa"/>
            <w:tcBorders>
              <w:top w:val="nil"/>
              <w:left w:val="single" w:sz="2" w:space="0" w:color="000000"/>
              <w:bottom w:val="single" w:sz="2" w:space="0" w:color="000000"/>
              <w:right w:val="single" w:sz="2" w:space="0" w:color="000000"/>
            </w:tcBorders>
          </w:tcPr>
          <w:p w:rsidR="00216E73" w:rsidRDefault="00216E73">
            <w:pPr>
              <w:pStyle w:val="TableContents"/>
              <w:snapToGrid w:val="0"/>
              <w:jc w:val="center"/>
              <w:rPr>
                <w:lang w:val="en-US"/>
              </w:rPr>
            </w:pPr>
          </w:p>
        </w:tc>
      </w:tr>
    </w:tbl>
    <w:p w:rsidR="00216E73" w:rsidRDefault="00216E73" w:rsidP="00216E73">
      <w:pPr>
        <w:jc w:val="center"/>
        <w:rPr>
          <w:szCs w:val="20"/>
          <w:lang w:val="en-US"/>
        </w:rPr>
      </w:pPr>
    </w:p>
    <w:p w:rsidR="00216E73" w:rsidRDefault="00216E73" w:rsidP="00216E73"/>
    <w:p w:rsidR="00216E73" w:rsidRDefault="00216E73" w:rsidP="00216E73">
      <w:pPr>
        <w:rPr>
          <w:sz w:val="22"/>
        </w:rPr>
      </w:pPr>
      <w:r>
        <w:rPr>
          <w:sz w:val="22"/>
          <w:u w:val="single"/>
        </w:rPr>
        <w:t>Analysis</w:t>
      </w:r>
      <w:r>
        <w:rPr>
          <w:sz w:val="22"/>
        </w:rPr>
        <w:t xml:space="preserve">:  Graph T </w:t>
      </w:r>
      <w:proofErr w:type="spellStart"/>
      <w:r>
        <w:rPr>
          <w:sz w:val="22"/>
        </w:rPr>
        <w:t>vs</w:t>
      </w:r>
      <w:proofErr w:type="spellEnd"/>
      <w:r>
        <w:rPr>
          <w:sz w:val="22"/>
        </w:rPr>
        <w:t xml:space="preserve"> root L and T </w:t>
      </w:r>
      <w:proofErr w:type="spellStart"/>
      <w:r>
        <w:rPr>
          <w:sz w:val="22"/>
        </w:rPr>
        <w:t>vs</w:t>
      </w:r>
      <w:proofErr w:type="spellEnd"/>
      <w:r>
        <w:rPr>
          <w:sz w:val="22"/>
        </w:rPr>
        <w:t xml:space="preserve"> A each on a separate page and find the equation relating the </w:t>
      </w:r>
      <w:r>
        <w:rPr>
          <w:sz w:val="22"/>
        </w:rPr>
        <w:tab/>
        <w:t>variables, include units and reasonable decimal place(estimate of precision).  (3 marks)</w:t>
      </w:r>
    </w:p>
    <w:p w:rsidR="00216E73" w:rsidRDefault="00216E73" w:rsidP="00216E73">
      <w:pPr>
        <w:ind w:firstLine="720"/>
        <w:rPr>
          <w:sz w:val="22"/>
        </w:rPr>
      </w:pPr>
      <w:r>
        <w:rPr>
          <w:sz w:val="22"/>
        </w:rPr>
        <w:t>Calculations for the graph should be completed directly on the graph.  (1 mark)</w:t>
      </w:r>
    </w:p>
    <w:p w:rsidR="00216E73" w:rsidRDefault="00216E73" w:rsidP="00216E73">
      <w:pPr>
        <w:rPr>
          <w:sz w:val="22"/>
        </w:rPr>
      </w:pPr>
      <w:r>
        <w:rPr>
          <w:sz w:val="22"/>
        </w:rPr>
        <w:tab/>
        <w:t xml:space="preserve">Calculate the percentage error using the following </w:t>
      </w:r>
      <w:proofErr w:type="gramStart"/>
      <w:r>
        <w:rPr>
          <w:sz w:val="22"/>
        </w:rPr>
        <w:t>equation(</w:t>
      </w:r>
      <w:proofErr w:type="gramEnd"/>
      <w:r>
        <w:rPr>
          <w:sz w:val="22"/>
        </w:rPr>
        <w:t>1 mark)</w:t>
      </w:r>
    </w:p>
    <w:p w:rsidR="00216E73" w:rsidRDefault="00216E73" w:rsidP="00216E73">
      <w:pPr>
        <w:rPr>
          <w:sz w:val="22"/>
        </w:rPr>
      </w:pPr>
      <w:r>
        <w:rPr>
          <w:sz w:val="22"/>
        </w:rPr>
        <w:tab/>
      </w:r>
      <w:proofErr w:type="gramStart"/>
      <w:r>
        <w:rPr>
          <w:sz w:val="22"/>
        </w:rPr>
        <w:t>percentage</w:t>
      </w:r>
      <w:proofErr w:type="gramEnd"/>
      <w:r>
        <w:rPr>
          <w:sz w:val="22"/>
        </w:rPr>
        <w:t xml:space="preserve"> error = |experimental value-theoretical value|/theoretical value x 100%</w:t>
      </w:r>
    </w:p>
    <w:p w:rsidR="00216E73" w:rsidRDefault="00216E73" w:rsidP="00216E73">
      <w:pPr>
        <w:rPr>
          <w:sz w:val="22"/>
        </w:rPr>
      </w:pPr>
      <w:r>
        <w:rPr>
          <w:sz w:val="22"/>
        </w:rPr>
        <w:tab/>
        <w:t xml:space="preserve">The experimental value is the slope of your T </w:t>
      </w:r>
      <w:proofErr w:type="spellStart"/>
      <w:r>
        <w:rPr>
          <w:sz w:val="22"/>
        </w:rPr>
        <w:t>vs</w:t>
      </w:r>
      <w:proofErr w:type="spellEnd"/>
      <w:r>
        <w:rPr>
          <w:sz w:val="22"/>
        </w:rPr>
        <w:t xml:space="preserve"> √L graph and the theoretical value is the </w:t>
      </w:r>
      <w:r>
        <w:rPr>
          <w:sz w:val="22"/>
        </w:rPr>
        <w:tab/>
        <w:t xml:space="preserve">value predicted in the theory </w:t>
      </w:r>
      <w:proofErr w:type="gramStart"/>
      <w:r>
        <w:rPr>
          <w:sz w:val="22"/>
        </w:rPr>
        <w:t>(2.0 s/√m)</w:t>
      </w:r>
      <w:proofErr w:type="gramEnd"/>
    </w:p>
    <w:p w:rsidR="00216E73" w:rsidRDefault="00216E73" w:rsidP="00216E73">
      <w:pPr>
        <w:ind w:left="720"/>
        <w:rPr>
          <w:sz w:val="22"/>
        </w:rPr>
      </w:pPr>
    </w:p>
    <w:p w:rsidR="00216E73" w:rsidRDefault="00216E73" w:rsidP="00216E73">
      <w:pPr>
        <w:rPr>
          <w:sz w:val="22"/>
        </w:rPr>
      </w:pPr>
      <w:r>
        <w:rPr>
          <w:sz w:val="22"/>
          <w:u w:val="single"/>
        </w:rPr>
        <w:t>Results and Conclusion</w:t>
      </w:r>
      <w:r>
        <w:rPr>
          <w:sz w:val="22"/>
        </w:rPr>
        <w:t>:  (1 mark)</w:t>
      </w:r>
    </w:p>
    <w:p w:rsidR="00216E73" w:rsidRDefault="00216E73" w:rsidP="00216E73">
      <w:pPr>
        <w:rPr>
          <w:sz w:val="22"/>
        </w:rPr>
      </w:pPr>
    </w:p>
    <w:p w:rsidR="00216E73" w:rsidRDefault="00216E73" w:rsidP="00216E73">
      <w:pPr>
        <w:rPr>
          <w:sz w:val="22"/>
        </w:rPr>
      </w:pPr>
    </w:p>
    <w:p w:rsidR="00216E73" w:rsidRDefault="00216E73" w:rsidP="00216E73">
      <w:pPr>
        <w:rPr>
          <w:sz w:val="22"/>
        </w:rPr>
      </w:pPr>
    </w:p>
    <w:p w:rsidR="00216E73" w:rsidRDefault="00216E73" w:rsidP="00216E73">
      <w:pPr>
        <w:rPr>
          <w:sz w:val="22"/>
        </w:rPr>
      </w:pPr>
    </w:p>
    <w:p w:rsidR="00216E73" w:rsidRDefault="00216E73" w:rsidP="00216E73">
      <w:pPr>
        <w:rPr>
          <w:sz w:val="22"/>
        </w:rPr>
      </w:pPr>
      <w:r>
        <w:rPr>
          <w:sz w:val="22"/>
        </w:rPr>
        <w:t xml:space="preserve">  </w:t>
      </w:r>
    </w:p>
    <w:p w:rsidR="00216E73" w:rsidRDefault="00216E73" w:rsidP="00216E73">
      <w:pPr>
        <w:rPr>
          <w:sz w:val="22"/>
        </w:rPr>
      </w:pPr>
    </w:p>
    <w:p w:rsidR="00216E73" w:rsidRDefault="00216E73" w:rsidP="00216E73">
      <w:pPr>
        <w:rPr>
          <w:sz w:val="22"/>
        </w:rPr>
      </w:pPr>
      <w:r>
        <w:rPr>
          <w:sz w:val="22"/>
          <w:u w:val="single"/>
        </w:rPr>
        <w:t>Sources of Uncertainty</w:t>
      </w:r>
      <w:r>
        <w:rPr>
          <w:sz w:val="22"/>
        </w:rPr>
        <w:t>:  (1 mark)</w:t>
      </w:r>
    </w:p>
    <w:p w:rsidR="009E3C60" w:rsidRDefault="00FB78E8">
      <w:pPr>
        <w:pStyle w:val="Heading1"/>
        <w:tabs>
          <w:tab w:val="left" w:pos="0"/>
        </w:tabs>
        <w:rPr>
          <w:u w:val="single"/>
        </w:rPr>
      </w:pPr>
      <w:r>
        <w:rPr>
          <w:u w:val="single"/>
        </w:rPr>
        <w:br w:type="page"/>
      </w:r>
      <w:r w:rsidR="009E3C60">
        <w:rPr>
          <w:u w:val="single"/>
        </w:rPr>
        <w:lastRenderedPageBreak/>
        <w:t>Uniform Motion</w:t>
      </w:r>
    </w:p>
    <w:p w:rsidR="009E3C60" w:rsidRDefault="009E3C60">
      <w:pPr>
        <w:rPr>
          <w:b/>
          <w:bCs/>
        </w:rPr>
      </w:pPr>
    </w:p>
    <w:p w:rsidR="009E3C60" w:rsidRDefault="009E3C60">
      <w:r>
        <w:rPr>
          <w:b/>
          <w:bCs/>
        </w:rPr>
        <w:t xml:space="preserve">Purpose: </w:t>
      </w:r>
      <w:r>
        <w:t>To analyze the motion of an object travelling at a constant velocity.</w:t>
      </w:r>
    </w:p>
    <w:p w:rsidR="009E3C60" w:rsidRDefault="009E3C60"/>
    <w:p w:rsidR="009E3C60" w:rsidRDefault="009E3C60">
      <w:pPr>
        <w:tabs>
          <w:tab w:val="left" w:pos="5835"/>
        </w:tabs>
        <w:spacing w:line="360" w:lineRule="auto"/>
        <w:rPr>
          <w:b/>
          <w:bCs/>
        </w:rPr>
      </w:pPr>
      <w:proofErr w:type="gramStart"/>
      <w:r>
        <w:rPr>
          <w:b/>
          <w:bCs/>
        </w:rPr>
        <w:t>Theory :</w:t>
      </w:r>
      <w:proofErr w:type="gramEnd"/>
    </w:p>
    <w:p w:rsidR="009E3C60" w:rsidRDefault="009E3C60">
      <w:pPr>
        <w:tabs>
          <w:tab w:val="left" w:pos="5835"/>
        </w:tabs>
      </w:pPr>
      <w:r>
        <w:t xml:space="preserve">There is a direct relationship between displacement and time for an object moving at a constant velocity.  A graph of displacement, </w:t>
      </w:r>
      <w:r>
        <w:rPr>
          <w:b/>
          <w:bCs/>
        </w:rPr>
        <w:t>d</w:t>
      </w:r>
      <w:r>
        <w:t xml:space="preserve">, versus time, </w:t>
      </w:r>
      <w:r>
        <w:rPr>
          <w:b/>
          <w:bCs/>
        </w:rPr>
        <w:t>t</w:t>
      </w:r>
      <w:r>
        <w:t xml:space="preserve">, will have a linear relationship with the value of the slope representing velocity, </w:t>
      </w:r>
      <w:r>
        <w:rPr>
          <w:b/>
          <w:bCs/>
        </w:rPr>
        <w:t>v</w:t>
      </w:r>
      <w:r>
        <w:t xml:space="preserve">. </w:t>
      </w:r>
    </w:p>
    <w:p w:rsidR="009E3C60" w:rsidRDefault="009E3C60">
      <w:pPr>
        <w:tabs>
          <w:tab w:val="left" w:pos="5835"/>
        </w:tabs>
      </w:pPr>
    </w:p>
    <w:p w:rsidR="009E3C60" w:rsidRDefault="009E3C60">
      <w:pPr>
        <w:tabs>
          <w:tab w:val="left" w:pos="5835"/>
        </w:tabs>
        <w:jc w:val="center"/>
        <w:rPr>
          <w:sz w:val="28"/>
        </w:rPr>
      </w:pPr>
      <w:r>
        <w:rPr>
          <w:sz w:val="28"/>
        </w:rPr>
        <w:t xml:space="preserve">d = </w:t>
      </w:r>
      <w:proofErr w:type="spellStart"/>
      <w:proofErr w:type="gramStart"/>
      <w:r>
        <w:rPr>
          <w:sz w:val="28"/>
        </w:rPr>
        <w:t>vt</w:t>
      </w:r>
      <w:proofErr w:type="spellEnd"/>
      <w:proofErr w:type="gramEnd"/>
    </w:p>
    <w:p w:rsidR="009E3C60" w:rsidRDefault="009E3C60">
      <w:pPr>
        <w:tabs>
          <w:tab w:val="left" w:pos="5835"/>
        </w:tabs>
        <w:spacing w:line="360" w:lineRule="auto"/>
      </w:pPr>
    </w:p>
    <w:p w:rsidR="009E3C60" w:rsidRDefault="009E3C60">
      <w:pPr>
        <w:tabs>
          <w:tab w:val="left" w:pos="5835"/>
        </w:tabs>
        <w:spacing w:line="360" w:lineRule="auto"/>
        <w:rPr>
          <w:b/>
          <w:bCs/>
        </w:rPr>
      </w:pPr>
      <w:r>
        <w:rPr>
          <w:b/>
          <w:bCs/>
        </w:rPr>
        <w:t>Procedure:</w:t>
      </w:r>
    </w:p>
    <w:p w:rsidR="009E3C60" w:rsidRDefault="009E3C60">
      <w:pPr>
        <w:tabs>
          <w:tab w:val="left" w:pos="5835"/>
        </w:tabs>
        <w:rPr>
          <w:b/>
          <w:bCs/>
        </w:rPr>
      </w:pPr>
      <w:r>
        <w:rPr>
          <w:b/>
          <w:bCs/>
        </w:rPr>
        <w:t>Part 1:</w:t>
      </w:r>
    </w:p>
    <w:p w:rsidR="009E3C60" w:rsidRDefault="009E3C60">
      <w:pPr>
        <w:tabs>
          <w:tab w:val="left" w:pos="5835"/>
        </w:tabs>
      </w:pPr>
    </w:p>
    <w:p w:rsidR="009E3C60" w:rsidRDefault="009E3C60">
      <w:pPr>
        <w:numPr>
          <w:ilvl w:val="0"/>
          <w:numId w:val="43"/>
        </w:numPr>
        <w:tabs>
          <w:tab w:val="left" w:pos="0"/>
        </w:tabs>
      </w:pPr>
      <w:r>
        <w:t>Use the ticker tape from the first investigation or pull a short strip of ticker tape through the timer at a constant speed as smoothly as possible.</w:t>
      </w:r>
    </w:p>
    <w:p w:rsidR="009E3C60" w:rsidRDefault="009E3C60">
      <w:pPr>
        <w:numPr>
          <w:ilvl w:val="0"/>
          <w:numId w:val="43"/>
        </w:numPr>
        <w:tabs>
          <w:tab w:val="left" w:pos="0"/>
        </w:tabs>
      </w:pPr>
      <w:r>
        <w:t>Choose about 11 points that are reasonably evenly spaced for analysis by the group.  Label the first point as the reference point (time 0.00 s) and measure the displacement of each of the other points from this reference point.</w:t>
      </w:r>
    </w:p>
    <w:p w:rsidR="009E3C60" w:rsidRDefault="009E3C60">
      <w:pPr>
        <w:numPr>
          <w:ilvl w:val="0"/>
          <w:numId w:val="43"/>
        </w:numPr>
        <w:tabs>
          <w:tab w:val="left" w:pos="0"/>
        </w:tabs>
      </w:pPr>
      <w:r>
        <w:t xml:space="preserve">Prepare a data table (as shown below) under the </w:t>
      </w:r>
      <w:r>
        <w:rPr>
          <w:b/>
          <w:bCs/>
        </w:rPr>
        <w:t>Observations</w:t>
      </w:r>
      <w:r>
        <w:t xml:space="preserve"> heading in your lab report. Calculate the time interval between each dot. Use this information to complete the time column in your data table. Include a copy of the ticker tape in your report.</w:t>
      </w:r>
    </w:p>
    <w:p w:rsidR="009E3C60" w:rsidRDefault="009E3C60"/>
    <w:p w:rsidR="009E3C60" w:rsidRDefault="009E3C60">
      <w:pPr>
        <w:ind w:left="360"/>
        <w:jc w:val="center"/>
        <w:rPr>
          <w:u w:val="single"/>
        </w:rPr>
      </w:pPr>
      <w:r>
        <w:rPr>
          <w:u w:val="single"/>
        </w:rPr>
        <w:t>Motion of Tape Pulled Smoothly</w:t>
      </w:r>
    </w:p>
    <w:p w:rsidR="009E3C60" w:rsidRDefault="009E3C60">
      <w:pPr>
        <w:ind w:left="360"/>
        <w:jc w:val="center"/>
      </w:pPr>
    </w:p>
    <w:tbl>
      <w:tblPr>
        <w:tblW w:w="0" w:type="auto"/>
        <w:tblInd w:w="343" w:type="dxa"/>
        <w:tblLayout w:type="fixed"/>
        <w:tblLook w:val="0000" w:firstRow="0" w:lastRow="0" w:firstColumn="0" w:lastColumn="0" w:noHBand="0" w:noVBand="0"/>
      </w:tblPr>
      <w:tblGrid>
        <w:gridCol w:w="2952"/>
        <w:gridCol w:w="2952"/>
        <w:gridCol w:w="2987"/>
      </w:tblGrid>
      <w:tr w:rsidR="009E3C60">
        <w:tc>
          <w:tcPr>
            <w:tcW w:w="2952" w:type="dxa"/>
            <w:tcBorders>
              <w:top w:val="single" w:sz="4" w:space="0" w:color="000000"/>
              <w:left w:val="single" w:sz="4" w:space="0" w:color="000000"/>
              <w:bottom w:val="single" w:sz="4" w:space="0" w:color="000000"/>
            </w:tcBorders>
          </w:tcPr>
          <w:p w:rsidR="009E3C60" w:rsidRDefault="009E3C60">
            <w:pPr>
              <w:snapToGrid w:val="0"/>
            </w:pPr>
            <w:r>
              <w:t>Displacement from start (cm)</w:t>
            </w:r>
          </w:p>
        </w:tc>
        <w:tc>
          <w:tcPr>
            <w:tcW w:w="2952" w:type="dxa"/>
            <w:tcBorders>
              <w:top w:val="single" w:sz="4" w:space="0" w:color="000000"/>
              <w:left w:val="single" w:sz="4" w:space="0" w:color="000000"/>
              <w:bottom w:val="single" w:sz="4" w:space="0" w:color="000000"/>
            </w:tcBorders>
          </w:tcPr>
          <w:p w:rsidR="009E3C60" w:rsidRDefault="009E3C60">
            <w:pPr>
              <w:snapToGrid w:val="0"/>
            </w:pPr>
            <w:r>
              <w:t>Dot (number)</w:t>
            </w:r>
          </w:p>
        </w:tc>
        <w:tc>
          <w:tcPr>
            <w:tcW w:w="2987" w:type="dxa"/>
            <w:tcBorders>
              <w:top w:val="single" w:sz="4" w:space="0" w:color="000000"/>
              <w:left w:val="single" w:sz="4" w:space="0" w:color="000000"/>
              <w:bottom w:val="single" w:sz="4" w:space="0" w:color="000000"/>
              <w:right w:val="single" w:sz="4" w:space="0" w:color="000000"/>
            </w:tcBorders>
          </w:tcPr>
          <w:p w:rsidR="009E3C60" w:rsidRDefault="009E3C60">
            <w:pPr>
              <w:snapToGrid w:val="0"/>
            </w:pPr>
            <w:r>
              <w:t>Time (s)</w:t>
            </w:r>
          </w:p>
        </w:tc>
      </w:tr>
      <w:tr w:rsidR="009E3C60">
        <w:tc>
          <w:tcPr>
            <w:tcW w:w="2952" w:type="dxa"/>
            <w:tcBorders>
              <w:top w:val="single" w:sz="4" w:space="0" w:color="000000"/>
              <w:left w:val="single" w:sz="4" w:space="0" w:color="000000"/>
              <w:bottom w:val="single" w:sz="4" w:space="0" w:color="000000"/>
            </w:tcBorders>
          </w:tcPr>
          <w:p w:rsidR="009E3C60" w:rsidRDefault="009E3C60">
            <w:pPr>
              <w:snapToGrid w:val="0"/>
            </w:pPr>
          </w:p>
        </w:tc>
        <w:tc>
          <w:tcPr>
            <w:tcW w:w="2952" w:type="dxa"/>
            <w:tcBorders>
              <w:top w:val="single" w:sz="4" w:space="0" w:color="000000"/>
              <w:left w:val="single" w:sz="4" w:space="0" w:color="000000"/>
              <w:bottom w:val="single" w:sz="4" w:space="0" w:color="000000"/>
            </w:tcBorders>
          </w:tcPr>
          <w:p w:rsidR="009E3C60" w:rsidRDefault="009E3C60">
            <w:pPr>
              <w:snapToGrid w:val="0"/>
            </w:pPr>
            <w:r>
              <w:t>1</w:t>
            </w:r>
          </w:p>
        </w:tc>
        <w:tc>
          <w:tcPr>
            <w:tcW w:w="2987" w:type="dxa"/>
            <w:tcBorders>
              <w:top w:val="single" w:sz="4" w:space="0" w:color="000000"/>
              <w:left w:val="single" w:sz="4" w:space="0" w:color="000000"/>
              <w:bottom w:val="single" w:sz="4" w:space="0" w:color="000000"/>
              <w:right w:val="single" w:sz="4" w:space="0" w:color="000000"/>
            </w:tcBorders>
          </w:tcPr>
          <w:p w:rsidR="009E3C60" w:rsidRDefault="009E3C60">
            <w:pPr>
              <w:snapToGrid w:val="0"/>
            </w:pPr>
            <w:r>
              <w:t>0.00</w:t>
            </w:r>
          </w:p>
        </w:tc>
      </w:tr>
      <w:tr w:rsidR="009E3C60">
        <w:tc>
          <w:tcPr>
            <w:tcW w:w="2952" w:type="dxa"/>
            <w:tcBorders>
              <w:top w:val="single" w:sz="4" w:space="0" w:color="000000"/>
              <w:left w:val="single" w:sz="4" w:space="0" w:color="000000"/>
              <w:bottom w:val="single" w:sz="4" w:space="0" w:color="000000"/>
            </w:tcBorders>
          </w:tcPr>
          <w:p w:rsidR="009E3C60" w:rsidRDefault="009E3C60">
            <w:pPr>
              <w:snapToGrid w:val="0"/>
            </w:pPr>
          </w:p>
        </w:tc>
        <w:tc>
          <w:tcPr>
            <w:tcW w:w="2952" w:type="dxa"/>
            <w:tcBorders>
              <w:top w:val="single" w:sz="4" w:space="0" w:color="000000"/>
              <w:left w:val="single" w:sz="4" w:space="0" w:color="000000"/>
              <w:bottom w:val="single" w:sz="4" w:space="0" w:color="000000"/>
            </w:tcBorders>
          </w:tcPr>
          <w:p w:rsidR="009E3C60" w:rsidRDefault="009E3C60">
            <w:pPr>
              <w:snapToGrid w:val="0"/>
            </w:pPr>
            <w:r>
              <w:t>2</w:t>
            </w:r>
          </w:p>
        </w:tc>
        <w:tc>
          <w:tcPr>
            <w:tcW w:w="2987" w:type="dxa"/>
            <w:tcBorders>
              <w:top w:val="single" w:sz="4" w:space="0" w:color="000000"/>
              <w:left w:val="single" w:sz="4" w:space="0" w:color="000000"/>
              <w:bottom w:val="single" w:sz="4" w:space="0" w:color="000000"/>
              <w:right w:val="single" w:sz="4" w:space="0" w:color="000000"/>
            </w:tcBorders>
          </w:tcPr>
          <w:p w:rsidR="009E3C60" w:rsidRDefault="009E3C60">
            <w:pPr>
              <w:snapToGrid w:val="0"/>
            </w:pPr>
          </w:p>
        </w:tc>
      </w:tr>
      <w:tr w:rsidR="009E3C60">
        <w:tc>
          <w:tcPr>
            <w:tcW w:w="2952" w:type="dxa"/>
            <w:tcBorders>
              <w:top w:val="single" w:sz="4" w:space="0" w:color="000000"/>
              <w:left w:val="single" w:sz="4" w:space="0" w:color="000000"/>
              <w:bottom w:val="single" w:sz="4" w:space="0" w:color="000000"/>
            </w:tcBorders>
          </w:tcPr>
          <w:p w:rsidR="009E3C60" w:rsidRDefault="009E3C60">
            <w:pPr>
              <w:snapToGrid w:val="0"/>
            </w:pPr>
          </w:p>
        </w:tc>
        <w:tc>
          <w:tcPr>
            <w:tcW w:w="2952" w:type="dxa"/>
            <w:tcBorders>
              <w:top w:val="single" w:sz="4" w:space="0" w:color="000000"/>
              <w:left w:val="single" w:sz="4" w:space="0" w:color="000000"/>
              <w:bottom w:val="single" w:sz="4" w:space="0" w:color="000000"/>
            </w:tcBorders>
          </w:tcPr>
          <w:p w:rsidR="009E3C60" w:rsidRDefault="009E3C60">
            <w:pPr>
              <w:snapToGrid w:val="0"/>
            </w:pPr>
            <w:r>
              <w:t>3</w:t>
            </w:r>
          </w:p>
        </w:tc>
        <w:tc>
          <w:tcPr>
            <w:tcW w:w="2987" w:type="dxa"/>
            <w:tcBorders>
              <w:top w:val="single" w:sz="4" w:space="0" w:color="000000"/>
              <w:left w:val="single" w:sz="4" w:space="0" w:color="000000"/>
              <w:bottom w:val="single" w:sz="4" w:space="0" w:color="000000"/>
              <w:right w:val="single" w:sz="4" w:space="0" w:color="000000"/>
            </w:tcBorders>
          </w:tcPr>
          <w:p w:rsidR="009E3C60" w:rsidRDefault="009E3C60">
            <w:pPr>
              <w:snapToGrid w:val="0"/>
            </w:pPr>
          </w:p>
        </w:tc>
      </w:tr>
      <w:tr w:rsidR="009E3C60">
        <w:tc>
          <w:tcPr>
            <w:tcW w:w="2952" w:type="dxa"/>
            <w:tcBorders>
              <w:top w:val="single" w:sz="4" w:space="0" w:color="000000"/>
              <w:left w:val="single" w:sz="4" w:space="0" w:color="000000"/>
              <w:bottom w:val="single" w:sz="4" w:space="0" w:color="000000"/>
            </w:tcBorders>
          </w:tcPr>
          <w:p w:rsidR="009E3C60" w:rsidRDefault="009E3C60">
            <w:pPr>
              <w:snapToGrid w:val="0"/>
            </w:pPr>
          </w:p>
        </w:tc>
        <w:tc>
          <w:tcPr>
            <w:tcW w:w="2952" w:type="dxa"/>
            <w:tcBorders>
              <w:top w:val="single" w:sz="4" w:space="0" w:color="000000"/>
              <w:left w:val="single" w:sz="4" w:space="0" w:color="000000"/>
              <w:bottom w:val="single" w:sz="4" w:space="0" w:color="000000"/>
            </w:tcBorders>
          </w:tcPr>
          <w:p w:rsidR="009E3C60" w:rsidRDefault="009E3C60">
            <w:pPr>
              <w:snapToGrid w:val="0"/>
            </w:pPr>
            <w:r>
              <w:t>4</w:t>
            </w:r>
          </w:p>
        </w:tc>
        <w:tc>
          <w:tcPr>
            <w:tcW w:w="2987" w:type="dxa"/>
            <w:tcBorders>
              <w:top w:val="single" w:sz="4" w:space="0" w:color="000000"/>
              <w:left w:val="single" w:sz="4" w:space="0" w:color="000000"/>
              <w:bottom w:val="single" w:sz="4" w:space="0" w:color="000000"/>
              <w:right w:val="single" w:sz="4" w:space="0" w:color="000000"/>
            </w:tcBorders>
          </w:tcPr>
          <w:p w:rsidR="009E3C60" w:rsidRDefault="009E3C60">
            <w:pPr>
              <w:snapToGrid w:val="0"/>
            </w:pPr>
          </w:p>
        </w:tc>
      </w:tr>
      <w:tr w:rsidR="009E3C60">
        <w:tc>
          <w:tcPr>
            <w:tcW w:w="2952" w:type="dxa"/>
            <w:tcBorders>
              <w:top w:val="single" w:sz="4" w:space="0" w:color="000000"/>
              <w:left w:val="single" w:sz="4" w:space="0" w:color="000000"/>
              <w:bottom w:val="single" w:sz="4" w:space="0" w:color="000000"/>
            </w:tcBorders>
          </w:tcPr>
          <w:p w:rsidR="009E3C60" w:rsidRDefault="009E3C60">
            <w:pPr>
              <w:snapToGrid w:val="0"/>
            </w:pPr>
          </w:p>
        </w:tc>
        <w:tc>
          <w:tcPr>
            <w:tcW w:w="2952" w:type="dxa"/>
            <w:tcBorders>
              <w:top w:val="single" w:sz="4" w:space="0" w:color="000000"/>
              <w:left w:val="single" w:sz="4" w:space="0" w:color="000000"/>
              <w:bottom w:val="single" w:sz="4" w:space="0" w:color="000000"/>
            </w:tcBorders>
          </w:tcPr>
          <w:p w:rsidR="009E3C60" w:rsidRDefault="009E3C60">
            <w:pPr>
              <w:snapToGrid w:val="0"/>
            </w:pPr>
            <w:r>
              <w:t>5</w:t>
            </w:r>
          </w:p>
        </w:tc>
        <w:tc>
          <w:tcPr>
            <w:tcW w:w="2987" w:type="dxa"/>
            <w:tcBorders>
              <w:top w:val="single" w:sz="4" w:space="0" w:color="000000"/>
              <w:left w:val="single" w:sz="4" w:space="0" w:color="000000"/>
              <w:bottom w:val="single" w:sz="4" w:space="0" w:color="000000"/>
              <w:right w:val="single" w:sz="4" w:space="0" w:color="000000"/>
            </w:tcBorders>
          </w:tcPr>
          <w:p w:rsidR="009E3C60" w:rsidRDefault="009E3C60">
            <w:pPr>
              <w:snapToGrid w:val="0"/>
            </w:pPr>
          </w:p>
        </w:tc>
      </w:tr>
      <w:tr w:rsidR="009E3C60">
        <w:tc>
          <w:tcPr>
            <w:tcW w:w="2952" w:type="dxa"/>
            <w:tcBorders>
              <w:top w:val="single" w:sz="4" w:space="0" w:color="000000"/>
              <w:left w:val="single" w:sz="4" w:space="0" w:color="000000"/>
              <w:bottom w:val="single" w:sz="4" w:space="0" w:color="000000"/>
            </w:tcBorders>
          </w:tcPr>
          <w:p w:rsidR="009E3C60" w:rsidRDefault="009E3C60">
            <w:pPr>
              <w:snapToGrid w:val="0"/>
            </w:pPr>
          </w:p>
        </w:tc>
        <w:tc>
          <w:tcPr>
            <w:tcW w:w="2952" w:type="dxa"/>
            <w:tcBorders>
              <w:top w:val="single" w:sz="4" w:space="0" w:color="000000"/>
              <w:left w:val="single" w:sz="4" w:space="0" w:color="000000"/>
              <w:bottom w:val="single" w:sz="4" w:space="0" w:color="000000"/>
            </w:tcBorders>
          </w:tcPr>
          <w:p w:rsidR="009E3C60" w:rsidRDefault="009E3C60">
            <w:pPr>
              <w:snapToGrid w:val="0"/>
            </w:pPr>
            <w:r>
              <w:t>6</w:t>
            </w:r>
          </w:p>
        </w:tc>
        <w:tc>
          <w:tcPr>
            <w:tcW w:w="2987" w:type="dxa"/>
            <w:tcBorders>
              <w:top w:val="single" w:sz="4" w:space="0" w:color="000000"/>
              <w:left w:val="single" w:sz="4" w:space="0" w:color="000000"/>
              <w:bottom w:val="single" w:sz="4" w:space="0" w:color="000000"/>
              <w:right w:val="single" w:sz="4" w:space="0" w:color="000000"/>
            </w:tcBorders>
          </w:tcPr>
          <w:p w:rsidR="009E3C60" w:rsidRDefault="009E3C60">
            <w:pPr>
              <w:snapToGrid w:val="0"/>
            </w:pPr>
          </w:p>
        </w:tc>
      </w:tr>
      <w:tr w:rsidR="009E3C60">
        <w:tc>
          <w:tcPr>
            <w:tcW w:w="2952" w:type="dxa"/>
            <w:tcBorders>
              <w:top w:val="single" w:sz="4" w:space="0" w:color="000000"/>
              <w:left w:val="single" w:sz="4" w:space="0" w:color="000000"/>
              <w:bottom w:val="single" w:sz="4" w:space="0" w:color="000000"/>
            </w:tcBorders>
          </w:tcPr>
          <w:p w:rsidR="009E3C60" w:rsidRDefault="009E3C60">
            <w:pPr>
              <w:snapToGrid w:val="0"/>
            </w:pPr>
          </w:p>
        </w:tc>
        <w:tc>
          <w:tcPr>
            <w:tcW w:w="2952" w:type="dxa"/>
            <w:tcBorders>
              <w:top w:val="single" w:sz="4" w:space="0" w:color="000000"/>
              <w:left w:val="single" w:sz="4" w:space="0" w:color="000000"/>
              <w:bottom w:val="single" w:sz="4" w:space="0" w:color="000000"/>
            </w:tcBorders>
          </w:tcPr>
          <w:p w:rsidR="009E3C60" w:rsidRDefault="009E3C60">
            <w:pPr>
              <w:snapToGrid w:val="0"/>
            </w:pPr>
            <w:r>
              <w:t>7</w:t>
            </w:r>
          </w:p>
        </w:tc>
        <w:tc>
          <w:tcPr>
            <w:tcW w:w="2987" w:type="dxa"/>
            <w:tcBorders>
              <w:top w:val="single" w:sz="4" w:space="0" w:color="000000"/>
              <w:left w:val="single" w:sz="4" w:space="0" w:color="000000"/>
              <w:bottom w:val="single" w:sz="4" w:space="0" w:color="000000"/>
              <w:right w:val="single" w:sz="4" w:space="0" w:color="000000"/>
            </w:tcBorders>
          </w:tcPr>
          <w:p w:rsidR="009E3C60" w:rsidRDefault="009E3C60">
            <w:pPr>
              <w:snapToGrid w:val="0"/>
            </w:pPr>
          </w:p>
        </w:tc>
      </w:tr>
      <w:tr w:rsidR="009E3C60">
        <w:tc>
          <w:tcPr>
            <w:tcW w:w="2952" w:type="dxa"/>
            <w:tcBorders>
              <w:top w:val="single" w:sz="4" w:space="0" w:color="000000"/>
              <w:left w:val="single" w:sz="4" w:space="0" w:color="000000"/>
              <w:bottom w:val="single" w:sz="4" w:space="0" w:color="000000"/>
            </w:tcBorders>
          </w:tcPr>
          <w:p w:rsidR="009E3C60" w:rsidRDefault="009E3C60">
            <w:pPr>
              <w:snapToGrid w:val="0"/>
            </w:pPr>
          </w:p>
        </w:tc>
        <w:tc>
          <w:tcPr>
            <w:tcW w:w="2952" w:type="dxa"/>
            <w:tcBorders>
              <w:top w:val="single" w:sz="4" w:space="0" w:color="000000"/>
              <w:left w:val="single" w:sz="4" w:space="0" w:color="000000"/>
              <w:bottom w:val="single" w:sz="4" w:space="0" w:color="000000"/>
            </w:tcBorders>
          </w:tcPr>
          <w:p w:rsidR="009E3C60" w:rsidRDefault="009E3C60">
            <w:pPr>
              <w:snapToGrid w:val="0"/>
            </w:pPr>
            <w:r>
              <w:t>8</w:t>
            </w:r>
          </w:p>
        </w:tc>
        <w:tc>
          <w:tcPr>
            <w:tcW w:w="2987" w:type="dxa"/>
            <w:tcBorders>
              <w:top w:val="single" w:sz="4" w:space="0" w:color="000000"/>
              <w:left w:val="single" w:sz="4" w:space="0" w:color="000000"/>
              <w:bottom w:val="single" w:sz="4" w:space="0" w:color="000000"/>
              <w:right w:val="single" w:sz="4" w:space="0" w:color="000000"/>
            </w:tcBorders>
          </w:tcPr>
          <w:p w:rsidR="009E3C60" w:rsidRDefault="009E3C60">
            <w:pPr>
              <w:snapToGrid w:val="0"/>
            </w:pPr>
          </w:p>
        </w:tc>
      </w:tr>
      <w:tr w:rsidR="009E3C60">
        <w:tc>
          <w:tcPr>
            <w:tcW w:w="2952" w:type="dxa"/>
            <w:tcBorders>
              <w:top w:val="single" w:sz="4" w:space="0" w:color="000000"/>
              <w:left w:val="single" w:sz="4" w:space="0" w:color="000000"/>
              <w:bottom w:val="single" w:sz="4" w:space="0" w:color="000000"/>
            </w:tcBorders>
          </w:tcPr>
          <w:p w:rsidR="009E3C60" w:rsidRDefault="009E3C60">
            <w:pPr>
              <w:snapToGrid w:val="0"/>
            </w:pPr>
          </w:p>
        </w:tc>
        <w:tc>
          <w:tcPr>
            <w:tcW w:w="2952" w:type="dxa"/>
            <w:tcBorders>
              <w:top w:val="single" w:sz="4" w:space="0" w:color="000000"/>
              <w:left w:val="single" w:sz="4" w:space="0" w:color="000000"/>
              <w:bottom w:val="single" w:sz="4" w:space="0" w:color="000000"/>
            </w:tcBorders>
          </w:tcPr>
          <w:p w:rsidR="009E3C60" w:rsidRDefault="009E3C60">
            <w:pPr>
              <w:snapToGrid w:val="0"/>
            </w:pPr>
            <w:r>
              <w:t>9</w:t>
            </w:r>
          </w:p>
        </w:tc>
        <w:tc>
          <w:tcPr>
            <w:tcW w:w="2987" w:type="dxa"/>
            <w:tcBorders>
              <w:top w:val="single" w:sz="4" w:space="0" w:color="000000"/>
              <w:left w:val="single" w:sz="4" w:space="0" w:color="000000"/>
              <w:bottom w:val="single" w:sz="4" w:space="0" w:color="000000"/>
              <w:right w:val="single" w:sz="4" w:space="0" w:color="000000"/>
            </w:tcBorders>
          </w:tcPr>
          <w:p w:rsidR="009E3C60" w:rsidRDefault="009E3C60">
            <w:pPr>
              <w:snapToGrid w:val="0"/>
            </w:pPr>
          </w:p>
        </w:tc>
      </w:tr>
      <w:tr w:rsidR="009E3C60">
        <w:tc>
          <w:tcPr>
            <w:tcW w:w="2952" w:type="dxa"/>
            <w:tcBorders>
              <w:top w:val="single" w:sz="4" w:space="0" w:color="000000"/>
              <w:left w:val="single" w:sz="4" w:space="0" w:color="000000"/>
              <w:bottom w:val="single" w:sz="4" w:space="0" w:color="000000"/>
            </w:tcBorders>
          </w:tcPr>
          <w:p w:rsidR="009E3C60" w:rsidRDefault="009E3C60">
            <w:pPr>
              <w:snapToGrid w:val="0"/>
            </w:pPr>
          </w:p>
        </w:tc>
        <w:tc>
          <w:tcPr>
            <w:tcW w:w="2952" w:type="dxa"/>
            <w:tcBorders>
              <w:top w:val="single" w:sz="4" w:space="0" w:color="000000"/>
              <w:left w:val="single" w:sz="4" w:space="0" w:color="000000"/>
              <w:bottom w:val="single" w:sz="4" w:space="0" w:color="000000"/>
            </w:tcBorders>
          </w:tcPr>
          <w:p w:rsidR="009E3C60" w:rsidRDefault="009E3C60">
            <w:pPr>
              <w:snapToGrid w:val="0"/>
            </w:pPr>
            <w:r>
              <w:t>10</w:t>
            </w:r>
          </w:p>
        </w:tc>
        <w:tc>
          <w:tcPr>
            <w:tcW w:w="2987" w:type="dxa"/>
            <w:tcBorders>
              <w:top w:val="single" w:sz="4" w:space="0" w:color="000000"/>
              <w:left w:val="single" w:sz="4" w:space="0" w:color="000000"/>
              <w:bottom w:val="single" w:sz="4" w:space="0" w:color="000000"/>
              <w:right w:val="single" w:sz="4" w:space="0" w:color="000000"/>
            </w:tcBorders>
          </w:tcPr>
          <w:p w:rsidR="009E3C60" w:rsidRDefault="009E3C60">
            <w:pPr>
              <w:snapToGrid w:val="0"/>
            </w:pPr>
          </w:p>
        </w:tc>
      </w:tr>
    </w:tbl>
    <w:p w:rsidR="009E3C60" w:rsidRDefault="009E3C60">
      <w:pPr>
        <w:ind w:left="360"/>
      </w:pPr>
    </w:p>
    <w:p w:rsidR="009E3C60" w:rsidRDefault="009E3C60">
      <w:pPr>
        <w:numPr>
          <w:ilvl w:val="0"/>
          <w:numId w:val="43"/>
        </w:numPr>
        <w:tabs>
          <w:tab w:val="left" w:pos="0"/>
        </w:tabs>
      </w:pPr>
      <w:r>
        <w:t>Plot a position vs. time graph and draw a best-fit line through the points. Find the equation of the line.</w:t>
      </w:r>
    </w:p>
    <w:p w:rsidR="009E3C60" w:rsidRDefault="009E3C60">
      <w:pPr>
        <w:ind w:left="360"/>
      </w:pPr>
    </w:p>
    <w:p w:rsidR="009E3C60" w:rsidRDefault="009E3C60">
      <w:pPr>
        <w:ind w:left="360"/>
      </w:pPr>
    </w:p>
    <w:p w:rsidR="009E3C60" w:rsidRDefault="009E3C60">
      <w:pPr>
        <w:ind w:left="360"/>
      </w:pPr>
    </w:p>
    <w:p w:rsidR="00FB78E8" w:rsidRDefault="00FB78E8">
      <w:pPr>
        <w:ind w:left="360"/>
      </w:pPr>
    </w:p>
    <w:p w:rsidR="009E3C60" w:rsidRDefault="009E3C60">
      <w:pPr>
        <w:rPr>
          <w:b/>
          <w:bCs/>
        </w:rPr>
      </w:pPr>
      <w:r>
        <w:rPr>
          <w:b/>
          <w:bCs/>
        </w:rPr>
        <w:lastRenderedPageBreak/>
        <w:t>Questions:</w:t>
      </w:r>
    </w:p>
    <w:p w:rsidR="009E3C60" w:rsidRDefault="009E3C60">
      <w:pPr>
        <w:widowControl w:val="0"/>
        <w:rPr>
          <w:b/>
          <w:bCs/>
        </w:rPr>
      </w:pPr>
    </w:p>
    <w:p w:rsidR="009E3C60" w:rsidRDefault="009E3C60">
      <w:pPr>
        <w:numPr>
          <w:ilvl w:val="0"/>
          <w:numId w:val="42"/>
        </w:numPr>
        <w:tabs>
          <w:tab w:val="left" w:pos="0"/>
        </w:tabs>
      </w:pPr>
      <w:r>
        <w:t>Look at your ticker tape. Are there any points that do not seem evenly spaced?  What do you notice about their position on the graph?</w:t>
      </w:r>
    </w:p>
    <w:p w:rsidR="009E3C60" w:rsidRDefault="009E3C60">
      <w:pPr>
        <w:numPr>
          <w:ilvl w:val="0"/>
          <w:numId w:val="42"/>
        </w:numPr>
        <w:tabs>
          <w:tab w:val="left" w:pos="0"/>
        </w:tabs>
      </w:pPr>
      <w:r>
        <w:t>Use your final value for displacement and the total time to calculate the average speed of your ticker tape. How does this compare to the slope of your graph? What does the slope represent?</w:t>
      </w:r>
    </w:p>
    <w:p w:rsidR="009E3C60" w:rsidRDefault="009E3C60">
      <w:pPr>
        <w:numPr>
          <w:ilvl w:val="0"/>
          <w:numId w:val="42"/>
        </w:numPr>
        <w:tabs>
          <w:tab w:val="left" w:pos="0"/>
        </w:tabs>
      </w:pPr>
      <w:r>
        <w:t xml:space="preserve">Will every group have the same value for the slope? Why or why not? </w:t>
      </w:r>
    </w:p>
    <w:p w:rsidR="009E3C60" w:rsidRDefault="009E3C60">
      <w:pPr>
        <w:numPr>
          <w:ilvl w:val="0"/>
          <w:numId w:val="42"/>
        </w:numPr>
        <w:tabs>
          <w:tab w:val="left" w:pos="0"/>
        </w:tabs>
      </w:pPr>
      <w:r>
        <w:t>What shape would the graph have if the motion was still uniform but slower? Faster?</w:t>
      </w:r>
    </w:p>
    <w:p w:rsidR="009E3C60" w:rsidRDefault="009E3C60">
      <w:pPr>
        <w:rPr>
          <w:b/>
          <w:bCs/>
        </w:rPr>
      </w:pPr>
    </w:p>
    <w:p w:rsidR="009E3C60" w:rsidRDefault="009E3C60">
      <w:pPr>
        <w:rPr>
          <w:b/>
          <w:bCs/>
        </w:rPr>
      </w:pPr>
      <w:r>
        <w:rPr>
          <w:b/>
          <w:bCs/>
        </w:rPr>
        <w:t>Part 2:</w:t>
      </w:r>
    </w:p>
    <w:p w:rsidR="009E3C60" w:rsidRDefault="009E3C60"/>
    <w:p w:rsidR="009E3C60" w:rsidRDefault="009E3C60">
      <w:pPr>
        <w:numPr>
          <w:ilvl w:val="0"/>
          <w:numId w:val="55"/>
        </w:numPr>
        <w:tabs>
          <w:tab w:val="left" w:pos="0"/>
        </w:tabs>
      </w:pPr>
      <w:r>
        <w:t>Using a new piece of ticker tape, pull the tape slowly at a constant speed first and then suddenly increase the speed of the tape through the timer. Try to keep the faster speed constant as well.</w:t>
      </w:r>
    </w:p>
    <w:p w:rsidR="009E3C60" w:rsidRDefault="009E3C60">
      <w:pPr>
        <w:numPr>
          <w:ilvl w:val="0"/>
          <w:numId w:val="55"/>
        </w:numPr>
        <w:tabs>
          <w:tab w:val="left" w:pos="0"/>
        </w:tabs>
      </w:pPr>
      <w:r>
        <w:t>Choose at least 11 points around the area of the tape where the dots start to become spread out (make sure you have points on both sides of this area). Measure the displacement as before and record this information, along with the time in another data table. Include the tape in your lab report.</w:t>
      </w:r>
    </w:p>
    <w:p w:rsidR="009E3C60" w:rsidRDefault="009E3C60">
      <w:pPr>
        <w:numPr>
          <w:ilvl w:val="0"/>
          <w:numId w:val="55"/>
        </w:numPr>
        <w:tabs>
          <w:tab w:val="left" w:pos="0"/>
        </w:tabs>
      </w:pPr>
      <w:r>
        <w:t>Make a position vs. time graph for your data. You should have two connected lines on the graph (each with a different slope), one for the slow motion and one for the fast motion. Find the slope of each straight portion.</w:t>
      </w:r>
    </w:p>
    <w:p w:rsidR="009E3C60" w:rsidRDefault="009E3C60">
      <w:r>
        <w:t xml:space="preserve">  </w:t>
      </w:r>
    </w:p>
    <w:p w:rsidR="009E3C60" w:rsidRDefault="009E3C60">
      <w:pPr>
        <w:rPr>
          <w:b/>
          <w:bCs/>
        </w:rPr>
      </w:pPr>
      <w:r>
        <w:rPr>
          <w:b/>
          <w:bCs/>
        </w:rPr>
        <w:t>Questions:</w:t>
      </w:r>
    </w:p>
    <w:p w:rsidR="009E3C60" w:rsidRDefault="009E3C60">
      <w:pPr>
        <w:rPr>
          <w:b/>
          <w:bCs/>
        </w:rPr>
      </w:pPr>
    </w:p>
    <w:p w:rsidR="009E3C60" w:rsidRDefault="009E3C60">
      <w:pPr>
        <w:numPr>
          <w:ilvl w:val="1"/>
          <w:numId w:val="55"/>
        </w:numPr>
        <w:tabs>
          <w:tab w:val="left" w:pos="0"/>
        </w:tabs>
      </w:pPr>
      <w:r>
        <w:t>Use your final value for displacement and the total time to calculate the average speed of your ticker tape. Calculate the average velocity by finding the slope of the line connecting the first and last points on your graph. Compare these two results.</w:t>
      </w:r>
    </w:p>
    <w:p w:rsidR="009E3C60" w:rsidRDefault="009E3C60"/>
    <w:p w:rsidR="009E3C60" w:rsidRDefault="009E3C60">
      <w:pPr>
        <w:rPr>
          <w:b/>
          <w:bCs/>
        </w:rPr>
      </w:pPr>
      <w:r>
        <w:rPr>
          <w:b/>
          <w:bCs/>
        </w:rPr>
        <w:t>Conclusions:</w:t>
      </w:r>
    </w:p>
    <w:p w:rsidR="009E3C60" w:rsidRDefault="009E3C60"/>
    <w:p w:rsidR="009E3C60" w:rsidRDefault="009E3C60">
      <w:pPr>
        <w:numPr>
          <w:ilvl w:val="1"/>
          <w:numId w:val="43"/>
        </w:numPr>
        <w:tabs>
          <w:tab w:val="left" w:pos="0"/>
        </w:tabs>
      </w:pPr>
      <w:r>
        <w:t>Write a conclusion. It should include any equations you calculated and your assessment of how closely your data fits your hypothesis.</w:t>
      </w:r>
    </w:p>
    <w:p w:rsidR="009E3C60" w:rsidRDefault="009E3C60">
      <w:pPr>
        <w:numPr>
          <w:ilvl w:val="1"/>
          <w:numId w:val="43"/>
        </w:numPr>
        <w:tabs>
          <w:tab w:val="left" w:pos="0"/>
        </w:tabs>
      </w:pPr>
      <w:r>
        <w:t>Estimate the uncertainty of your measuring devices. (i.e. ruler and recording timer) Analyze and list your sources of uncertainty. What factors may have made the motion not perfectly smooth?</w:t>
      </w:r>
    </w:p>
    <w:p w:rsidR="009E3C60" w:rsidRDefault="00FB78E8">
      <w:pPr>
        <w:pStyle w:val="Heading3"/>
        <w:keepNext w:val="0"/>
        <w:widowControl w:val="0"/>
        <w:tabs>
          <w:tab w:val="left" w:pos="0"/>
        </w:tabs>
      </w:pPr>
      <w:r>
        <w:br w:type="page"/>
      </w:r>
      <w:r w:rsidR="009E3C60">
        <w:lastRenderedPageBreak/>
        <w:t>Uniform Acceleration</w:t>
      </w:r>
    </w:p>
    <w:p w:rsidR="009E3C60" w:rsidRDefault="009E3C60"/>
    <w:p w:rsidR="009E3C60" w:rsidRDefault="009E3C60">
      <w:pPr>
        <w:rPr>
          <w:b/>
          <w:bCs/>
        </w:rPr>
      </w:pPr>
      <w:r>
        <w:rPr>
          <w:b/>
          <w:bCs/>
        </w:rPr>
        <w:t>Purpose:</w:t>
      </w:r>
    </w:p>
    <w:p w:rsidR="009E3C60" w:rsidRDefault="009E3C60">
      <w:pPr>
        <w:numPr>
          <w:ilvl w:val="1"/>
          <w:numId w:val="38"/>
        </w:numPr>
        <w:tabs>
          <w:tab w:val="left" w:pos="0"/>
        </w:tabs>
      </w:pPr>
      <w:r>
        <w:t>To determine the rate of acceleration of a cart traveling down a ramp.</w:t>
      </w:r>
    </w:p>
    <w:p w:rsidR="009E3C60" w:rsidRDefault="009E3C60">
      <w:pPr>
        <w:numPr>
          <w:ilvl w:val="1"/>
          <w:numId w:val="38"/>
        </w:numPr>
        <w:tabs>
          <w:tab w:val="left" w:pos="0"/>
        </w:tabs>
      </w:pPr>
      <w:r>
        <w:t>To measure the distance the cart traveled by means of a v - t graph.</w:t>
      </w:r>
    </w:p>
    <w:p w:rsidR="009E3C60" w:rsidRDefault="009E3C60">
      <w:pPr>
        <w:numPr>
          <w:ilvl w:val="1"/>
          <w:numId w:val="38"/>
        </w:numPr>
        <w:tabs>
          <w:tab w:val="left" w:pos="0"/>
        </w:tabs>
      </w:pPr>
      <w:r>
        <w:t xml:space="preserve">To measure </w:t>
      </w:r>
      <w:proofErr w:type="spellStart"/>
      <w:r>
        <w:t>V</w:t>
      </w:r>
      <w:r>
        <w:rPr>
          <w:vertAlign w:val="subscript"/>
        </w:rPr>
        <w:t>avg</w:t>
      </w:r>
      <w:proofErr w:type="spellEnd"/>
      <w:r>
        <w:t xml:space="preserve"> from a d-t graph.</w:t>
      </w:r>
    </w:p>
    <w:p w:rsidR="009E3C60" w:rsidRDefault="009E3C60">
      <w:pPr>
        <w:numPr>
          <w:ilvl w:val="1"/>
          <w:numId w:val="38"/>
        </w:numPr>
        <w:tabs>
          <w:tab w:val="left" w:pos="0"/>
        </w:tabs>
      </w:pPr>
      <w:r>
        <w:t>To compare the acceleration with the slope of a d-t</w:t>
      </w:r>
      <w:r>
        <w:rPr>
          <w:vertAlign w:val="superscript"/>
        </w:rPr>
        <w:t>2</w:t>
      </w:r>
      <w:r>
        <w:t xml:space="preserve"> graph.</w:t>
      </w:r>
    </w:p>
    <w:p w:rsidR="009E3C60" w:rsidRDefault="009E3C60"/>
    <w:p w:rsidR="009E3C60" w:rsidRDefault="009E3C60">
      <w:r>
        <w:t>(</w:t>
      </w:r>
      <w:r>
        <w:rPr>
          <w:b/>
          <w:bCs/>
        </w:rPr>
        <w:t>Reminder:</w:t>
      </w:r>
      <w:r>
        <w:t xml:space="preserve"> Your conclusion should include a discussion of each of the above items)</w:t>
      </w:r>
    </w:p>
    <w:p w:rsidR="009E3C60" w:rsidRDefault="009E3C60"/>
    <w:p w:rsidR="009E3C60" w:rsidRDefault="009E3C60">
      <w:pPr>
        <w:spacing w:line="360" w:lineRule="auto"/>
        <w:rPr>
          <w:b/>
          <w:bCs/>
        </w:rPr>
      </w:pPr>
      <w:r>
        <w:rPr>
          <w:b/>
          <w:bCs/>
        </w:rPr>
        <w:t>Procedure:</w:t>
      </w:r>
    </w:p>
    <w:p w:rsidR="009E3C60" w:rsidRDefault="009E3C60">
      <w:pPr>
        <w:numPr>
          <w:ilvl w:val="0"/>
          <w:numId w:val="47"/>
        </w:numPr>
        <w:tabs>
          <w:tab w:val="left" w:pos="0"/>
        </w:tabs>
      </w:pPr>
      <w:r>
        <w:t>Attach a piece of ticker tape to the back of a cart using masking tape.</w:t>
      </w:r>
    </w:p>
    <w:p w:rsidR="009E3C60" w:rsidRDefault="009E3C60">
      <w:pPr>
        <w:numPr>
          <w:ilvl w:val="0"/>
          <w:numId w:val="47"/>
        </w:numPr>
        <w:tabs>
          <w:tab w:val="left" w:pos="0"/>
        </w:tabs>
      </w:pPr>
      <w:r>
        <w:t>Run the cart down a ramp while the timer strikes the tape. Get 1 tape per group member.</w:t>
      </w:r>
    </w:p>
    <w:p w:rsidR="009E3C60" w:rsidRDefault="009E3C60">
      <w:pPr>
        <w:numPr>
          <w:ilvl w:val="0"/>
          <w:numId w:val="47"/>
        </w:numPr>
        <w:tabs>
          <w:tab w:val="left" w:pos="0"/>
        </w:tabs>
      </w:pPr>
      <w:r>
        <w:t>Every 6 dots is a 0.10s time interval. Measure d</w:t>
      </w:r>
      <w:r>
        <w:rPr>
          <w:vertAlign w:val="subscript"/>
        </w:rPr>
        <w:t>1</w:t>
      </w:r>
      <w:r>
        <w:t>, d</w:t>
      </w:r>
      <w:r>
        <w:rPr>
          <w:vertAlign w:val="subscript"/>
        </w:rPr>
        <w:t>2</w:t>
      </w:r>
      <w:r>
        <w:t xml:space="preserve">, and calculate </w:t>
      </w:r>
      <w:r>
        <w:rPr>
          <w:rFonts w:ascii="Symbol" w:hAnsi="Symbol"/>
        </w:rPr>
        <w:t></w:t>
      </w:r>
      <w:r>
        <w:t>d = d</w:t>
      </w:r>
      <w:r>
        <w:rPr>
          <w:vertAlign w:val="subscript"/>
        </w:rPr>
        <w:t xml:space="preserve">2 </w:t>
      </w:r>
      <w:r>
        <w:t>– d</w:t>
      </w:r>
      <w:r>
        <w:rPr>
          <w:vertAlign w:val="subscript"/>
        </w:rPr>
        <w:t>1</w:t>
      </w:r>
      <w:r>
        <w:t xml:space="preserve"> as shown below:</w:t>
      </w:r>
    </w:p>
    <w:p w:rsidR="009E3C60" w:rsidRDefault="00DF2E50">
      <w:pPr>
        <w:spacing w:line="360" w:lineRule="auto"/>
        <w:rPr>
          <w:sz w:val="20"/>
        </w:rPr>
      </w:pPr>
      <w:r>
        <w:rPr>
          <w:noProof/>
          <w:lang w:eastAsia="en-CA"/>
        </w:rPr>
        <mc:AlternateContent>
          <mc:Choice Requires="wps">
            <w:drawing>
              <wp:anchor distT="0" distB="0" distL="114935" distR="114935" simplePos="0" relativeHeight="251617280" behindDoc="0" locked="0" layoutInCell="1" allowOverlap="1">
                <wp:simplePos x="0" y="0"/>
                <wp:positionH relativeFrom="column">
                  <wp:posOffset>2070735</wp:posOffset>
                </wp:positionH>
                <wp:positionV relativeFrom="paragraph">
                  <wp:posOffset>109855</wp:posOffset>
                </wp:positionV>
                <wp:extent cx="379095" cy="302895"/>
                <wp:effectExtent l="3810" t="5080" r="7620" b="6350"/>
                <wp:wrapNone/>
                <wp:docPr id="6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095" cy="3028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1196" w:rsidRDefault="00CF1196">
                            <w:pPr>
                              <w:rPr>
                                <w:vertAlign w:val="subscript"/>
                              </w:rPr>
                            </w:pPr>
                            <w:r>
                              <w:t>d</w:t>
                            </w:r>
                            <w:r>
                              <w:rPr>
                                <w:vertAlign w:val="subscript"/>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46" type="#_x0000_t202" style="position:absolute;margin-left:163.05pt;margin-top:8.65pt;width:29.85pt;height:23.85pt;z-index:2516172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" stroked="f">
                <v:fill opacity="0"/>
                <v:textbox inset="0,0,0,0">
                  <w:txbxContent>
                    <w:p w:rsidR="00CF1196" w:rsidRDefault="00CF1196">
                      <w:pPr>
                        <w:rPr>
                          <w:vertAlign w:val="subscript"/>
                        </w:rPr>
                      </w:pPr>
                      <w:r>
                        <w:t>d</w:t>
                      </w:r>
                      <w:r>
                        <w:rPr>
                          <w:vertAlign w:val="subscript"/>
                        </w:rPr>
                        <w:t>2</w:t>
                      </w:r>
                    </w:p>
                  </w:txbxContent>
                </v:textbox>
              </v:shape>
            </w:pict>
          </mc:Fallback>
        </mc:AlternateContent>
      </w:r>
    </w:p>
    <w:p w:rsidR="009E3C60" w:rsidRDefault="00DF2E50">
      <w:pPr>
        <w:spacing w:line="360" w:lineRule="auto"/>
        <w:rPr>
          <w:sz w:val="20"/>
        </w:rPr>
      </w:pPr>
      <w:r>
        <w:rPr>
          <w:noProof/>
          <w:lang w:eastAsia="en-CA"/>
        </w:rPr>
        <mc:AlternateContent>
          <mc:Choice Requires="wps">
            <w:drawing>
              <wp:anchor distT="0" distB="0" distL="114935" distR="114935" simplePos="0" relativeHeight="251616256" behindDoc="0" locked="0" layoutInCell="1" allowOverlap="1">
                <wp:simplePos x="0" y="0"/>
                <wp:positionH relativeFrom="column">
                  <wp:posOffset>699135</wp:posOffset>
                </wp:positionH>
                <wp:positionV relativeFrom="paragraph">
                  <wp:posOffset>154305</wp:posOffset>
                </wp:positionV>
                <wp:extent cx="379095" cy="302895"/>
                <wp:effectExtent l="3810" t="1905" r="7620" b="0"/>
                <wp:wrapNone/>
                <wp:docPr id="6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095" cy="3028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1196" w:rsidRDefault="00CF1196">
                            <w:pPr>
                              <w:rPr>
                                <w:vertAlign w:val="subscript"/>
                              </w:rPr>
                            </w:pPr>
                            <w:r>
                              <w:t>d</w:t>
                            </w:r>
                            <w:r>
                              <w:rPr>
                                <w:vertAlign w:val="subscript"/>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47" type="#_x0000_t202" style="position:absolute;margin-left:55.05pt;margin-top:12.15pt;width:29.85pt;height:23.85pt;z-index:2516162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" stroked="f">
                <v:fill opacity="0"/>
                <v:textbox inset="0,0,0,0">
                  <w:txbxContent>
                    <w:p w:rsidR="00CF1196" w:rsidRDefault="00CF1196">
                      <w:pPr>
                        <w:rPr>
                          <w:vertAlign w:val="subscript"/>
                        </w:rPr>
                      </w:pPr>
                      <w:r>
                        <w:t>d</w:t>
                      </w:r>
                      <w:r>
                        <w:rPr>
                          <w:vertAlign w:val="subscript"/>
                        </w:rPr>
                        <w:t>1</w:t>
                      </w:r>
                    </w:p>
                  </w:txbxContent>
                </v:textbox>
              </v:shape>
            </w:pict>
          </mc:Fallback>
        </mc:AlternateContent>
      </w:r>
      <w:r>
        <w:rPr>
          <w:noProof/>
          <w:lang w:eastAsia="en-CA"/>
        </w:rPr>
        <mc:AlternateContent>
          <mc:Choice Requires="wps">
            <w:drawing>
              <wp:anchor distT="0" distB="0" distL="114300" distR="114300" simplePos="0" relativeHeight="251619328" behindDoc="0" locked="0" layoutInCell="1" allowOverlap="1">
                <wp:simplePos x="0" y="0"/>
                <wp:positionH relativeFrom="column">
                  <wp:posOffset>394335</wp:posOffset>
                </wp:positionH>
                <wp:positionV relativeFrom="paragraph">
                  <wp:posOffset>135255</wp:posOffset>
                </wp:positionV>
                <wp:extent cx="4648200" cy="0"/>
                <wp:effectExtent l="13335" t="59055" r="15240" b="55245"/>
                <wp:wrapNone/>
                <wp:docPr id="61"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48200" cy="0"/>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2" o:spid="_x0000_s1026" style="position:absolute;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5pt,10.65pt" to="397.05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" strokeweight=".26mm">
                <v:stroke endarrow="block" joinstyle="miter"/>
              </v:line>
            </w:pict>
          </mc:Fallback>
        </mc:AlternateContent>
      </w:r>
      <w:r>
        <w:rPr>
          <w:noProof/>
          <w:lang w:eastAsia="en-CA"/>
        </w:rPr>
        <mc:AlternateContent>
          <mc:Choice Requires="wps">
            <w:drawing>
              <wp:anchor distT="0" distB="0" distL="114935" distR="114935" simplePos="0" relativeHeight="251621376" behindDoc="0" locked="0" layoutInCell="1" allowOverlap="1">
                <wp:simplePos x="0" y="0"/>
                <wp:positionH relativeFrom="column">
                  <wp:posOffset>2985135</wp:posOffset>
                </wp:positionH>
                <wp:positionV relativeFrom="paragraph">
                  <wp:posOffset>173355</wp:posOffset>
                </wp:positionV>
                <wp:extent cx="379095" cy="302895"/>
                <wp:effectExtent l="3810" t="1905" r="7620" b="0"/>
                <wp:wrapNone/>
                <wp:docPr id="60"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095" cy="3028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F1196" w:rsidRDefault="00CF1196">
                            <w:r>
                              <w:rPr>
                                <w:rFonts w:ascii="Symbol" w:hAnsi="Symbol"/>
                              </w:rPr>
                              <w:t></w:t>
                            </w:r>
                            <w:r>
                              <w:t>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48" type="#_x0000_t202" style="position:absolute;margin-left:235.05pt;margin-top:13.65pt;width:29.85pt;height:23.85pt;z-index:2516213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" stroked="f">
                <v:fill opacity="0"/>
                <v:textbox inset="0,0,0,0">
                  <w:txbxContent>
                    <w:p w:rsidR="00CF1196" w:rsidRDefault="00CF1196">
                      <w:r>
                        <w:rPr>
                          <w:rFonts w:ascii="Symbol" w:hAnsi="Symbol"/>
                        </w:rPr>
                        <w:t></w:t>
                      </w:r>
                      <w:r>
                        <w:t>d</w:t>
                      </w:r>
                    </w:p>
                  </w:txbxContent>
                </v:textbox>
              </v:shape>
            </w:pict>
          </mc:Fallback>
        </mc:AlternateContent>
      </w:r>
    </w:p>
    <w:p w:rsidR="009E3C60" w:rsidRDefault="00DF2E50">
      <w:pPr>
        <w:spacing w:line="360" w:lineRule="auto"/>
        <w:rPr>
          <w:sz w:val="20"/>
        </w:rPr>
      </w:pPr>
      <w:r>
        <w:rPr>
          <w:noProof/>
          <w:lang w:eastAsia="en-CA"/>
        </w:rPr>
        <mc:AlternateContent>
          <mc:Choice Requires="wps">
            <w:drawing>
              <wp:anchor distT="0" distB="0" distL="114300" distR="114300" simplePos="0" relativeHeight="251610112" behindDoc="0" locked="0" layoutInCell="1" allowOverlap="1">
                <wp:simplePos x="0" y="0"/>
                <wp:positionH relativeFrom="column">
                  <wp:posOffset>394335</wp:posOffset>
                </wp:positionH>
                <wp:positionV relativeFrom="paragraph">
                  <wp:posOffset>246380</wp:posOffset>
                </wp:positionV>
                <wp:extent cx="4648200" cy="457200"/>
                <wp:effectExtent l="13335" t="8255" r="5715" b="10795"/>
                <wp:wrapNone/>
                <wp:docPr id="5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48200" cy="457200"/>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31.05pt;margin-top:19.4pt;width:366pt;height:36pt;z-index:251610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" strokeweight=".26mm"/>
            </w:pict>
          </mc:Fallback>
        </mc:AlternateContent>
      </w:r>
      <w:r>
        <w:rPr>
          <w:noProof/>
          <w:lang w:eastAsia="en-CA"/>
        </w:rPr>
        <mc:AlternateContent>
          <mc:Choice Requires="wps">
            <w:drawing>
              <wp:anchor distT="0" distB="0" distL="114300" distR="114300" simplePos="0" relativeHeight="251615232" behindDoc="0" locked="0" layoutInCell="1" allowOverlap="1">
                <wp:simplePos x="0" y="0"/>
                <wp:positionH relativeFrom="column">
                  <wp:posOffset>1280160</wp:posOffset>
                </wp:positionH>
                <wp:positionV relativeFrom="paragraph">
                  <wp:posOffset>255905</wp:posOffset>
                </wp:positionV>
                <wp:extent cx="0" cy="457200"/>
                <wp:effectExtent l="13335" t="8255" r="5715" b="10795"/>
                <wp:wrapNone/>
                <wp:docPr id="58"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8" o:spid="_x0000_s1026" style="position:absolute;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8pt,20.15pt" to="100.8pt,5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" strokeweight=".26mm">
                <v:stroke joinstyle="miter"/>
              </v:line>
            </w:pict>
          </mc:Fallback>
        </mc:AlternateContent>
      </w:r>
      <w:r>
        <w:rPr>
          <w:noProof/>
          <w:lang w:eastAsia="en-CA"/>
        </w:rPr>
        <mc:AlternateContent>
          <mc:Choice Requires="wps">
            <w:drawing>
              <wp:anchor distT="0" distB="0" distL="114300" distR="114300" simplePos="0" relativeHeight="251618304" behindDoc="0" locked="0" layoutInCell="1" allowOverlap="1">
                <wp:simplePos x="0" y="0"/>
                <wp:positionH relativeFrom="column">
                  <wp:posOffset>394335</wp:posOffset>
                </wp:positionH>
                <wp:positionV relativeFrom="paragraph">
                  <wp:posOffset>170180</wp:posOffset>
                </wp:positionV>
                <wp:extent cx="876300" cy="0"/>
                <wp:effectExtent l="13335" t="55880" r="15240" b="58420"/>
                <wp:wrapNone/>
                <wp:docPr id="57"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76300" cy="0"/>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1" o:spid="_x0000_s1026" style="position:absolute;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5pt,13.4pt" to="100.05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" strokeweight=".26mm">
                <v:stroke endarrow="block" joinstyle="miter"/>
              </v:line>
            </w:pict>
          </mc:Fallback>
        </mc:AlternateContent>
      </w:r>
      <w:r>
        <w:rPr>
          <w:noProof/>
          <w:lang w:eastAsia="en-CA"/>
        </w:rPr>
        <mc:AlternateContent>
          <mc:Choice Requires="wps">
            <w:drawing>
              <wp:anchor distT="0" distB="0" distL="114300" distR="114300" simplePos="0" relativeHeight="251620352" behindDoc="0" locked="0" layoutInCell="1" allowOverlap="1">
                <wp:simplePos x="0" y="0"/>
                <wp:positionH relativeFrom="column">
                  <wp:posOffset>1308735</wp:posOffset>
                </wp:positionH>
                <wp:positionV relativeFrom="paragraph">
                  <wp:posOffset>170180</wp:posOffset>
                </wp:positionV>
                <wp:extent cx="3733800" cy="0"/>
                <wp:effectExtent l="22860" t="55880" r="15240" b="58420"/>
                <wp:wrapNone/>
                <wp:docPr id="56"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3800" cy="0"/>
                        </a:xfrm>
                        <a:prstGeom prst="line">
                          <a:avLst/>
                        </a:prstGeom>
                        <a:noFill/>
                        <a:ln w="9360">
                          <a:solidFill>
                            <a:srgbClr val="000000"/>
                          </a:solidFill>
                          <a:miter lim="800000"/>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3" o:spid="_x0000_s1026" style="position:absolute;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3.05pt,13.4pt" to="397.05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" strokeweight=".26mm">
                <v:stroke startarrow="block" endarrow="block" joinstyle="miter"/>
              </v:line>
            </w:pict>
          </mc:Fallback>
        </mc:AlternateContent>
      </w:r>
    </w:p>
    <w:p w:rsidR="009E3C60" w:rsidRDefault="00DF2E50">
      <w:pPr>
        <w:spacing w:line="360" w:lineRule="auto"/>
        <w:rPr>
          <w:sz w:val="20"/>
        </w:rPr>
      </w:pPr>
      <w:r>
        <w:rPr>
          <w:noProof/>
          <w:lang w:eastAsia="en-CA"/>
        </w:rPr>
        <mc:AlternateContent>
          <mc:Choice Requires="wps">
            <w:drawing>
              <wp:anchor distT="0" distB="0" distL="114300" distR="114300" simplePos="0" relativeHeight="251611136" behindDoc="0" locked="0" layoutInCell="1" allowOverlap="1">
                <wp:simplePos x="0" y="0"/>
                <wp:positionH relativeFrom="column">
                  <wp:posOffset>356235</wp:posOffset>
                </wp:positionH>
                <wp:positionV relativeFrom="paragraph">
                  <wp:posOffset>186055</wp:posOffset>
                </wp:positionV>
                <wp:extent cx="76200" cy="76200"/>
                <wp:effectExtent l="13335" t="5080" r="5715" b="13970"/>
                <wp:wrapNone/>
                <wp:docPr id="55"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flowChartConnector">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4" o:spid="_x0000_s1026" type="#_x0000_t120" style="position:absolute;margin-left:28.05pt;margin-top:14.65pt;width:6pt;height:6pt;z-index:251611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" fillcolor="black" strokeweight=".26mm">
                <v:stroke joinstyle="miter"/>
              </v:shape>
            </w:pict>
          </mc:Fallback>
        </mc:AlternateContent>
      </w:r>
      <w:r>
        <w:rPr>
          <w:noProof/>
          <w:lang w:eastAsia="en-CA"/>
        </w:rPr>
        <mc:AlternateContent>
          <mc:Choice Requires="wps">
            <w:drawing>
              <wp:anchor distT="0" distB="0" distL="114300" distR="114300" simplePos="0" relativeHeight="251612160" behindDoc="0" locked="0" layoutInCell="1" allowOverlap="1">
                <wp:simplePos x="0" y="0"/>
                <wp:positionH relativeFrom="column">
                  <wp:posOffset>1242060</wp:posOffset>
                </wp:positionH>
                <wp:positionV relativeFrom="paragraph">
                  <wp:posOffset>186055</wp:posOffset>
                </wp:positionV>
                <wp:extent cx="76200" cy="76200"/>
                <wp:effectExtent l="13335" t="5080" r="5715" b="13970"/>
                <wp:wrapNone/>
                <wp:docPr id="54"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flowChartConnector">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5" o:spid="_x0000_s1026" type="#_x0000_t120" style="position:absolute;margin-left:97.8pt;margin-top:14.65pt;width:6pt;height:6pt;z-index:251612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" fillcolor="black" strokeweight=".26mm">
                <v:stroke joinstyle="miter"/>
              </v:shape>
            </w:pict>
          </mc:Fallback>
        </mc:AlternateContent>
      </w:r>
      <w:r>
        <w:rPr>
          <w:noProof/>
          <w:lang w:eastAsia="en-CA"/>
        </w:rPr>
        <mc:AlternateContent>
          <mc:Choice Requires="wps">
            <w:drawing>
              <wp:anchor distT="0" distB="0" distL="114300" distR="114300" simplePos="0" relativeHeight="251613184" behindDoc="0" locked="0" layoutInCell="1" allowOverlap="1">
                <wp:simplePos x="0" y="0"/>
                <wp:positionH relativeFrom="column">
                  <wp:posOffset>2289810</wp:posOffset>
                </wp:positionH>
                <wp:positionV relativeFrom="paragraph">
                  <wp:posOffset>195580</wp:posOffset>
                </wp:positionV>
                <wp:extent cx="76200" cy="76200"/>
                <wp:effectExtent l="13335" t="5080" r="5715" b="13970"/>
                <wp:wrapNone/>
                <wp:docPr id="53"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flowChartConnector">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6" o:spid="_x0000_s1026" type="#_x0000_t120" style="position:absolute;margin-left:180.3pt;margin-top:15.4pt;width:6pt;height:6pt;z-index:251613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" fillcolor="black" strokeweight=".26mm">
                <v:stroke joinstyle="miter"/>
              </v:shape>
            </w:pict>
          </mc:Fallback>
        </mc:AlternateContent>
      </w:r>
      <w:r>
        <w:rPr>
          <w:noProof/>
          <w:lang w:eastAsia="en-CA"/>
        </w:rPr>
        <mc:AlternateContent>
          <mc:Choice Requires="wps">
            <w:drawing>
              <wp:anchor distT="0" distB="0" distL="114300" distR="114300" simplePos="0" relativeHeight="251614208" behindDoc="0" locked="0" layoutInCell="1" allowOverlap="1">
                <wp:simplePos x="0" y="0"/>
                <wp:positionH relativeFrom="column">
                  <wp:posOffset>3928110</wp:posOffset>
                </wp:positionH>
                <wp:positionV relativeFrom="paragraph">
                  <wp:posOffset>186055</wp:posOffset>
                </wp:positionV>
                <wp:extent cx="76200" cy="76200"/>
                <wp:effectExtent l="13335" t="5080" r="5715" b="13970"/>
                <wp:wrapNone/>
                <wp:docPr id="23"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flowChartConnector">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7" o:spid="_x0000_s1026" type="#_x0000_t120" style="position:absolute;margin-left:309.3pt;margin-top:14.65pt;width:6pt;height:6pt;z-index:251614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" fillcolor="black" strokeweight=".26mm">
                <v:stroke joinstyle="miter"/>
              </v:shape>
            </w:pict>
          </mc:Fallback>
        </mc:AlternateContent>
      </w:r>
      <w:r>
        <w:rPr>
          <w:noProof/>
          <w:lang w:eastAsia="en-CA"/>
        </w:rPr>
        <mc:AlternateContent>
          <mc:Choice Requires="wps">
            <w:drawing>
              <wp:anchor distT="0" distB="0" distL="114300" distR="114300" simplePos="0" relativeHeight="251622400" behindDoc="0" locked="0" layoutInCell="1" allowOverlap="1">
                <wp:simplePos x="0" y="0"/>
                <wp:positionH relativeFrom="column">
                  <wp:posOffset>432435</wp:posOffset>
                </wp:positionH>
                <wp:positionV relativeFrom="paragraph">
                  <wp:posOffset>186055</wp:posOffset>
                </wp:positionV>
                <wp:extent cx="76200" cy="76200"/>
                <wp:effectExtent l="13335" t="5080" r="5715" b="13970"/>
                <wp:wrapNone/>
                <wp:docPr id="22"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flowChartConnector">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15" o:spid="_x0000_s1026" type="#_x0000_t120" style="position:absolute;margin-left:34.05pt;margin-top:14.65pt;width:6pt;height:6pt;z-index:251622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" fillcolor="black" strokeweight=".26mm">
                <v:stroke joinstyle="miter"/>
              </v:shape>
            </w:pict>
          </mc:Fallback>
        </mc:AlternateContent>
      </w:r>
      <w:r>
        <w:rPr>
          <w:noProof/>
          <w:lang w:eastAsia="en-CA"/>
        </w:rPr>
        <mc:AlternateContent>
          <mc:Choice Requires="wps">
            <w:drawing>
              <wp:anchor distT="0" distB="0" distL="114300" distR="114300" simplePos="0" relativeHeight="251623424" behindDoc="0" locked="0" layoutInCell="1" allowOverlap="1">
                <wp:simplePos x="0" y="0"/>
                <wp:positionH relativeFrom="column">
                  <wp:posOffset>527685</wp:posOffset>
                </wp:positionH>
                <wp:positionV relativeFrom="paragraph">
                  <wp:posOffset>186055</wp:posOffset>
                </wp:positionV>
                <wp:extent cx="76200" cy="76200"/>
                <wp:effectExtent l="13335" t="5080" r="5715" b="13970"/>
                <wp:wrapNone/>
                <wp:docPr id="21"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flowChartConnector">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16" o:spid="_x0000_s1026" type="#_x0000_t120" style="position:absolute;margin-left:41.55pt;margin-top:14.65pt;width:6pt;height:6pt;z-index:251623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" fillcolor="black" strokeweight=".26mm">
                <v:stroke joinstyle="miter"/>
              </v:shape>
            </w:pict>
          </mc:Fallback>
        </mc:AlternateContent>
      </w:r>
      <w:r>
        <w:rPr>
          <w:noProof/>
          <w:lang w:eastAsia="en-CA"/>
        </w:rPr>
        <mc:AlternateContent>
          <mc:Choice Requires="wps">
            <w:drawing>
              <wp:anchor distT="0" distB="0" distL="114300" distR="114300" simplePos="0" relativeHeight="251624448" behindDoc="0" locked="0" layoutInCell="1" allowOverlap="1">
                <wp:simplePos x="0" y="0"/>
                <wp:positionH relativeFrom="column">
                  <wp:posOffset>641985</wp:posOffset>
                </wp:positionH>
                <wp:positionV relativeFrom="paragraph">
                  <wp:posOffset>186055</wp:posOffset>
                </wp:positionV>
                <wp:extent cx="76200" cy="76200"/>
                <wp:effectExtent l="13335" t="5080" r="5715" b="13970"/>
                <wp:wrapNone/>
                <wp:docPr id="20"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flowChartConnector">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17" o:spid="_x0000_s1026" type="#_x0000_t120" style="position:absolute;margin-left:50.55pt;margin-top:14.65pt;width:6pt;height:6pt;z-index:251624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" fillcolor="black" strokeweight=".26mm">
                <v:stroke joinstyle="miter"/>
              </v:shape>
            </w:pict>
          </mc:Fallback>
        </mc:AlternateContent>
      </w:r>
      <w:r>
        <w:rPr>
          <w:noProof/>
          <w:lang w:eastAsia="en-CA"/>
        </w:rPr>
        <mc:AlternateContent>
          <mc:Choice Requires="wps">
            <w:drawing>
              <wp:anchor distT="0" distB="0" distL="114300" distR="114300" simplePos="0" relativeHeight="251625472" behindDoc="0" locked="0" layoutInCell="1" allowOverlap="1">
                <wp:simplePos x="0" y="0"/>
                <wp:positionH relativeFrom="column">
                  <wp:posOffset>1832610</wp:posOffset>
                </wp:positionH>
                <wp:positionV relativeFrom="paragraph">
                  <wp:posOffset>195580</wp:posOffset>
                </wp:positionV>
                <wp:extent cx="76200" cy="76200"/>
                <wp:effectExtent l="13335" t="5080" r="5715" b="13970"/>
                <wp:wrapNone/>
                <wp:docPr id="19"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flowChartConnector">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18" o:spid="_x0000_s1026" type="#_x0000_t120" style="position:absolute;margin-left:144.3pt;margin-top:15.4pt;width:6pt;height:6pt;z-index:251625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" fillcolor="black" strokeweight=".26mm">
                <v:stroke joinstyle="miter"/>
              </v:shape>
            </w:pict>
          </mc:Fallback>
        </mc:AlternateContent>
      </w:r>
      <w:r>
        <w:rPr>
          <w:noProof/>
          <w:lang w:eastAsia="en-CA"/>
        </w:rPr>
        <mc:AlternateContent>
          <mc:Choice Requires="wps">
            <w:drawing>
              <wp:anchor distT="0" distB="0" distL="114300" distR="114300" simplePos="0" relativeHeight="251626496" behindDoc="0" locked="0" layoutInCell="1" allowOverlap="1">
                <wp:simplePos x="0" y="0"/>
                <wp:positionH relativeFrom="column">
                  <wp:posOffset>984885</wp:posOffset>
                </wp:positionH>
                <wp:positionV relativeFrom="paragraph">
                  <wp:posOffset>186055</wp:posOffset>
                </wp:positionV>
                <wp:extent cx="76200" cy="76200"/>
                <wp:effectExtent l="13335" t="5080" r="5715" b="13970"/>
                <wp:wrapNone/>
                <wp:docPr id="17"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flowChartConnector">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19" o:spid="_x0000_s1026" type="#_x0000_t120" style="position:absolute;margin-left:77.55pt;margin-top:14.65pt;width:6pt;height:6pt;z-index:251626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" fillcolor="black" strokeweight=".26mm">
                <v:stroke joinstyle="miter"/>
              </v:shape>
            </w:pict>
          </mc:Fallback>
        </mc:AlternateContent>
      </w:r>
      <w:r>
        <w:rPr>
          <w:noProof/>
          <w:lang w:eastAsia="en-CA"/>
        </w:rPr>
        <mc:AlternateContent>
          <mc:Choice Requires="wps">
            <w:drawing>
              <wp:anchor distT="0" distB="0" distL="114300" distR="114300" simplePos="0" relativeHeight="251627520" behindDoc="0" locked="0" layoutInCell="1" allowOverlap="1">
                <wp:simplePos x="0" y="0"/>
                <wp:positionH relativeFrom="column">
                  <wp:posOffset>1518285</wp:posOffset>
                </wp:positionH>
                <wp:positionV relativeFrom="paragraph">
                  <wp:posOffset>186055</wp:posOffset>
                </wp:positionV>
                <wp:extent cx="76200" cy="76200"/>
                <wp:effectExtent l="13335" t="5080" r="5715" b="13970"/>
                <wp:wrapNone/>
                <wp:docPr id="16"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flowChartConnector">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20" o:spid="_x0000_s1026" type="#_x0000_t120" style="position:absolute;margin-left:119.55pt;margin-top:14.65pt;width:6pt;height:6pt;z-index:251627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" fillcolor="black" strokeweight=".26mm">
                <v:stroke joinstyle="miter"/>
              </v:shape>
            </w:pict>
          </mc:Fallback>
        </mc:AlternateContent>
      </w:r>
      <w:r>
        <w:rPr>
          <w:noProof/>
          <w:lang w:eastAsia="en-CA"/>
        </w:rPr>
        <mc:AlternateContent>
          <mc:Choice Requires="wps">
            <w:drawing>
              <wp:anchor distT="0" distB="0" distL="114300" distR="114300" simplePos="0" relativeHeight="251628544" behindDoc="0" locked="0" layoutInCell="1" allowOverlap="1">
                <wp:simplePos x="0" y="0"/>
                <wp:positionH relativeFrom="column">
                  <wp:posOffset>775335</wp:posOffset>
                </wp:positionH>
                <wp:positionV relativeFrom="paragraph">
                  <wp:posOffset>186055</wp:posOffset>
                </wp:positionV>
                <wp:extent cx="76200" cy="76200"/>
                <wp:effectExtent l="13335" t="5080" r="5715" b="13970"/>
                <wp:wrapNone/>
                <wp:docPr id="15" name="Auto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flowChartConnector">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21" o:spid="_x0000_s1026" type="#_x0000_t120" style="position:absolute;margin-left:61.05pt;margin-top:14.65pt;width:6pt;height:6pt;z-index:251628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" fillcolor="black" strokeweight=".26mm">
                <v:stroke joinstyle="miter"/>
              </v:shape>
            </w:pict>
          </mc:Fallback>
        </mc:AlternateContent>
      </w:r>
      <w:r>
        <w:rPr>
          <w:noProof/>
          <w:lang w:eastAsia="en-CA"/>
        </w:rPr>
        <mc:AlternateContent>
          <mc:Choice Requires="wps">
            <w:drawing>
              <wp:anchor distT="0" distB="0" distL="114300" distR="114300" simplePos="0" relativeHeight="251629568" behindDoc="0" locked="0" layoutInCell="1" allowOverlap="1">
                <wp:simplePos x="0" y="0"/>
                <wp:positionH relativeFrom="column">
                  <wp:posOffset>3013710</wp:posOffset>
                </wp:positionH>
                <wp:positionV relativeFrom="paragraph">
                  <wp:posOffset>195580</wp:posOffset>
                </wp:positionV>
                <wp:extent cx="76200" cy="76200"/>
                <wp:effectExtent l="13335" t="5080" r="5715" b="13970"/>
                <wp:wrapNone/>
                <wp:docPr id="14"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flowChartConnector">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22" o:spid="_x0000_s1026" type="#_x0000_t120" style="position:absolute;margin-left:237.3pt;margin-top:15.4pt;width:6pt;height:6pt;z-index:251629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" fillcolor="black" strokeweight=".26mm">
                <v:stroke joinstyle="miter"/>
              </v:shape>
            </w:pict>
          </mc:Fallback>
        </mc:AlternateContent>
      </w:r>
      <w:r>
        <w:rPr>
          <w:noProof/>
          <w:lang w:eastAsia="en-CA"/>
        </w:rPr>
        <mc:AlternateContent>
          <mc:Choice Requires="wps">
            <w:drawing>
              <wp:anchor distT="0" distB="0" distL="114300" distR="114300" simplePos="0" relativeHeight="251630592" behindDoc="0" locked="0" layoutInCell="1" allowOverlap="1">
                <wp:simplePos x="0" y="0"/>
                <wp:positionH relativeFrom="column">
                  <wp:posOffset>5004435</wp:posOffset>
                </wp:positionH>
                <wp:positionV relativeFrom="paragraph">
                  <wp:posOffset>186055</wp:posOffset>
                </wp:positionV>
                <wp:extent cx="76200" cy="76200"/>
                <wp:effectExtent l="13335" t="5080" r="5715" b="13970"/>
                <wp:wrapNone/>
                <wp:docPr id="13"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76200"/>
                        </a:xfrm>
                        <a:prstGeom prst="flowChartConnector">
                          <a:avLst/>
                        </a:prstGeom>
                        <a:solidFill>
                          <a:srgbClr val="000000"/>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23" o:spid="_x0000_s1026" type="#_x0000_t120" style="position:absolute;margin-left:394.05pt;margin-top:14.65pt;width:6pt;height:6pt;z-index:251630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" fillcolor="black" strokeweight=".26mm">
                <v:stroke joinstyle="miter"/>
              </v:shape>
            </w:pict>
          </mc:Fallback>
        </mc:AlternateContent>
      </w:r>
    </w:p>
    <w:p w:rsidR="009E3C60" w:rsidRDefault="009E3C60">
      <w:pPr>
        <w:spacing w:line="360" w:lineRule="auto"/>
      </w:pPr>
    </w:p>
    <w:p w:rsidR="009E3C60" w:rsidRDefault="009E3C60">
      <w:pPr>
        <w:spacing w:line="360" w:lineRule="auto"/>
      </w:pPr>
    </w:p>
    <w:p w:rsidR="009E3C60" w:rsidRDefault="009E3C60">
      <w:pPr>
        <w:numPr>
          <w:ilvl w:val="0"/>
          <w:numId w:val="47"/>
        </w:numPr>
        <w:tabs>
          <w:tab w:val="left" w:pos="0"/>
        </w:tabs>
      </w:pPr>
      <w:r>
        <w:t>Record your measurements in data tables as shown:</w:t>
      </w:r>
    </w:p>
    <w:p w:rsidR="009E3C60" w:rsidRDefault="009E3C60"/>
    <w:p w:rsidR="009E3C60" w:rsidRDefault="00DF2E50">
      <w:pPr>
        <w:jc w:val="center"/>
        <w:rPr>
          <w:i/>
          <w:iCs/>
        </w:rPr>
      </w:pPr>
      <w:r>
        <w:rPr>
          <w:noProof/>
          <w:lang w:eastAsia="en-CA"/>
        </w:rPr>
        <w:drawing>
          <wp:inline distT="0" distB="0" distL="0" distR="0">
            <wp:extent cx="5486400" cy="2857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lum bright="-10000" contrast="40000"/>
                      <a:extLst>
                        <a:ext uri="{28A0092B-C50C-407E-A947-70E740481C1C}">
                          <a14:useLocalDpi xmlns:a14="http://schemas.microsoft.com/office/drawing/2010/main" val="0"/>
                        </a:ext>
                      </a:extLst>
                    </a:blip>
                    <a:srcRect/>
                    <a:stretch>
                      <a:fillRect/>
                    </a:stretch>
                  </pic:blipFill>
                  <pic:spPr bwMode="auto">
                    <a:xfrm>
                      <a:off x="0" y="0"/>
                      <a:ext cx="5486400" cy="2857500"/>
                    </a:xfrm>
                    <a:prstGeom prst="rect">
                      <a:avLst/>
                    </a:prstGeom>
                    <a:solidFill>
                      <a:srgbClr val="FFFFFF"/>
                    </a:solidFill>
                    <a:ln>
                      <a:noFill/>
                    </a:ln>
                  </pic:spPr>
                </pic:pic>
              </a:graphicData>
            </a:graphic>
          </wp:inline>
        </w:drawing>
      </w:r>
    </w:p>
    <w:p w:rsidR="009E3C60" w:rsidRDefault="009E3C60">
      <w:pPr>
        <w:rPr>
          <w:i/>
          <w:iCs/>
        </w:rPr>
      </w:pPr>
    </w:p>
    <w:p w:rsidR="009E3C60" w:rsidRDefault="009E3C60">
      <w:pPr>
        <w:numPr>
          <w:ilvl w:val="0"/>
          <w:numId w:val="47"/>
        </w:numPr>
        <w:tabs>
          <w:tab w:val="left" w:pos="0"/>
        </w:tabs>
      </w:pPr>
      <w:r>
        <w:t xml:space="preserve">The distance traveled per interval divided by the time per interval (0.10s), represents </w:t>
      </w:r>
      <w:proofErr w:type="spellStart"/>
      <w:r>
        <w:t>V</w:t>
      </w:r>
      <w:r>
        <w:rPr>
          <w:sz w:val="20"/>
          <w:vertAlign w:val="subscript"/>
        </w:rPr>
        <w:t>avg</w:t>
      </w:r>
      <w:proofErr w:type="spellEnd"/>
      <w:r>
        <w:t xml:space="preserve"> for that time interval. Calculate </w:t>
      </w:r>
      <w:proofErr w:type="spellStart"/>
      <w:proofErr w:type="gramStart"/>
      <w:r>
        <w:t>V</w:t>
      </w:r>
      <w:r>
        <w:rPr>
          <w:sz w:val="20"/>
          <w:vertAlign w:val="subscript"/>
        </w:rPr>
        <w:t>avg</w:t>
      </w:r>
      <w:proofErr w:type="spellEnd"/>
      <w:r>
        <w:rPr>
          <w:sz w:val="20"/>
          <w:vertAlign w:val="subscript"/>
        </w:rPr>
        <w:t xml:space="preserve"> </w:t>
      </w:r>
      <w:r>
        <w:t xml:space="preserve"> for</w:t>
      </w:r>
      <w:proofErr w:type="gramEnd"/>
      <w:r>
        <w:t xml:space="preserve"> each interval and record the values in the second data table shown above.</w:t>
      </w:r>
    </w:p>
    <w:p w:rsidR="009E3C60" w:rsidRDefault="009E3C60">
      <w:pPr>
        <w:numPr>
          <w:ilvl w:val="0"/>
          <w:numId w:val="47"/>
        </w:numPr>
        <w:tabs>
          <w:tab w:val="left" w:pos="0"/>
        </w:tabs>
      </w:pPr>
      <w:r>
        <w:lastRenderedPageBreak/>
        <w:t xml:space="preserve">Plot a graph of </w:t>
      </w:r>
      <w:proofErr w:type="spellStart"/>
      <w:r>
        <w:t>V</w:t>
      </w:r>
      <w:r>
        <w:rPr>
          <w:vertAlign w:val="subscript"/>
        </w:rPr>
        <w:t>avg</w:t>
      </w:r>
      <w:proofErr w:type="spellEnd"/>
      <w:r>
        <w:t xml:space="preserve"> vs. time. Note that </w:t>
      </w:r>
      <w:proofErr w:type="spellStart"/>
      <w:r>
        <w:t>V</w:t>
      </w:r>
      <w:r>
        <w:rPr>
          <w:vertAlign w:val="subscript"/>
        </w:rPr>
        <w:t>avg</w:t>
      </w:r>
      <w:proofErr w:type="spellEnd"/>
      <w:r>
        <w:t xml:space="preserve"> is best represented as occurring in the middle of each time interval and not at the end or beginning of an interval.</w:t>
      </w:r>
    </w:p>
    <w:p w:rsidR="009E3C60" w:rsidRDefault="009E3C60">
      <w:pPr>
        <w:numPr>
          <w:ilvl w:val="0"/>
          <w:numId w:val="47"/>
        </w:numPr>
        <w:tabs>
          <w:tab w:val="left" w:pos="0"/>
        </w:tabs>
      </w:pPr>
      <w:r>
        <w:t xml:space="preserve">Determine the slope of your </w:t>
      </w:r>
      <w:proofErr w:type="spellStart"/>
      <w:r>
        <w:t>V</w:t>
      </w:r>
      <w:r>
        <w:rPr>
          <w:vertAlign w:val="subscript"/>
        </w:rPr>
        <w:t>avg</w:t>
      </w:r>
      <w:proofErr w:type="spellEnd"/>
      <w:r>
        <w:t xml:space="preserve"> </w:t>
      </w:r>
      <w:proofErr w:type="spellStart"/>
      <w:r>
        <w:t>vs</w:t>
      </w:r>
      <w:proofErr w:type="spellEnd"/>
      <w:r>
        <w:t xml:space="preserve"> time graph and write an equation for your line.</w:t>
      </w:r>
    </w:p>
    <w:p w:rsidR="009E3C60" w:rsidRDefault="009E3C60">
      <w:pPr>
        <w:numPr>
          <w:ilvl w:val="0"/>
          <w:numId w:val="47"/>
        </w:numPr>
        <w:tabs>
          <w:tab w:val="left" w:pos="0"/>
        </w:tabs>
      </w:pPr>
      <w:r>
        <w:t xml:space="preserve">Cut your tape into 0.10s interval segments (be sure to have finished measurements first!) and paste this tape onto a graph grid which is labeled </w:t>
      </w:r>
      <w:proofErr w:type="spellStart"/>
      <w:r>
        <w:t>V</w:t>
      </w:r>
      <w:r>
        <w:rPr>
          <w:vertAlign w:val="subscript"/>
        </w:rPr>
        <w:t>avg</w:t>
      </w:r>
      <w:proofErr w:type="spellEnd"/>
      <w:r>
        <w:t xml:space="preserve"> </w:t>
      </w:r>
      <w:proofErr w:type="spellStart"/>
      <w:r>
        <w:t>vs</w:t>
      </w:r>
      <w:proofErr w:type="spellEnd"/>
      <w:r>
        <w:t xml:space="preserve"> time.</w:t>
      </w:r>
    </w:p>
    <w:p w:rsidR="009E3C60" w:rsidRDefault="009E3C60">
      <w:pPr>
        <w:numPr>
          <w:ilvl w:val="0"/>
          <w:numId w:val="47"/>
        </w:numPr>
        <w:tabs>
          <w:tab w:val="left" w:pos="0"/>
        </w:tabs>
      </w:pPr>
      <w:r>
        <w:t xml:space="preserve">Calculate the area under the line on your </w:t>
      </w:r>
      <w:proofErr w:type="spellStart"/>
      <w:r>
        <w:t>V</w:t>
      </w:r>
      <w:r>
        <w:rPr>
          <w:vertAlign w:val="subscript"/>
        </w:rPr>
        <w:t>avg</w:t>
      </w:r>
      <w:proofErr w:type="spellEnd"/>
      <w:r>
        <w:t xml:space="preserve"> - t graph. Make sure you pay attention to the units involved.</w:t>
      </w:r>
    </w:p>
    <w:p w:rsidR="009E3C60" w:rsidRDefault="009E3C60">
      <w:pPr>
        <w:numPr>
          <w:ilvl w:val="0"/>
          <w:numId w:val="47"/>
        </w:numPr>
        <w:tabs>
          <w:tab w:val="left" w:pos="0"/>
        </w:tabs>
      </w:pPr>
      <w:r>
        <w:t>Plot a d - t graph.  Draw a tangent to the slope of the d-t curve at a point halfway down the incline and at the end of the incline calculate the slope of the tangents.</w:t>
      </w:r>
    </w:p>
    <w:p w:rsidR="009E3C60" w:rsidRDefault="009E3C60">
      <w:pPr>
        <w:numPr>
          <w:ilvl w:val="0"/>
          <w:numId w:val="47"/>
        </w:numPr>
        <w:tabs>
          <w:tab w:val="left" w:pos="0"/>
        </w:tabs>
      </w:pPr>
      <w:r>
        <w:t>Use your graphing skills to straighten the d-t line and find an equation for the line.</w:t>
      </w:r>
    </w:p>
    <w:p w:rsidR="009E3C60" w:rsidRDefault="009E3C60"/>
    <w:p w:rsidR="009E3C60" w:rsidRDefault="009E3C60">
      <w:pPr>
        <w:rPr>
          <w:b/>
          <w:bCs/>
        </w:rPr>
      </w:pPr>
      <w:r>
        <w:rPr>
          <w:b/>
          <w:bCs/>
        </w:rPr>
        <w:t>Questions:</w:t>
      </w:r>
    </w:p>
    <w:p w:rsidR="009E3C60" w:rsidRDefault="009E3C60"/>
    <w:p w:rsidR="009E3C60" w:rsidRDefault="009E3C60">
      <w:pPr>
        <w:numPr>
          <w:ilvl w:val="0"/>
          <w:numId w:val="28"/>
        </w:numPr>
        <w:tabs>
          <w:tab w:val="left" w:pos="0"/>
        </w:tabs>
      </w:pPr>
      <w:r>
        <w:t xml:space="preserve">What does the slope of the </w:t>
      </w:r>
      <w:proofErr w:type="spellStart"/>
      <w:r>
        <w:t>V</w:t>
      </w:r>
      <w:r>
        <w:rPr>
          <w:vertAlign w:val="subscript"/>
        </w:rPr>
        <w:t>avg</w:t>
      </w:r>
      <w:proofErr w:type="spellEnd"/>
      <w:r>
        <w:t xml:space="preserve"> vs. t graph represent?</w:t>
      </w:r>
    </w:p>
    <w:p w:rsidR="009E3C60" w:rsidRDefault="009E3C60">
      <w:pPr>
        <w:numPr>
          <w:ilvl w:val="0"/>
          <w:numId w:val="28"/>
        </w:numPr>
        <w:tabs>
          <w:tab w:val="left" w:pos="0"/>
        </w:tabs>
      </w:pPr>
      <w:r>
        <w:t xml:space="preserve">Calculate the area underneath your </w:t>
      </w:r>
      <w:proofErr w:type="spellStart"/>
      <w:r>
        <w:t>V</w:t>
      </w:r>
      <w:r>
        <w:rPr>
          <w:vertAlign w:val="subscript"/>
        </w:rPr>
        <w:t>avg</w:t>
      </w:r>
      <w:proofErr w:type="spellEnd"/>
      <w:r>
        <w:t xml:space="preserve"> vs. t graph. Pay attention to the units you are using. What does this area represent?</w:t>
      </w:r>
    </w:p>
    <w:p w:rsidR="009E3C60" w:rsidRDefault="009E3C60">
      <w:pPr>
        <w:numPr>
          <w:ilvl w:val="0"/>
          <w:numId w:val="28"/>
        </w:numPr>
        <w:tabs>
          <w:tab w:val="left" w:pos="0"/>
        </w:tabs>
      </w:pPr>
      <w:r>
        <w:t xml:space="preserve">Compare your </w:t>
      </w:r>
      <w:proofErr w:type="spellStart"/>
      <w:r>
        <w:t>V</w:t>
      </w:r>
      <w:r>
        <w:rPr>
          <w:vertAlign w:val="subscript"/>
        </w:rPr>
        <w:t>avg</w:t>
      </w:r>
      <w:proofErr w:type="spellEnd"/>
      <w:r>
        <w:t xml:space="preserve"> vs. t graph to the graph you made from the segments of ticker tape in step 6.</w:t>
      </w:r>
    </w:p>
    <w:p w:rsidR="009E3C60" w:rsidRDefault="009E3C60">
      <w:pPr>
        <w:numPr>
          <w:ilvl w:val="0"/>
          <w:numId w:val="28"/>
        </w:numPr>
        <w:tabs>
          <w:tab w:val="left" w:pos="0"/>
        </w:tabs>
      </w:pPr>
      <w:r>
        <w:t>Describe how the motion of the cart down the ramp relates to the shape of your d – t graph. What type of relationship exists between d and t?</w:t>
      </w:r>
    </w:p>
    <w:p w:rsidR="009E3C60" w:rsidRDefault="009E3C60">
      <w:pPr>
        <w:numPr>
          <w:ilvl w:val="0"/>
          <w:numId w:val="28"/>
        </w:numPr>
        <w:tabs>
          <w:tab w:val="left" w:pos="0"/>
        </w:tabs>
      </w:pPr>
      <w:r>
        <w:t xml:space="preserve">What is the equation of the line for your straightened displacement-time graph? Compare the slope of this graph to the slope of your </w:t>
      </w:r>
      <w:proofErr w:type="spellStart"/>
      <w:r>
        <w:t>V</w:t>
      </w:r>
      <w:r>
        <w:rPr>
          <w:vertAlign w:val="subscript"/>
        </w:rPr>
        <w:t>avg</w:t>
      </w:r>
      <w:proofErr w:type="spellEnd"/>
      <w:r>
        <w:t xml:space="preserve"> vs. t graph. How are they related?</w:t>
      </w:r>
    </w:p>
    <w:p w:rsidR="009E3C60" w:rsidRDefault="009E3C60">
      <w:pPr>
        <w:numPr>
          <w:ilvl w:val="0"/>
          <w:numId w:val="28"/>
        </w:numPr>
        <w:tabs>
          <w:tab w:val="left" w:pos="0"/>
        </w:tabs>
      </w:pPr>
      <w:r>
        <w:t xml:space="preserve">Describe what an a-t graph should look like </w:t>
      </w:r>
      <w:proofErr w:type="gramStart"/>
      <w:r>
        <w:t>for  an</w:t>
      </w:r>
      <w:proofErr w:type="gramEnd"/>
      <w:r>
        <w:t xml:space="preserve"> object undergoing uniform acceleration. </w:t>
      </w:r>
    </w:p>
    <w:p w:rsidR="009E3C60" w:rsidRDefault="009E3C60"/>
    <w:p w:rsidR="009E3C60" w:rsidRDefault="00FB78E8">
      <w:pPr>
        <w:pStyle w:val="Heading3"/>
        <w:tabs>
          <w:tab w:val="left" w:pos="0"/>
        </w:tabs>
        <w:spacing w:line="240" w:lineRule="auto"/>
      </w:pPr>
      <w:r>
        <w:br w:type="page"/>
      </w:r>
      <w:r w:rsidR="009E3C60">
        <w:lastRenderedPageBreak/>
        <w:t>Acceleration Due to Gravity</w:t>
      </w:r>
    </w:p>
    <w:p w:rsidR="009E3C60" w:rsidRDefault="009E3C60"/>
    <w:p w:rsidR="009E3C60" w:rsidRDefault="009E3C60">
      <w:r>
        <w:rPr>
          <w:b/>
          <w:bCs/>
        </w:rPr>
        <w:t xml:space="preserve">Purpose: </w:t>
      </w:r>
      <w:r>
        <w:t>To measure the acceleration of an object as it falls towards the surface of the Earth.</w:t>
      </w:r>
    </w:p>
    <w:p w:rsidR="009E3C60" w:rsidRDefault="009E3C60"/>
    <w:p w:rsidR="009E3C60" w:rsidRDefault="009E3C60">
      <w:r>
        <w:rPr>
          <w:b/>
          <w:bCs/>
        </w:rPr>
        <w:t>Materials:</w:t>
      </w:r>
      <w:r>
        <w:t xml:space="preserve"> recording timer, ticker tape, 50g and 100g mass, tape</w:t>
      </w:r>
    </w:p>
    <w:p w:rsidR="009E3C60" w:rsidRDefault="009E3C60"/>
    <w:p w:rsidR="009E3C60" w:rsidRDefault="009E3C60">
      <w:pPr>
        <w:rPr>
          <w:b/>
          <w:bCs/>
        </w:rPr>
      </w:pPr>
      <w:r>
        <w:rPr>
          <w:b/>
          <w:bCs/>
        </w:rPr>
        <w:t>Procedure:</w:t>
      </w:r>
    </w:p>
    <w:p w:rsidR="009E3C60" w:rsidRDefault="009E3C60"/>
    <w:p w:rsidR="009E3C60" w:rsidRDefault="009E3C60">
      <w:pPr>
        <w:numPr>
          <w:ilvl w:val="1"/>
          <w:numId w:val="47"/>
        </w:numPr>
        <w:tabs>
          <w:tab w:val="left" w:pos="0"/>
        </w:tabs>
      </w:pPr>
      <w:r>
        <w:t>Attach the ticker tape to the 50 g mass and thread it through the recording timer.</w:t>
      </w:r>
    </w:p>
    <w:p w:rsidR="009E3C60" w:rsidRDefault="009E3C60">
      <w:pPr>
        <w:numPr>
          <w:ilvl w:val="1"/>
          <w:numId w:val="47"/>
        </w:numPr>
        <w:tabs>
          <w:tab w:val="left" w:pos="0"/>
        </w:tabs>
      </w:pPr>
      <w:r>
        <w:t>Holding the recording timer horizontally, drop the mass so that it pulls the tape through the recording timer.</w:t>
      </w:r>
    </w:p>
    <w:p w:rsidR="009E3C60" w:rsidRDefault="009E3C60">
      <w:pPr>
        <w:numPr>
          <w:ilvl w:val="1"/>
          <w:numId w:val="47"/>
        </w:numPr>
        <w:tabs>
          <w:tab w:val="left" w:pos="0"/>
        </w:tabs>
      </w:pPr>
      <w:r>
        <w:t>Select an appropriate time interval (e.g. every 3 dots is 0.05 s) and collect displacement and time date from your ticker tape.</w:t>
      </w:r>
    </w:p>
    <w:p w:rsidR="009E3C60" w:rsidRDefault="009E3C60">
      <w:pPr>
        <w:numPr>
          <w:ilvl w:val="1"/>
          <w:numId w:val="47"/>
        </w:numPr>
        <w:tabs>
          <w:tab w:val="left" w:pos="0"/>
        </w:tabs>
      </w:pPr>
      <w:r>
        <w:t>Plot a graph of displacement vs. time and straighten if necessary to get an equation for your line.</w:t>
      </w:r>
    </w:p>
    <w:p w:rsidR="009E3C60" w:rsidRDefault="009E3C60">
      <w:pPr>
        <w:numPr>
          <w:ilvl w:val="1"/>
          <w:numId w:val="47"/>
        </w:numPr>
        <w:tabs>
          <w:tab w:val="left" w:pos="0"/>
        </w:tabs>
      </w:pPr>
      <w:r>
        <w:t xml:space="preserve">Calculate the </w:t>
      </w:r>
      <w:r>
        <w:rPr>
          <w:rFonts w:ascii="Symbol" w:hAnsi="Symbol"/>
        </w:rPr>
        <w:t></w:t>
      </w:r>
      <w:r>
        <w:t>d between each interval.</w:t>
      </w:r>
    </w:p>
    <w:p w:rsidR="009E3C60" w:rsidRDefault="009E3C60">
      <w:pPr>
        <w:numPr>
          <w:ilvl w:val="1"/>
          <w:numId w:val="47"/>
        </w:numPr>
        <w:tabs>
          <w:tab w:val="left" w:pos="0"/>
        </w:tabs>
      </w:pPr>
      <w:r>
        <w:t>The distance traveled per 0.05s, (</w:t>
      </w:r>
      <w:r>
        <w:rPr>
          <w:rFonts w:ascii="Symbol" w:hAnsi="Symbol"/>
        </w:rPr>
        <w:t></w:t>
      </w:r>
      <w:r>
        <w:t xml:space="preserve">d/0.05s) represents </w:t>
      </w:r>
      <w:proofErr w:type="spellStart"/>
      <w:r>
        <w:t>V</w:t>
      </w:r>
      <w:r>
        <w:rPr>
          <w:sz w:val="20"/>
          <w:vertAlign w:val="subscript"/>
        </w:rPr>
        <w:t>avg</w:t>
      </w:r>
      <w:proofErr w:type="spellEnd"/>
      <w:r>
        <w:t xml:space="preserve"> for that interval. Calculate and record the </w:t>
      </w:r>
      <w:proofErr w:type="spellStart"/>
      <w:r>
        <w:t>V</w:t>
      </w:r>
      <w:r>
        <w:rPr>
          <w:sz w:val="20"/>
          <w:vertAlign w:val="subscript"/>
        </w:rPr>
        <w:t>avg</w:t>
      </w:r>
      <w:proofErr w:type="spellEnd"/>
      <w:r>
        <w:rPr>
          <w:sz w:val="20"/>
          <w:vertAlign w:val="subscript"/>
        </w:rPr>
        <w:t xml:space="preserve"> </w:t>
      </w:r>
      <w:r>
        <w:t>for each segment.</w:t>
      </w:r>
    </w:p>
    <w:p w:rsidR="009E3C60" w:rsidRDefault="009E3C60">
      <w:pPr>
        <w:numPr>
          <w:ilvl w:val="1"/>
          <w:numId w:val="47"/>
        </w:numPr>
        <w:tabs>
          <w:tab w:val="left" w:pos="0"/>
        </w:tabs>
      </w:pPr>
      <w:r>
        <w:t xml:space="preserve">Plot a graph of </w:t>
      </w:r>
      <w:proofErr w:type="spellStart"/>
      <w:r>
        <w:t>V</w:t>
      </w:r>
      <w:r>
        <w:rPr>
          <w:sz w:val="20"/>
          <w:vertAlign w:val="subscript"/>
        </w:rPr>
        <w:t>avg</w:t>
      </w:r>
      <w:proofErr w:type="spellEnd"/>
      <w:r>
        <w:t xml:space="preserve"> </w:t>
      </w:r>
      <w:proofErr w:type="spellStart"/>
      <w:r>
        <w:t>vs</w:t>
      </w:r>
      <w:proofErr w:type="spellEnd"/>
      <w:r>
        <w:t xml:space="preserve"> time. Note that the </w:t>
      </w:r>
      <w:proofErr w:type="spellStart"/>
      <w:r>
        <w:t>V</w:t>
      </w:r>
      <w:r>
        <w:rPr>
          <w:sz w:val="20"/>
          <w:vertAlign w:val="subscript"/>
        </w:rPr>
        <w:t>avg</w:t>
      </w:r>
      <w:proofErr w:type="spellEnd"/>
      <w:r>
        <w:t xml:space="preserve"> occurs half way through each time interval and not at the end of the interval. V</w:t>
      </w:r>
      <w:r>
        <w:rPr>
          <w:sz w:val="20"/>
          <w:vertAlign w:val="subscript"/>
        </w:rPr>
        <w:t>avg1</w:t>
      </w:r>
      <w:r>
        <w:t xml:space="preserve"> occurs at 0.025s, V</w:t>
      </w:r>
      <w:r>
        <w:rPr>
          <w:sz w:val="20"/>
          <w:vertAlign w:val="subscript"/>
        </w:rPr>
        <w:t>avg2</w:t>
      </w:r>
      <w:r>
        <w:t xml:space="preserve"> occurs at 0.075s and so on.</w:t>
      </w:r>
    </w:p>
    <w:p w:rsidR="009E3C60" w:rsidRDefault="009E3C60">
      <w:pPr>
        <w:numPr>
          <w:ilvl w:val="1"/>
          <w:numId w:val="47"/>
        </w:numPr>
        <w:tabs>
          <w:tab w:val="left" w:pos="0"/>
        </w:tabs>
      </w:pPr>
      <w:r>
        <w:t xml:space="preserve">Determine the slope of your </w:t>
      </w:r>
      <w:proofErr w:type="spellStart"/>
      <w:r>
        <w:t>V</w:t>
      </w:r>
      <w:r>
        <w:rPr>
          <w:sz w:val="20"/>
          <w:vertAlign w:val="subscript"/>
        </w:rPr>
        <w:t>avg</w:t>
      </w:r>
      <w:proofErr w:type="spellEnd"/>
      <w:r>
        <w:t xml:space="preserve"> </w:t>
      </w:r>
      <w:proofErr w:type="spellStart"/>
      <w:r>
        <w:t>vs</w:t>
      </w:r>
      <w:proofErr w:type="spellEnd"/>
      <w:r>
        <w:t xml:space="preserve"> time graph and state the acceleration of the </w:t>
      </w:r>
      <w:r>
        <w:tab/>
        <w:t xml:space="preserve">falling mass.  How close is it to </w:t>
      </w:r>
      <w:proofErr w:type="spellStart"/>
      <w:r>
        <w:t>g</w:t>
      </w:r>
      <w:proofErr w:type="spellEnd"/>
      <w:r>
        <w:t>?</w:t>
      </w:r>
    </w:p>
    <w:p w:rsidR="009E3C60" w:rsidRDefault="009E3C60">
      <w:pPr>
        <w:numPr>
          <w:ilvl w:val="1"/>
          <w:numId w:val="47"/>
        </w:numPr>
        <w:tabs>
          <w:tab w:val="left" w:pos="0"/>
        </w:tabs>
      </w:pPr>
      <w:r>
        <w:t>Repeat the above for to 100g mass.</w:t>
      </w:r>
    </w:p>
    <w:p w:rsidR="009E3C60" w:rsidRDefault="009E3C60"/>
    <w:p w:rsidR="009E3C60" w:rsidRDefault="009E3C60">
      <w:pPr>
        <w:rPr>
          <w:b/>
          <w:bCs/>
        </w:rPr>
      </w:pPr>
      <w:r>
        <w:rPr>
          <w:b/>
          <w:bCs/>
        </w:rPr>
        <w:t>Observations: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2126"/>
        <w:gridCol w:w="1418"/>
        <w:gridCol w:w="291"/>
        <w:gridCol w:w="1552"/>
        <w:gridCol w:w="992"/>
        <w:gridCol w:w="1559"/>
      </w:tblGrid>
      <w:tr w:rsidR="00267BB3" w:rsidTr="00FB78E8">
        <w:tc>
          <w:tcPr>
            <w:tcW w:w="1418" w:type="dxa"/>
            <w:shd w:val="clear" w:color="auto" w:fill="auto"/>
          </w:tcPr>
          <w:p w:rsidR="00FB78E8" w:rsidRDefault="00FB78E8" w:rsidP="00FB78E8">
            <w:r>
              <w:t>Time (s)</w:t>
            </w:r>
          </w:p>
        </w:tc>
        <w:tc>
          <w:tcPr>
            <w:tcW w:w="2126" w:type="dxa"/>
            <w:shd w:val="clear" w:color="auto" w:fill="auto"/>
          </w:tcPr>
          <w:p w:rsidR="00FB78E8" w:rsidRPr="00FB78E8" w:rsidRDefault="00FB78E8" w:rsidP="00FB78E8">
            <w:pPr>
              <w:ind w:left="34" w:hanging="34"/>
            </w:pPr>
            <w:r>
              <w:t>Time squared (s</w:t>
            </w:r>
            <w:r w:rsidRPr="00FB78E8">
              <w:rPr>
                <w:vertAlign w:val="superscript"/>
              </w:rPr>
              <w:t>2</w:t>
            </w:r>
            <w:r>
              <w:t>)</w:t>
            </w:r>
          </w:p>
        </w:tc>
        <w:tc>
          <w:tcPr>
            <w:tcW w:w="1418" w:type="dxa"/>
            <w:shd w:val="clear" w:color="auto" w:fill="auto"/>
          </w:tcPr>
          <w:p w:rsidR="00FB78E8" w:rsidRDefault="00FB78E8" w:rsidP="00FB78E8">
            <w:r>
              <w:t>d from start</w:t>
            </w:r>
          </w:p>
        </w:tc>
        <w:tc>
          <w:tcPr>
            <w:tcW w:w="291" w:type="dxa"/>
            <w:vMerge w:val="restart"/>
            <w:shd w:val="clear" w:color="auto" w:fill="auto"/>
          </w:tcPr>
          <w:p w:rsidR="00FB78E8" w:rsidRDefault="00FB78E8" w:rsidP="00FB78E8"/>
        </w:tc>
        <w:tc>
          <w:tcPr>
            <w:tcW w:w="1552" w:type="dxa"/>
            <w:shd w:val="clear" w:color="auto" w:fill="auto"/>
          </w:tcPr>
          <w:p w:rsidR="00FB78E8" w:rsidRDefault="00FB78E8" w:rsidP="00FB78E8">
            <w:r>
              <w:t>Time (s)</w:t>
            </w:r>
          </w:p>
        </w:tc>
        <w:tc>
          <w:tcPr>
            <w:tcW w:w="992" w:type="dxa"/>
            <w:shd w:val="clear" w:color="auto" w:fill="auto"/>
          </w:tcPr>
          <w:p w:rsidR="00FB78E8" w:rsidRPr="00FB78E8" w:rsidRDefault="00FB78E8" w:rsidP="00FB78E8">
            <w:r w:rsidRPr="00FB78E8">
              <w:rPr>
                <w:rFonts w:ascii="Symbol" w:hAnsi="Symbol"/>
              </w:rPr>
              <w:t></w:t>
            </w:r>
            <w:r w:rsidRPr="00FB78E8">
              <w:t>d</w:t>
            </w:r>
          </w:p>
        </w:tc>
        <w:tc>
          <w:tcPr>
            <w:tcW w:w="1559" w:type="dxa"/>
            <w:shd w:val="clear" w:color="auto" w:fill="auto"/>
          </w:tcPr>
          <w:p w:rsidR="00FB78E8" w:rsidRPr="00FB78E8" w:rsidRDefault="00FB78E8" w:rsidP="00FB78E8">
            <w:pPr>
              <w:rPr>
                <w:vertAlign w:val="subscript"/>
              </w:rPr>
            </w:pPr>
            <w:proofErr w:type="spellStart"/>
            <w:r>
              <w:t>V</w:t>
            </w:r>
            <w:r w:rsidRPr="00FB78E8">
              <w:rPr>
                <w:vertAlign w:val="subscript"/>
              </w:rPr>
              <w:t>Average</w:t>
            </w:r>
            <w:proofErr w:type="spellEnd"/>
          </w:p>
        </w:tc>
      </w:tr>
      <w:tr w:rsidR="00267BB3" w:rsidTr="00FB78E8">
        <w:tc>
          <w:tcPr>
            <w:tcW w:w="1418" w:type="dxa"/>
            <w:shd w:val="clear" w:color="auto" w:fill="auto"/>
          </w:tcPr>
          <w:p w:rsidR="00267BB3" w:rsidRPr="00FB78E8" w:rsidRDefault="00267BB3" w:rsidP="00FB78E8">
            <w:pPr>
              <w:snapToGrid w:val="0"/>
              <w:rPr>
                <w:sz w:val="28"/>
              </w:rPr>
            </w:pPr>
            <w:r w:rsidRPr="00FB78E8">
              <w:rPr>
                <w:sz w:val="28"/>
              </w:rPr>
              <w:t>0.00</w:t>
            </w:r>
          </w:p>
        </w:tc>
        <w:tc>
          <w:tcPr>
            <w:tcW w:w="2126" w:type="dxa"/>
            <w:shd w:val="clear" w:color="auto" w:fill="auto"/>
          </w:tcPr>
          <w:p w:rsidR="00267BB3" w:rsidRPr="00FB78E8" w:rsidRDefault="00267BB3" w:rsidP="00FB78E8">
            <w:pPr>
              <w:snapToGrid w:val="0"/>
              <w:rPr>
                <w:sz w:val="28"/>
              </w:rPr>
            </w:pPr>
            <w:r w:rsidRPr="00FB78E8">
              <w:rPr>
                <w:sz w:val="28"/>
              </w:rPr>
              <w:t>0.00</w:t>
            </w:r>
          </w:p>
        </w:tc>
        <w:tc>
          <w:tcPr>
            <w:tcW w:w="1418" w:type="dxa"/>
            <w:shd w:val="clear" w:color="auto" w:fill="auto"/>
          </w:tcPr>
          <w:p w:rsidR="00267BB3" w:rsidRDefault="00267BB3" w:rsidP="00FB78E8"/>
        </w:tc>
        <w:tc>
          <w:tcPr>
            <w:tcW w:w="291" w:type="dxa"/>
            <w:vMerge/>
            <w:shd w:val="clear" w:color="auto" w:fill="auto"/>
          </w:tcPr>
          <w:p w:rsidR="00267BB3" w:rsidRDefault="00267BB3" w:rsidP="00FB78E8"/>
        </w:tc>
        <w:tc>
          <w:tcPr>
            <w:tcW w:w="1552" w:type="dxa"/>
            <w:shd w:val="clear" w:color="auto" w:fill="auto"/>
          </w:tcPr>
          <w:p w:rsidR="00267BB3" w:rsidRDefault="00267BB3" w:rsidP="009E3C60">
            <w:pPr>
              <w:snapToGrid w:val="0"/>
              <w:rPr>
                <w:sz w:val="28"/>
              </w:rPr>
            </w:pPr>
            <w:r>
              <w:rPr>
                <w:sz w:val="28"/>
              </w:rPr>
              <w:t>0.025</w:t>
            </w:r>
          </w:p>
        </w:tc>
        <w:tc>
          <w:tcPr>
            <w:tcW w:w="992" w:type="dxa"/>
            <w:shd w:val="clear" w:color="auto" w:fill="auto"/>
          </w:tcPr>
          <w:p w:rsidR="00267BB3" w:rsidRDefault="00267BB3" w:rsidP="00FB78E8"/>
        </w:tc>
        <w:tc>
          <w:tcPr>
            <w:tcW w:w="1559" w:type="dxa"/>
            <w:shd w:val="clear" w:color="auto" w:fill="auto"/>
          </w:tcPr>
          <w:p w:rsidR="00267BB3" w:rsidRDefault="00267BB3" w:rsidP="00FB78E8"/>
        </w:tc>
      </w:tr>
      <w:tr w:rsidR="00267BB3" w:rsidTr="00FB78E8">
        <w:tc>
          <w:tcPr>
            <w:tcW w:w="1418" w:type="dxa"/>
            <w:shd w:val="clear" w:color="auto" w:fill="auto"/>
          </w:tcPr>
          <w:p w:rsidR="00267BB3" w:rsidRPr="00FB78E8" w:rsidRDefault="00267BB3" w:rsidP="00FB78E8">
            <w:pPr>
              <w:snapToGrid w:val="0"/>
              <w:rPr>
                <w:sz w:val="28"/>
              </w:rPr>
            </w:pPr>
            <w:r w:rsidRPr="00FB78E8">
              <w:rPr>
                <w:sz w:val="28"/>
              </w:rPr>
              <w:t>0.050</w:t>
            </w:r>
          </w:p>
        </w:tc>
        <w:tc>
          <w:tcPr>
            <w:tcW w:w="2126" w:type="dxa"/>
            <w:shd w:val="clear" w:color="auto" w:fill="auto"/>
          </w:tcPr>
          <w:p w:rsidR="00267BB3" w:rsidRPr="00FB78E8" w:rsidRDefault="00267BB3" w:rsidP="00FB78E8">
            <w:pPr>
              <w:snapToGrid w:val="0"/>
              <w:rPr>
                <w:sz w:val="28"/>
              </w:rPr>
            </w:pPr>
            <w:r w:rsidRPr="00FB78E8">
              <w:rPr>
                <w:sz w:val="28"/>
              </w:rPr>
              <w:t>0.0025</w:t>
            </w:r>
          </w:p>
        </w:tc>
        <w:tc>
          <w:tcPr>
            <w:tcW w:w="1418" w:type="dxa"/>
            <w:shd w:val="clear" w:color="auto" w:fill="auto"/>
          </w:tcPr>
          <w:p w:rsidR="00267BB3" w:rsidRDefault="00267BB3" w:rsidP="00FB78E8"/>
        </w:tc>
        <w:tc>
          <w:tcPr>
            <w:tcW w:w="291" w:type="dxa"/>
            <w:vMerge/>
            <w:shd w:val="clear" w:color="auto" w:fill="auto"/>
          </w:tcPr>
          <w:p w:rsidR="00267BB3" w:rsidRDefault="00267BB3" w:rsidP="00FB78E8"/>
        </w:tc>
        <w:tc>
          <w:tcPr>
            <w:tcW w:w="1552" w:type="dxa"/>
            <w:shd w:val="clear" w:color="auto" w:fill="auto"/>
          </w:tcPr>
          <w:p w:rsidR="00267BB3" w:rsidRDefault="00267BB3" w:rsidP="009E3C60">
            <w:pPr>
              <w:snapToGrid w:val="0"/>
              <w:rPr>
                <w:sz w:val="28"/>
              </w:rPr>
            </w:pPr>
            <w:r>
              <w:rPr>
                <w:sz w:val="28"/>
              </w:rPr>
              <w:t>0.075</w:t>
            </w:r>
          </w:p>
        </w:tc>
        <w:tc>
          <w:tcPr>
            <w:tcW w:w="992" w:type="dxa"/>
            <w:shd w:val="clear" w:color="auto" w:fill="auto"/>
          </w:tcPr>
          <w:p w:rsidR="00267BB3" w:rsidRDefault="00267BB3" w:rsidP="00FB78E8"/>
        </w:tc>
        <w:tc>
          <w:tcPr>
            <w:tcW w:w="1559" w:type="dxa"/>
            <w:shd w:val="clear" w:color="auto" w:fill="auto"/>
          </w:tcPr>
          <w:p w:rsidR="00267BB3" w:rsidRDefault="00267BB3" w:rsidP="00FB78E8"/>
        </w:tc>
      </w:tr>
      <w:tr w:rsidR="00267BB3" w:rsidTr="00FB78E8">
        <w:tc>
          <w:tcPr>
            <w:tcW w:w="1418" w:type="dxa"/>
            <w:shd w:val="clear" w:color="auto" w:fill="auto"/>
          </w:tcPr>
          <w:p w:rsidR="00267BB3" w:rsidRPr="00FB78E8" w:rsidRDefault="00267BB3" w:rsidP="00FB78E8">
            <w:pPr>
              <w:snapToGrid w:val="0"/>
              <w:rPr>
                <w:sz w:val="28"/>
              </w:rPr>
            </w:pPr>
            <w:r w:rsidRPr="00FB78E8">
              <w:rPr>
                <w:sz w:val="28"/>
              </w:rPr>
              <w:t>0.100</w:t>
            </w:r>
          </w:p>
        </w:tc>
        <w:tc>
          <w:tcPr>
            <w:tcW w:w="2126" w:type="dxa"/>
            <w:shd w:val="clear" w:color="auto" w:fill="auto"/>
          </w:tcPr>
          <w:p w:rsidR="00267BB3" w:rsidRPr="00FB78E8" w:rsidRDefault="00267BB3" w:rsidP="00FB78E8">
            <w:pPr>
              <w:snapToGrid w:val="0"/>
              <w:rPr>
                <w:sz w:val="28"/>
              </w:rPr>
            </w:pPr>
            <w:r w:rsidRPr="00FB78E8">
              <w:rPr>
                <w:sz w:val="28"/>
              </w:rPr>
              <w:t>0.0100</w:t>
            </w:r>
          </w:p>
        </w:tc>
        <w:tc>
          <w:tcPr>
            <w:tcW w:w="1418" w:type="dxa"/>
            <w:shd w:val="clear" w:color="auto" w:fill="auto"/>
          </w:tcPr>
          <w:p w:rsidR="00267BB3" w:rsidRDefault="00267BB3" w:rsidP="00FB78E8"/>
        </w:tc>
        <w:tc>
          <w:tcPr>
            <w:tcW w:w="291" w:type="dxa"/>
            <w:vMerge/>
            <w:shd w:val="clear" w:color="auto" w:fill="auto"/>
          </w:tcPr>
          <w:p w:rsidR="00267BB3" w:rsidRDefault="00267BB3" w:rsidP="00FB78E8"/>
        </w:tc>
        <w:tc>
          <w:tcPr>
            <w:tcW w:w="1552" w:type="dxa"/>
            <w:shd w:val="clear" w:color="auto" w:fill="auto"/>
          </w:tcPr>
          <w:p w:rsidR="00267BB3" w:rsidRDefault="00267BB3" w:rsidP="009E3C60">
            <w:pPr>
              <w:snapToGrid w:val="0"/>
              <w:rPr>
                <w:sz w:val="28"/>
              </w:rPr>
            </w:pPr>
            <w:r>
              <w:rPr>
                <w:sz w:val="28"/>
              </w:rPr>
              <w:t>0.125</w:t>
            </w:r>
          </w:p>
        </w:tc>
        <w:tc>
          <w:tcPr>
            <w:tcW w:w="992" w:type="dxa"/>
            <w:shd w:val="clear" w:color="auto" w:fill="auto"/>
          </w:tcPr>
          <w:p w:rsidR="00267BB3" w:rsidRDefault="00267BB3" w:rsidP="00FB78E8"/>
        </w:tc>
        <w:tc>
          <w:tcPr>
            <w:tcW w:w="1559" w:type="dxa"/>
            <w:shd w:val="clear" w:color="auto" w:fill="auto"/>
          </w:tcPr>
          <w:p w:rsidR="00267BB3" w:rsidRDefault="00267BB3" w:rsidP="00FB78E8"/>
        </w:tc>
      </w:tr>
      <w:tr w:rsidR="00267BB3" w:rsidTr="00FB78E8">
        <w:tc>
          <w:tcPr>
            <w:tcW w:w="1418" w:type="dxa"/>
            <w:shd w:val="clear" w:color="auto" w:fill="auto"/>
          </w:tcPr>
          <w:p w:rsidR="00267BB3" w:rsidRPr="00FB78E8" w:rsidRDefault="00267BB3" w:rsidP="00FB78E8">
            <w:pPr>
              <w:snapToGrid w:val="0"/>
              <w:rPr>
                <w:sz w:val="28"/>
              </w:rPr>
            </w:pPr>
            <w:r w:rsidRPr="00FB78E8">
              <w:rPr>
                <w:sz w:val="28"/>
              </w:rPr>
              <w:t>0.150</w:t>
            </w:r>
          </w:p>
        </w:tc>
        <w:tc>
          <w:tcPr>
            <w:tcW w:w="2126" w:type="dxa"/>
            <w:shd w:val="clear" w:color="auto" w:fill="auto"/>
          </w:tcPr>
          <w:p w:rsidR="00267BB3" w:rsidRPr="00FB78E8" w:rsidRDefault="00267BB3" w:rsidP="00FB78E8">
            <w:pPr>
              <w:snapToGrid w:val="0"/>
              <w:rPr>
                <w:sz w:val="28"/>
              </w:rPr>
            </w:pPr>
            <w:r w:rsidRPr="00FB78E8">
              <w:rPr>
                <w:sz w:val="28"/>
              </w:rPr>
              <w:t>0.0225</w:t>
            </w:r>
          </w:p>
        </w:tc>
        <w:tc>
          <w:tcPr>
            <w:tcW w:w="1418" w:type="dxa"/>
            <w:shd w:val="clear" w:color="auto" w:fill="auto"/>
          </w:tcPr>
          <w:p w:rsidR="00267BB3" w:rsidRDefault="00267BB3" w:rsidP="00FB78E8"/>
        </w:tc>
        <w:tc>
          <w:tcPr>
            <w:tcW w:w="291" w:type="dxa"/>
            <w:vMerge/>
            <w:shd w:val="clear" w:color="auto" w:fill="auto"/>
          </w:tcPr>
          <w:p w:rsidR="00267BB3" w:rsidRDefault="00267BB3" w:rsidP="00FB78E8"/>
        </w:tc>
        <w:tc>
          <w:tcPr>
            <w:tcW w:w="1552" w:type="dxa"/>
            <w:shd w:val="clear" w:color="auto" w:fill="auto"/>
          </w:tcPr>
          <w:p w:rsidR="00267BB3" w:rsidRDefault="00267BB3" w:rsidP="009E3C60">
            <w:pPr>
              <w:snapToGrid w:val="0"/>
              <w:rPr>
                <w:sz w:val="28"/>
              </w:rPr>
            </w:pPr>
            <w:r>
              <w:rPr>
                <w:sz w:val="28"/>
              </w:rPr>
              <w:t>0.175</w:t>
            </w:r>
          </w:p>
        </w:tc>
        <w:tc>
          <w:tcPr>
            <w:tcW w:w="992" w:type="dxa"/>
            <w:shd w:val="clear" w:color="auto" w:fill="auto"/>
          </w:tcPr>
          <w:p w:rsidR="00267BB3" w:rsidRDefault="00267BB3" w:rsidP="00FB78E8"/>
        </w:tc>
        <w:tc>
          <w:tcPr>
            <w:tcW w:w="1559" w:type="dxa"/>
            <w:shd w:val="clear" w:color="auto" w:fill="auto"/>
          </w:tcPr>
          <w:p w:rsidR="00267BB3" w:rsidRDefault="00267BB3" w:rsidP="00FB78E8"/>
        </w:tc>
      </w:tr>
      <w:tr w:rsidR="00267BB3" w:rsidTr="00FB78E8">
        <w:tc>
          <w:tcPr>
            <w:tcW w:w="1418" w:type="dxa"/>
            <w:shd w:val="clear" w:color="auto" w:fill="auto"/>
          </w:tcPr>
          <w:p w:rsidR="00267BB3" w:rsidRPr="00FB78E8" w:rsidRDefault="00267BB3" w:rsidP="00FB78E8">
            <w:pPr>
              <w:snapToGrid w:val="0"/>
              <w:rPr>
                <w:sz w:val="28"/>
              </w:rPr>
            </w:pPr>
            <w:r w:rsidRPr="00FB78E8">
              <w:rPr>
                <w:sz w:val="28"/>
              </w:rPr>
              <w:t>0.200</w:t>
            </w:r>
          </w:p>
        </w:tc>
        <w:tc>
          <w:tcPr>
            <w:tcW w:w="2126" w:type="dxa"/>
            <w:shd w:val="clear" w:color="auto" w:fill="auto"/>
          </w:tcPr>
          <w:p w:rsidR="00267BB3" w:rsidRPr="00FB78E8" w:rsidRDefault="00267BB3" w:rsidP="00FB78E8">
            <w:pPr>
              <w:snapToGrid w:val="0"/>
              <w:rPr>
                <w:sz w:val="28"/>
              </w:rPr>
            </w:pPr>
            <w:r w:rsidRPr="00FB78E8">
              <w:rPr>
                <w:sz w:val="28"/>
              </w:rPr>
              <w:t>0.0400</w:t>
            </w:r>
          </w:p>
        </w:tc>
        <w:tc>
          <w:tcPr>
            <w:tcW w:w="1418" w:type="dxa"/>
            <w:shd w:val="clear" w:color="auto" w:fill="auto"/>
          </w:tcPr>
          <w:p w:rsidR="00267BB3" w:rsidRDefault="00267BB3" w:rsidP="00FB78E8"/>
        </w:tc>
        <w:tc>
          <w:tcPr>
            <w:tcW w:w="291" w:type="dxa"/>
            <w:vMerge/>
            <w:shd w:val="clear" w:color="auto" w:fill="auto"/>
          </w:tcPr>
          <w:p w:rsidR="00267BB3" w:rsidRDefault="00267BB3" w:rsidP="00FB78E8"/>
        </w:tc>
        <w:tc>
          <w:tcPr>
            <w:tcW w:w="1552" w:type="dxa"/>
            <w:shd w:val="clear" w:color="auto" w:fill="auto"/>
          </w:tcPr>
          <w:p w:rsidR="00267BB3" w:rsidRDefault="00267BB3" w:rsidP="009E3C60">
            <w:pPr>
              <w:snapToGrid w:val="0"/>
              <w:rPr>
                <w:sz w:val="28"/>
              </w:rPr>
            </w:pPr>
            <w:r>
              <w:rPr>
                <w:sz w:val="28"/>
              </w:rPr>
              <w:t>0.225</w:t>
            </w:r>
          </w:p>
        </w:tc>
        <w:tc>
          <w:tcPr>
            <w:tcW w:w="992" w:type="dxa"/>
            <w:shd w:val="clear" w:color="auto" w:fill="auto"/>
          </w:tcPr>
          <w:p w:rsidR="00267BB3" w:rsidRDefault="00267BB3" w:rsidP="00FB78E8"/>
        </w:tc>
        <w:tc>
          <w:tcPr>
            <w:tcW w:w="1559" w:type="dxa"/>
            <w:shd w:val="clear" w:color="auto" w:fill="auto"/>
          </w:tcPr>
          <w:p w:rsidR="00267BB3" w:rsidRDefault="00267BB3" w:rsidP="00FB78E8"/>
        </w:tc>
      </w:tr>
      <w:tr w:rsidR="00267BB3" w:rsidTr="00FB78E8">
        <w:tc>
          <w:tcPr>
            <w:tcW w:w="1418" w:type="dxa"/>
            <w:shd w:val="clear" w:color="auto" w:fill="auto"/>
          </w:tcPr>
          <w:p w:rsidR="00267BB3" w:rsidRPr="00FB78E8" w:rsidRDefault="00267BB3" w:rsidP="00FB78E8">
            <w:pPr>
              <w:snapToGrid w:val="0"/>
              <w:rPr>
                <w:sz w:val="28"/>
              </w:rPr>
            </w:pPr>
            <w:r w:rsidRPr="00FB78E8">
              <w:rPr>
                <w:sz w:val="28"/>
              </w:rPr>
              <w:t>0.250</w:t>
            </w:r>
          </w:p>
        </w:tc>
        <w:tc>
          <w:tcPr>
            <w:tcW w:w="2126" w:type="dxa"/>
            <w:shd w:val="clear" w:color="auto" w:fill="auto"/>
          </w:tcPr>
          <w:p w:rsidR="00267BB3" w:rsidRPr="00FB78E8" w:rsidRDefault="00267BB3" w:rsidP="00FB78E8">
            <w:pPr>
              <w:snapToGrid w:val="0"/>
              <w:rPr>
                <w:sz w:val="28"/>
              </w:rPr>
            </w:pPr>
            <w:r w:rsidRPr="00FB78E8">
              <w:rPr>
                <w:sz w:val="28"/>
              </w:rPr>
              <w:t>0.0625</w:t>
            </w:r>
          </w:p>
        </w:tc>
        <w:tc>
          <w:tcPr>
            <w:tcW w:w="1418" w:type="dxa"/>
            <w:shd w:val="clear" w:color="auto" w:fill="auto"/>
          </w:tcPr>
          <w:p w:rsidR="00267BB3" w:rsidRDefault="00267BB3" w:rsidP="00FB78E8"/>
        </w:tc>
        <w:tc>
          <w:tcPr>
            <w:tcW w:w="291" w:type="dxa"/>
            <w:vMerge/>
            <w:shd w:val="clear" w:color="auto" w:fill="auto"/>
          </w:tcPr>
          <w:p w:rsidR="00267BB3" w:rsidRDefault="00267BB3" w:rsidP="00FB78E8"/>
        </w:tc>
        <w:tc>
          <w:tcPr>
            <w:tcW w:w="1552" w:type="dxa"/>
            <w:shd w:val="clear" w:color="auto" w:fill="auto"/>
          </w:tcPr>
          <w:p w:rsidR="00267BB3" w:rsidRDefault="00267BB3" w:rsidP="009E3C60">
            <w:pPr>
              <w:snapToGrid w:val="0"/>
              <w:rPr>
                <w:sz w:val="28"/>
              </w:rPr>
            </w:pPr>
            <w:r>
              <w:rPr>
                <w:sz w:val="28"/>
              </w:rPr>
              <w:t>0.275</w:t>
            </w:r>
          </w:p>
        </w:tc>
        <w:tc>
          <w:tcPr>
            <w:tcW w:w="992" w:type="dxa"/>
            <w:shd w:val="clear" w:color="auto" w:fill="auto"/>
          </w:tcPr>
          <w:p w:rsidR="00267BB3" w:rsidRDefault="00267BB3" w:rsidP="00FB78E8"/>
        </w:tc>
        <w:tc>
          <w:tcPr>
            <w:tcW w:w="1559" w:type="dxa"/>
            <w:shd w:val="clear" w:color="auto" w:fill="auto"/>
          </w:tcPr>
          <w:p w:rsidR="00267BB3" w:rsidRDefault="00267BB3" w:rsidP="00FB78E8"/>
        </w:tc>
      </w:tr>
      <w:tr w:rsidR="00267BB3" w:rsidTr="00FB78E8">
        <w:tc>
          <w:tcPr>
            <w:tcW w:w="1418" w:type="dxa"/>
            <w:shd w:val="clear" w:color="auto" w:fill="auto"/>
          </w:tcPr>
          <w:p w:rsidR="00267BB3" w:rsidRPr="00FB78E8" w:rsidRDefault="00267BB3" w:rsidP="00FB78E8">
            <w:pPr>
              <w:snapToGrid w:val="0"/>
              <w:rPr>
                <w:sz w:val="28"/>
              </w:rPr>
            </w:pPr>
            <w:r w:rsidRPr="00FB78E8">
              <w:rPr>
                <w:sz w:val="28"/>
              </w:rPr>
              <w:t>0.300</w:t>
            </w:r>
          </w:p>
        </w:tc>
        <w:tc>
          <w:tcPr>
            <w:tcW w:w="2126" w:type="dxa"/>
            <w:shd w:val="clear" w:color="auto" w:fill="auto"/>
          </w:tcPr>
          <w:p w:rsidR="00267BB3" w:rsidRPr="00FB78E8" w:rsidRDefault="00267BB3" w:rsidP="00FB78E8">
            <w:pPr>
              <w:snapToGrid w:val="0"/>
              <w:rPr>
                <w:sz w:val="28"/>
              </w:rPr>
            </w:pPr>
            <w:r w:rsidRPr="00FB78E8">
              <w:rPr>
                <w:sz w:val="28"/>
              </w:rPr>
              <w:t>0.0900</w:t>
            </w:r>
          </w:p>
        </w:tc>
        <w:tc>
          <w:tcPr>
            <w:tcW w:w="1418" w:type="dxa"/>
            <w:shd w:val="clear" w:color="auto" w:fill="auto"/>
          </w:tcPr>
          <w:p w:rsidR="00267BB3" w:rsidRDefault="00267BB3" w:rsidP="00FB78E8"/>
        </w:tc>
        <w:tc>
          <w:tcPr>
            <w:tcW w:w="291" w:type="dxa"/>
            <w:vMerge/>
            <w:shd w:val="clear" w:color="auto" w:fill="auto"/>
          </w:tcPr>
          <w:p w:rsidR="00267BB3" w:rsidRDefault="00267BB3" w:rsidP="00FB78E8"/>
        </w:tc>
        <w:tc>
          <w:tcPr>
            <w:tcW w:w="1552" w:type="dxa"/>
            <w:shd w:val="clear" w:color="auto" w:fill="auto"/>
          </w:tcPr>
          <w:p w:rsidR="00267BB3" w:rsidRDefault="00267BB3" w:rsidP="009E3C60">
            <w:pPr>
              <w:snapToGrid w:val="0"/>
              <w:rPr>
                <w:sz w:val="28"/>
              </w:rPr>
            </w:pPr>
            <w:r>
              <w:rPr>
                <w:sz w:val="28"/>
              </w:rPr>
              <w:t>0.325</w:t>
            </w:r>
          </w:p>
        </w:tc>
        <w:tc>
          <w:tcPr>
            <w:tcW w:w="992" w:type="dxa"/>
            <w:shd w:val="clear" w:color="auto" w:fill="auto"/>
          </w:tcPr>
          <w:p w:rsidR="00267BB3" w:rsidRDefault="00267BB3" w:rsidP="00FB78E8"/>
        </w:tc>
        <w:tc>
          <w:tcPr>
            <w:tcW w:w="1559" w:type="dxa"/>
            <w:shd w:val="clear" w:color="auto" w:fill="auto"/>
          </w:tcPr>
          <w:p w:rsidR="00267BB3" w:rsidRDefault="00267BB3" w:rsidP="00FB78E8"/>
        </w:tc>
      </w:tr>
      <w:tr w:rsidR="00267BB3" w:rsidTr="00FB78E8">
        <w:tc>
          <w:tcPr>
            <w:tcW w:w="1418" w:type="dxa"/>
            <w:shd w:val="clear" w:color="auto" w:fill="auto"/>
          </w:tcPr>
          <w:p w:rsidR="00267BB3" w:rsidRPr="00FB78E8" w:rsidRDefault="00267BB3" w:rsidP="00FB78E8">
            <w:pPr>
              <w:snapToGrid w:val="0"/>
              <w:rPr>
                <w:sz w:val="28"/>
              </w:rPr>
            </w:pPr>
            <w:r w:rsidRPr="00FB78E8">
              <w:rPr>
                <w:sz w:val="28"/>
              </w:rPr>
              <w:t>0.350</w:t>
            </w:r>
          </w:p>
        </w:tc>
        <w:tc>
          <w:tcPr>
            <w:tcW w:w="2126" w:type="dxa"/>
            <w:shd w:val="clear" w:color="auto" w:fill="auto"/>
          </w:tcPr>
          <w:p w:rsidR="00267BB3" w:rsidRPr="00FB78E8" w:rsidRDefault="00267BB3" w:rsidP="00FB78E8">
            <w:pPr>
              <w:snapToGrid w:val="0"/>
              <w:rPr>
                <w:sz w:val="28"/>
              </w:rPr>
            </w:pPr>
            <w:r w:rsidRPr="00FB78E8">
              <w:rPr>
                <w:sz w:val="28"/>
              </w:rPr>
              <w:t>0.122</w:t>
            </w:r>
          </w:p>
        </w:tc>
        <w:tc>
          <w:tcPr>
            <w:tcW w:w="1418" w:type="dxa"/>
            <w:shd w:val="clear" w:color="auto" w:fill="auto"/>
          </w:tcPr>
          <w:p w:rsidR="00267BB3" w:rsidRDefault="00267BB3" w:rsidP="00FB78E8"/>
        </w:tc>
        <w:tc>
          <w:tcPr>
            <w:tcW w:w="291" w:type="dxa"/>
            <w:vMerge/>
            <w:shd w:val="clear" w:color="auto" w:fill="auto"/>
          </w:tcPr>
          <w:p w:rsidR="00267BB3" w:rsidRDefault="00267BB3" w:rsidP="00FB78E8"/>
        </w:tc>
        <w:tc>
          <w:tcPr>
            <w:tcW w:w="1552" w:type="dxa"/>
            <w:shd w:val="clear" w:color="auto" w:fill="auto"/>
          </w:tcPr>
          <w:p w:rsidR="00267BB3" w:rsidRDefault="00267BB3" w:rsidP="009E3C60">
            <w:pPr>
              <w:snapToGrid w:val="0"/>
              <w:rPr>
                <w:sz w:val="28"/>
              </w:rPr>
            </w:pPr>
            <w:r>
              <w:rPr>
                <w:sz w:val="28"/>
              </w:rPr>
              <w:t>0.375</w:t>
            </w:r>
          </w:p>
        </w:tc>
        <w:tc>
          <w:tcPr>
            <w:tcW w:w="992" w:type="dxa"/>
            <w:shd w:val="clear" w:color="auto" w:fill="auto"/>
          </w:tcPr>
          <w:p w:rsidR="00267BB3" w:rsidRDefault="00267BB3" w:rsidP="00FB78E8"/>
        </w:tc>
        <w:tc>
          <w:tcPr>
            <w:tcW w:w="1559" w:type="dxa"/>
            <w:shd w:val="clear" w:color="auto" w:fill="auto"/>
          </w:tcPr>
          <w:p w:rsidR="00267BB3" w:rsidRDefault="00267BB3" w:rsidP="00FB78E8"/>
        </w:tc>
      </w:tr>
      <w:tr w:rsidR="00267BB3" w:rsidTr="00FB78E8">
        <w:tc>
          <w:tcPr>
            <w:tcW w:w="1418" w:type="dxa"/>
            <w:shd w:val="clear" w:color="auto" w:fill="auto"/>
          </w:tcPr>
          <w:p w:rsidR="00267BB3" w:rsidRPr="00FB78E8" w:rsidRDefault="00267BB3" w:rsidP="00FB78E8">
            <w:pPr>
              <w:snapToGrid w:val="0"/>
              <w:rPr>
                <w:sz w:val="28"/>
              </w:rPr>
            </w:pPr>
            <w:r w:rsidRPr="00FB78E8">
              <w:rPr>
                <w:sz w:val="28"/>
              </w:rPr>
              <w:t>0.400</w:t>
            </w:r>
          </w:p>
        </w:tc>
        <w:tc>
          <w:tcPr>
            <w:tcW w:w="2126" w:type="dxa"/>
            <w:shd w:val="clear" w:color="auto" w:fill="auto"/>
          </w:tcPr>
          <w:p w:rsidR="00267BB3" w:rsidRPr="00FB78E8" w:rsidRDefault="00267BB3" w:rsidP="00FB78E8">
            <w:pPr>
              <w:snapToGrid w:val="0"/>
              <w:rPr>
                <w:sz w:val="28"/>
              </w:rPr>
            </w:pPr>
            <w:r w:rsidRPr="00FB78E8">
              <w:rPr>
                <w:sz w:val="28"/>
              </w:rPr>
              <w:t>0.160</w:t>
            </w:r>
          </w:p>
        </w:tc>
        <w:tc>
          <w:tcPr>
            <w:tcW w:w="1418" w:type="dxa"/>
            <w:shd w:val="clear" w:color="auto" w:fill="auto"/>
          </w:tcPr>
          <w:p w:rsidR="00267BB3" w:rsidRDefault="00267BB3" w:rsidP="00FB78E8"/>
        </w:tc>
        <w:tc>
          <w:tcPr>
            <w:tcW w:w="291" w:type="dxa"/>
            <w:vMerge/>
            <w:shd w:val="clear" w:color="auto" w:fill="auto"/>
          </w:tcPr>
          <w:p w:rsidR="00267BB3" w:rsidRDefault="00267BB3" w:rsidP="00FB78E8"/>
        </w:tc>
        <w:tc>
          <w:tcPr>
            <w:tcW w:w="1552" w:type="dxa"/>
            <w:shd w:val="clear" w:color="auto" w:fill="auto"/>
          </w:tcPr>
          <w:p w:rsidR="00267BB3" w:rsidRDefault="00267BB3" w:rsidP="009E3C60">
            <w:pPr>
              <w:snapToGrid w:val="0"/>
              <w:rPr>
                <w:sz w:val="28"/>
              </w:rPr>
            </w:pPr>
            <w:r>
              <w:rPr>
                <w:sz w:val="28"/>
              </w:rPr>
              <w:t>0.425</w:t>
            </w:r>
          </w:p>
        </w:tc>
        <w:tc>
          <w:tcPr>
            <w:tcW w:w="992" w:type="dxa"/>
            <w:shd w:val="clear" w:color="auto" w:fill="auto"/>
          </w:tcPr>
          <w:p w:rsidR="00267BB3" w:rsidRDefault="00267BB3" w:rsidP="00FB78E8"/>
        </w:tc>
        <w:tc>
          <w:tcPr>
            <w:tcW w:w="1559" w:type="dxa"/>
            <w:shd w:val="clear" w:color="auto" w:fill="auto"/>
          </w:tcPr>
          <w:p w:rsidR="00267BB3" w:rsidRDefault="00267BB3" w:rsidP="00FB78E8"/>
        </w:tc>
      </w:tr>
      <w:tr w:rsidR="00267BB3" w:rsidTr="00FB78E8">
        <w:tc>
          <w:tcPr>
            <w:tcW w:w="1418" w:type="dxa"/>
            <w:shd w:val="clear" w:color="auto" w:fill="auto"/>
          </w:tcPr>
          <w:p w:rsidR="00267BB3" w:rsidRPr="00FB78E8" w:rsidRDefault="00267BB3" w:rsidP="00FB78E8">
            <w:pPr>
              <w:snapToGrid w:val="0"/>
              <w:rPr>
                <w:sz w:val="28"/>
              </w:rPr>
            </w:pPr>
            <w:r w:rsidRPr="00FB78E8">
              <w:rPr>
                <w:sz w:val="28"/>
              </w:rPr>
              <w:t>0.450</w:t>
            </w:r>
          </w:p>
        </w:tc>
        <w:tc>
          <w:tcPr>
            <w:tcW w:w="2126" w:type="dxa"/>
            <w:shd w:val="clear" w:color="auto" w:fill="auto"/>
          </w:tcPr>
          <w:p w:rsidR="00267BB3" w:rsidRPr="00FB78E8" w:rsidRDefault="00267BB3" w:rsidP="00FB78E8">
            <w:pPr>
              <w:snapToGrid w:val="0"/>
              <w:rPr>
                <w:sz w:val="28"/>
              </w:rPr>
            </w:pPr>
            <w:r w:rsidRPr="00FB78E8">
              <w:rPr>
                <w:sz w:val="28"/>
              </w:rPr>
              <w:t>0.202</w:t>
            </w:r>
          </w:p>
        </w:tc>
        <w:tc>
          <w:tcPr>
            <w:tcW w:w="1418" w:type="dxa"/>
            <w:shd w:val="clear" w:color="auto" w:fill="auto"/>
          </w:tcPr>
          <w:p w:rsidR="00267BB3" w:rsidRDefault="00267BB3" w:rsidP="00FB78E8"/>
        </w:tc>
        <w:tc>
          <w:tcPr>
            <w:tcW w:w="291" w:type="dxa"/>
            <w:vMerge/>
            <w:shd w:val="clear" w:color="auto" w:fill="auto"/>
          </w:tcPr>
          <w:p w:rsidR="00267BB3" w:rsidRDefault="00267BB3" w:rsidP="00FB78E8"/>
        </w:tc>
        <w:tc>
          <w:tcPr>
            <w:tcW w:w="1552" w:type="dxa"/>
            <w:shd w:val="clear" w:color="auto" w:fill="auto"/>
          </w:tcPr>
          <w:p w:rsidR="00267BB3" w:rsidRDefault="00267BB3" w:rsidP="009E3C60">
            <w:pPr>
              <w:snapToGrid w:val="0"/>
              <w:rPr>
                <w:sz w:val="28"/>
              </w:rPr>
            </w:pPr>
            <w:r>
              <w:rPr>
                <w:sz w:val="28"/>
              </w:rPr>
              <w:t>0.475</w:t>
            </w:r>
          </w:p>
        </w:tc>
        <w:tc>
          <w:tcPr>
            <w:tcW w:w="992" w:type="dxa"/>
            <w:shd w:val="clear" w:color="auto" w:fill="auto"/>
          </w:tcPr>
          <w:p w:rsidR="00267BB3" w:rsidRDefault="00267BB3" w:rsidP="00FB78E8"/>
        </w:tc>
        <w:tc>
          <w:tcPr>
            <w:tcW w:w="1559" w:type="dxa"/>
            <w:shd w:val="clear" w:color="auto" w:fill="auto"/>
          </w:tcPr>
          <w:p w:rsidR="00267BB3" w:rsidRDefault="00267BB3" w:rsidP="00FB78E8"/>
        </w:tc>
      </w:tr>
      <w:tr w:rsidR="00267BB3" w:rsidTr="00FB78E8">
        <w:trPr>
          <w:gridAfter w:val="3"/>
          <w:wAfter w:w="4103" w:type="dxa"/>
        </w:trPr>
        <w:tc>
          <w:tcPr>
            <w:tcW w:w="1418" w:type="dxa"/>
            <w:shd w:val="clear" w:color="auto" w:fill="auto"/>
          </w:tcPr>
          <w:p w:rsidR="00267BB3" w:rsidRPr="00FB78E8" w:rsidRDefault="00267BB3" w:rsidP="00FB78E8">
            <w:pPr>
              <w:snapToGrid w:val="0"/>
              <w:rPr>
                <w:sz w:val="28"/>
              </w:rPr>
            </w:pPr>
            <w:r w:rsidRPr="00FB78E8">
              <w:rPr>
                <w:sz w:val="28"/>
              </w:rPr>
              <w:t>0.500</w:t>
            </w:r>
          </w:p>
        </w:tc>
        <w:tc>
          <w:tcPr>
            <w:tcW w:w="2126" w:type="dxa"/>
            <w:shd w:val="clear" w:color="auto" w:fill="auto"/>
          </w:tcPr>
          <w:p w:rsidR="00267BB3" w:rsidRPr="00FB78E8" w:rsidRDefault="00267BB3" w:rsidP="00FB78E8">
            <w:pPr>
              <w:snapToGrid w:val="0"/>
              <w:rPr>
                <w:sz w:val="28"/>
              </w:rPr>
            </w:pPr>
            <w:r w:rsidRPr="00FB78E8">
              <w:rPr>
                <w:sz w:val="28"/>
              </w:rPr>
              <w:t>0.250</w:t>
            </w:r>
          </w:p>
        </w:tc>
        <w:tc>
          <w:tcPr>
            <w:tcW w:w="1418" w:type="dxa"/>
            <w:shd w:val="clear" w:color="auto" w:fill="auto"/>
          </w:tcPr>
          <w:p w:rsidR="00267BB3" w:rsidRDefault="00267BB3" w:rsidP="00FB78E8"/>
        </w:tc>
        <w:tc>
          <w:tcPr>
            <w:tcW w:w="291" w:type="dxa"/>
            <w:vMerge/>
            <w:shd w:val="clear" w:color="auto" w:fill="auto"/>
          </w:tcPr>
          <w:p w:rsidR="00267BB3" w:rsidRDefault="00267BB3" w:rsidP="00FB78E8"/>
        </w:tc>
      </w:tr>
    </w:tbl>
    <w:p w:rsidR="009E3C60" w:rsidRDefault="009E3C60"/>
    <w:p w:rsidR="009E3C60" w:rsidRDefault="009E3C60">
      <w:pPr>
        <w:rPr>
          <w:b/>
          <w:bCs/>
        </w:rPr>
      </w:pPr>
      <w:r>
        <w:rPr>
          <w:b/>
          <w:bCs/>
        </w:rPr>
        <w:t>Questions:</w:t>
      </w:r>
    </w:p>
    <w:p w:rsidR="009E3C60" w:rsidRDefault="009E3C60">
      <w:pPr>
        <w:numPr>
          <w:ilvl w:val="0"/>
          <w:numId w:val="39"/>
        </w:numPr>
        <w:tabs>
          <w:tab w:val="left" w:pos="0"/>
        </w:tabs>
      </w:pPr>
      <w:r>
        <w:t>Once you have the equation for each graph, what does the slope represent?</w:t>
      </w:r>
    </w:p>
    <w:p w:rsidR="009E3C60" w:rsidRDefault="009E3C60">
      <w:pPr>
        <w:numPr>
          <w:ilvl w:val="0"/>
          <w:numId w:val="39"/>
        </w:numPr>
        <w:tabs>
          <w:tab w:val="left" w:pos="0"/>
        </w:tabs>
      </w:pPr>
      <w:r>
        <w:t>The accepted value for acceleration due to gravity is: g = 9.80m/s</w:t>
      </w:r>
      <w:r>
        <w:rPr>
          <w:vertAlign w:val="superscript"/>
        </w:rPr>
        <w:t>2</w:t>
      </w:r>
      <w:r>
        <w:t>. Calculate the percentage error in your results.</w:t>
      </w:r>
    </w:p>
    <w:p w:rsidR="009E3C60" w:rsidRDefault="009E3C60">
      <w:pPr>
        <w:numPr>
          <w:ilvl w:val="0"/>
          <w:numId w:val="39"/>
        </w:numPr>
        <w:tabs>
          <w:tab w:val="left" w:pos="0"/>
        </w:tabs>
      </w:pPr>
      <w:r>
        <w:t>Remember to list sources of uncertainty for your experiment.</w:t>
      </w:r>
    </w:p>
    <w:p w:rsidR="009E3C60" w:rsidRDefault="009E3C60">
      <w:pPr>
        <w:numPr>
          <w:ilvl w:val="0"/>
          <w:numId w:val="39"/>
        </w:numPr>
        <w:tabs>
          <w:tab w:val="left" w:pos="0"/>
        </w:tabs>
      </w:pPr>
      <w:r>
        <w:t>Comment on the shapes and slopes of the graphs for the two different masses.</w:t>
      </w:r>
    </w:p>
    <w:p w:rsidR="00795ED8" w:rsidRDefault="00267BB3" w:rsidP="00795ED8">
      <w:pPr>
        <w:pStyle w:val="Heading1"/>
        <w:jc w:val="left"/>
        <w:rPr>
          <w:b w:val="0"/>
          <w:bCs w:val="0"/>
          <w:sz w:val="28"/>
        </w:rPr>
      </w:pPr>
      <w:r>
        <w:rPr>
          <w:bCs w:val="0"/>
        </w:rPr>
        <w:br w:type="page"/>
      </w:r>
      <w:proofErr w:type="gramStart"/>
      <w:r w:rsidR="00795ED8">
        <w:rPr>
          <w:b w:val="0"/>
          <w:bCs w:val="0"/>
          <w:sz w:val="28"/>
        </w:rPr>
        <w:lastRenderedPageBreak/>
        <w:t>Using a Webcam to Study Motion.</w:t>
      </w:r>
      <w:proofErr w:type="gramEnd"/>
      <w:r w:rsidR="00795ED8">
        <w:rPr>
          <w:b w:val="0"/>
          <w:bCs w:val="0"/>
          <w:sz w:val="28"/>
        </w:rPr>
        <w:br/>
      </w:r>
    </w:p>
    <w:p w:rsidR="00795ED8" w:rsidRDefault="00795ED8" w:rsidP="00795ED8">
      <w:pPr>
        <w:numPr>
          <w:ilvl w:val="0"/>
          <w:numId w:val="56"/>
        </w:numPr>
        <w:suppressAutoHyphens w:val="0"/>
      </w:pPr>
      <w:r>
        <w:t xml:space="preserve">Open the </w:t>
      </w:r>
      <w:r>
        <w:rPr>
          <w:b/>
          <w:bCs/>
        </w:rPr>
        <w:t>Capture</w:t>
      </w:r>
      <w:r>
        <w:t xml:space="preserve"> program on the desktop.</w:t>
      </w:r>
    </w:p>
    <w:p w:rsidR="00795ED8" w:rsidRDefault="00795ED8" w:rsidP="00795ED8">
      <w:pPr>
        <w:numPr>
          <w:ilvl w:val="0"/>
          <w:numId w:val="56"/>
        </w:numPr>
        <w:suppressAutoHyphens w:val="0"/>
      </w:pPr>
      <w:r>
        <w:t xml:space="preserve">Leave the capture options as </w:t>
      </w:r>
      <w:r>
        <w:rPr>
          <w:b/>
          <w:bCs/>
        </w:rPr>
        <w:t>use VFW.</w:t>
      </w:r>
    </w:p>
    <w:p w:rsidR="00795ED8" w:rsidRDefault="00795ED8" w:rsidP="00795ED8">
      <w:pPr>
        <w:numPr>
          <w:ilvl w:val="0"/>
          <w:numId w:val="56"/>
        </w:numPr>
        <w:suppressAutoHyphens w:val="0"/>
      </w:pPr>
      <w:r>
        <w:t xml:space="preserve">You should see the image on the screen.  If it is not moving, under </w:t>
      </w:r>
      <w:r>
        <w:rPr>
          <w:b/>
          <w:bCs/>
        </w:rPr>
        <w:t xml:space="preserve">options </w:t>
      </w:r>
      <w:r>
        <w:t xml:space="preserve">set </w:t>
      </w:r>
      <w:r>
        <w:rPr>
          <w:b/>
          <w:bCs/>
        </w:rPr>
        <w:t>preview.</w:t>
      </w:r>
    </w:p>
    <w:p w:rsidR="00795ED8" w:rsidRDefault="00795ED8" w:rsidP="00795ED8">
      <w:pPr>
        <w:numPr>
          <w:ilvl w:val="0"/>
          <w:numId w:val="56"/>
        </w:numPr>
        <w:suppressAutoHyphens w:val="0"/>
      </w:pPr>
      <w:r>
        <w:t>Set up your apparatus and move the webcam until the range of motion of the object uses the whole screen.  Include a known length (metre stick) in the setup.</w:t>
      </w:r>
    </w:p>
    <w:p w:rsidR="00795ED8" w:rsidRDefault="00795ED8" w:rsidP="00795ED8">
      <w:pPr>
        <w:numPr>
          <w:ilvl w:val="0"/>
          <w:numId w:val="56"/>
        </w:numPr>
        <w:suppressAutoHyphens w:val="0"/>
      </w:pPr>
      <w:r>
        <w:t xml:space="preserve">Click on </w:t>
      </w:r>
      <w:r>
        <w:rPr>
          <w:b/>
          <w:bCs/>
        </w:rPr>
        <w:t>Start Capture</w:t>
      </w:r>
      <w:r>
        <w:t>.</w:t>
      </w:r>
    </w:p>
    <w:p w:rsidR="00795ED8" w:rsidRDefault="00795ED8" w:rsidP="00795ED8">
      <w:pPr>
        <w:numPr>
          <w:ilvl w:val="0"/>
          <w:numId w:val="56"/>
        </w:numPr>
        <w:suppressAutoHyphens w:val="0"/>
      </w:pPr>
      <w:r>
        <w:t xml:space="preserve">Set the frame rate to an appropriate value, 15 frames per second is usually adequate.  Leave capture method as directly to disk.  </w:t>
      </w:r>
    </w:p>
    <w:p w:rsidR="00795ED8" w:rsidRDefault="00795ED8" w:rsidP="00795ED8">
      <w:pPr>
        <w:numPr>
          <w:ilvl w:val="0"/>
          <w:numId w:val="56"/>
        </w:numPr>
        <w:suppressAutoHyphens w:val="0"/>
      </w:pPr>
      <w:r>
        <w:t xml:space="preserve">When everything is ready, click </w:t>
      </w:r>
      <w:proofErr w:type="gramStart"/>
      <w:r>
        <w:rPr>
          <w:b/>
          <w:bCs/>
        </w:rPr>
        <w:t xml:space="preserve">OK </w:t>
      </w:r>
      <w:r>
        <w:t xml:space="preserve"> to</w:t>
      </w:r>
      <w:proofErr w:type="gramEnd"/>
      <w:r>
        <w:t xml:space="preserve"> start recording then start the motion of the object.</w:t>
      </w:r>
    </w:p>
    <w:p w:rsidR="00795ED8" w:rsidRDefault="00795ED8" w:rsidP="00795ED8">
      <w:pPr>
        <w:numPr>
          <w:ilvl w:val="0"/>
          <w:numId w:val="56"/>
        </w:numPr>
        <w:suppressAutoHyphens w:val="0"/>
      </w:pPr>
      <w:r>
        <w:t xml:space="preserve">Click on </w:t>
      </w:r>
      <w:r>
        <w:rPr>
          <w:b/>
          <w:bCs/>
        </w:rPr>
        <w:t>Stop Capture</w:t>
      </w:r>
      <w:r>
        <w:t xml:space="preserve"> when you are done.</w:t>
      </w:r>
    </w:p>
    <w:p w:rsidR="00795ED8" w:rsidRDefault="00795ED8" w:rsidP="00795ED8">
      <w:pPr>
        <w:numPr>
          <w:ilvl w:val="0"/>
          <w:numId w:val="56"/>
        </w:numPr>
        <w:suppressAutoHyphens w:val="0"/>
      </w:pPr>
      <w:r>
        <w:t xml:space="preserve">Save the file to the </w:t>
      </w:r>
      <w:proofErr w:type="gramStart"/>
      <w:r>
        <w:t>folder ”</w:t>
      </w:r>
      <w:proofErr w:type="spellStart"/>
      <w:proofErr w:type="gramEnd"/>
      <w:r>
        <w:t>studentvideos</w:t>
      </w:r>
      <w:proofErr w:type="spellEnd"/>
      <w:r>
        <w:t xml:space="preserve">” using a name you will remember </w:t>
      </w:r>
      <w:r>
        <w:rPr>
          <w:b/>
          <w:bCs/>
          <w:u w:val="single"/>
        </w:rPr>
        <w:t>with no spaces</w:t>
      </w:r>
      <w:r>
        <w:t xml:space="preserve"> and </w:t>
      </w:r>
      <w:r>
        <w:rPr>
          <w:b/>
          <w:bCs/>
          <w:u w:val="single"/>
        </w:rPr>
        <w:t>add the extension .</w:t>
      </w:r>
      <w:proofErr w:type="spellStart"/>
      <w:r>
        <w:rPr>
          <w:b/>
          <w:bCs/>
          <w:u w:val="single"/>
        </w:rPr>
        <w:t>avi</w:t>
      </w:r>
      <w:proofErr w:type="spellEnd"/>
      <w:r>
        <w:rPr>
          <w:b/>
          <w:bCs/>
          <w:u w:val="single"/>
        </w:rPr>
        <w:t xml:space="preserve"> or it will not be read</w:t>
      </w:r>
      <w:r>
        <w:rPr>
          <w:b/>
          <w:bCs/>
        </w:rPr>
        <w:t>.  (old program)</w:t>
      </w:r>
    </w:p>
    <w:p w:rsidR="00795ED8" w:rsidRDefault="00795ED8" w:rsidP="00795ED8">
      <w:pPr>
        <w:numPr>
          <w:ilvl w:val="0"/>
          <w:numId w:val="56"/>
        </w:numPr>
        <w:suppressAutoHyphens w:val="0"/>
      </w:pPr>
      <w:r>
        <w:t xml:space="preserve">Minimize the capture window.  On the desktop, click on </w:t>
      </w:r>
      <w:r>
        <w:rPr>
          <w:b/>
          <w:bCs/>
        </w:rPr>
        <w:t>Video Analysis</w:t>
      </w:r>
      <w:r>
        <w:t xml:space="preserve"> and open your video.</w:t>
      </w:r>
    </w:p>
    <w:p w:rsidR="00795ED8" w:rsidRDefault="00795ED8" w:rsidP="00795ED8">
      <w:pPr>
        <w:numPr>
          <w:ilvl w:val="0"/>
          <w:numId w:val="56"/>
        </w:numPr>
        <w:suppressAutoHyphens w:val="0"/>
      </w:pPr>
      <w:r>
        <w:t xml:space="preserve">Play your video.  Use </w:t>
      </w:r>
      <w:r>
        <w:rPr>
          <w:b/>
          <w:bCs/>
        </w:rPr>
        <w:t>Pause</w:t>
      </w:r>
      <w:r>
        <w:t xml:space="preserve"> and </w:t>
      </w:r>
      <w:r>
        <w:rPr>
          <w:b/>
          <w:bCs/>
        </w:rPr>
        <w:t>step</w:t>
      </w:r>
      <w:r>
        <w:t xml:space="preserve"> to find the location where you want to start measuring data.  Click on </w:t>
      </w:r>
      <w:r>
        <w:rPr>
          <w:b/>
          <w:bCs/>
        </w:rPr>
        <w:t>Mark Min Frame.</w:t>
      </w:r>
      <w:r>
        <w:t xml:space="preserve">  Do the same for the end of your data with </w:t>
      </w:r>
      <w:r>
        <w:rPr>
          <w:b/>
          <w:bCs/>
        </w:rPr>
        <w:t>Mark Max Fame.</w:t>
      </w:r>
    </w:p>
    <w:p w:rsidR="00795ED8" w:rsidRDefault="00795ED8" w:rsidP="00795ED8">
      <w:pPr>
        <w:numPr>
          <w:ilvl w:val="0"/>
          <w:numId w:val="56"/>
        </w:numPr>
        <w:suppressAutoHyphens w:val="0"/>
      </w:pPr>
      <w:r>
        <w:t xml:space="preserve">Click on </w:t>
      </w:r>
      <w:r>
        <w:rPr>
          <w:b/>
          <w:bCs/>
        </w:rPr>
        <w:t>Stop</w:t>
      </w:r>
      <w:r>
        <w:t xml:space="preserve"> and choose to set the frame rate and scale.  </w:t>
      </w:r>
    </w:p>
    <w:p w:rsidR="00795ED8" w:rsidRDefault="00795ED8" w:rsidP="00795ED8">
      <w:pPr>
        <w:numPr>
          <w:ilvl w:val="0"/>
          <w:numId w:val="56"/>
        </w:numPr>
        <w:suppressAutoHyphens w:val="0"/>
      </w:pPr>
      <w:r>
        <w:t>Set the frame rate to 15.</w:t>
      </w:r>
    </w:p>
    <w:p w:rsidR="00795ED8" w:rsidRDefault="00795ED8" w:rsidP="00795ED8">
      <w:pPr>
        <w:numPr>
          <w:ilvl w:val="0"/>
          <w:numId w:val="56"/>
        </w:numPr>
        <w:suppressAutoHyphens w:val="0"/>
      </w:pPr>
      <w:r>
        <w:t>To set the scale, when indicated, click with the left mouse button on one end of the metre stick and then click with the right mouse button on the other end.  Indicate that this distance is one metre.</w:t>
      </w:r>
    </w:p>
    <w:p w:rsidR="00795ED8" w:rsidRDefault="00795ED8" w:rsidP="00795ED8">
      <w:pPr>
        <w:numPr>
          <w:ilvl w:val="0"/>
          <w:numId w:val="56"/>
        </w:numPr>
        <w:suppressAutoHyphens w:val="0"/>
      </w:pPr>
      <w:r>
        <w:t>Use the left mouse button to click on a point of the object.  Use the right button to step to the next frame.  Determine the uncertainty in your measurement of position.  If you move the mouse slightly, how much does the position change?</w:t>
      </w:r>
    </w:p>
    <w:p w:rsidR="00795ED8" w:rsidRDefault="00795ED8" w:rsidP="00795ED8">
      <w:pPr>
        <w:numPr>
          <w:ilvl w:val="0"/>
          <w:numId w:val="56"/>
        </w:numPr>
        <w:suppressAutoHyphens w:val="0"/>
      </w:pPr>
      <w:r>
        <w:t xml:space="preserve">If you have 2 objects, click on </w:t>
      </w:r>
      <w:r>
        <w:rPr>
          <w:b/>
          <w:bCs/>
        </w:rPr>
        <w:t>data set 2</w:t>
      </w:r>
      <w:r>
        <w:t xml:space="preserve"> and set the data.</w:t>
      </w:r>
    </w:p>
    <w:p w:rsidR="00795ED8" w:rsidRDefault="00795ED8" w:rsidP="00795ED8">
      <w:pPr>
        <w:numPr>
          <w:ilvl w:val="0"/>
          <w:numId w:val="56"/>
        </w:numPr>
        <w:suppressAutoHyphens w:val="0"/>
      </w:pPr>
      <w:r>
        <w:t xml:space="preserve">Click on </w:t>
      </w:r>
      <w:r>
        <w:rPr>
          <w:b/>
          <w:bCs/>
        </w:rPr>
        <w:t>graphs</w:t>
      </w:r>
      <w:r>
        <w:t xml:space="preserve"> and check that your data looks reasonable.  Keep clicking until you see data tables.  </w:t>
      </w:r>
    </w:p>
    <w:p w:rsidR="00795ED8" w:rsidRDefault="00795ED8" w:rsidP="00795ED8">
      <w:pPr>
        <w:ind w:left="360"/>
      </w:pPr>
    </w:p>
    <w:p w:rsidR="00795ED8" w:rsidRDefault="00795ED8" w:rsidP="00795ED8">
      <w:pPr>
        <w:ind w:left="360"/>
      </w:pPr>
      <w:r>
        <w:t xml:space="preserve">If </w:t>
      </w:r>
      <w:r w:rsidR="00271F2B">
        <w:t>you just want the graphs from the program, you can</w:t>
      </w:r>
      <w:r>
        <w:t xml:space="preserve"> find the slope of linear </w:t>
      </w:r>
      <w:proofErr w:type="gramStart"/>
      <w:r>
        <w:t>graphs(</w:t>
      </w:r>
      <w:proofErr w:type="gramEnd"/>
      <w:r>
        <w:t xml:space="preserve">click on </w:t>
      </w:r>
      <w:r>
        <w:rPr>
          <w:b/>
          <w:bCs/>
        </w:rPr>
        <w:t>slope</w:t>
      </w:r>
      <w:r>
        <w:t xml:space="preserve">) and print the graphs and data table off the World in Motion program.  Print one copy per group member.  </w:t>
      </w:r>
      <w:r w:rsidR="00271F2B">
        <w:t>If you need to analyze the data you should</w:t>
      </w:r>
      <w:r>
        <w:t>:</w:t>
      </w:r>
    </w:p>
    <w:p w:rsidR="00795ED8" w:rsidRDefault="00795ED8" w:rsidP="00795ED8">
      <w:pPr>
        <w:ind w:left="360"/>
      </w:pPr>
    </w:p>
    <w:p w:rsidR="00795ED8" w:rsidRDefault="00795ED8" w:rsidP="00795ED8">
      <w:pPr>
        <w:numPr>
          <w:ilvl w:val="0"/>
          <w:numId w:val="56"/>
        </w:numPr>
        <w:suppressAutoHyphens w:val="0"/>
      </w:pPr>
      <w:r>
        <w:t xml:space="preserve">Click on </w:t>
      </w:r>
      <w:r>
        <w:rPr>
          <w:b/>
          <w:bCs/>
        </w:rPr>
        <w:t>Click Here to Copy all Data to Clipboard.</w:t>
      </w:r>
    </w:p>
    <w:p w:rsidR="00795ED8" w:rsidRDefault="00795ED8" w:rsidP="00795ED8">
      <w:pPr>
        <w:numPr>
          <w:ilvl w:val="0"/>
          <w:numId w:val="56"/>
        </w:numPr>
        <w:suppressAutoHyphens w:val="0"/>
      </w:pPr>
      <w:r>
        <w:t>Open a spreadsheet program (like Excel) and paste in the data.</w:t>
      </w:r>
    </w:p>
    <w:p w:rsidR="00795ED8" w:rsidRDefault="00795ED8" w:rsidP="00795ED8">
      <w:pPr>
        <w:numPr>
          <w:ilvl w:val="0"/>
          <w:numId w:val="56"/>
        </w:numPr>
        <w:suppressAutoHyphens w:val="0"/>
      </w:pPr>
      <w:r>
        <w:t>Go back to your video.   When you like how you look, press ALT/Print Screen.  Paste the image into your spreadsheet program.</w:t>
      </w:r>
    </w:p>
    <w:p w:rsidR="00795ED8" w:rsidRDefault="00795ED8" w:rsidP="00795ED8">
      <w:pPr>
        <w:numPr>
          <w:ilvl w:val="0"/>
          <w:numId w:val="56"/>
        </w:numPr>
        <w:suppressAutoHyphens w:val="0"/>
      </w:pPr>
      <w:r>
        <w:t xml:space="preserve">Save the spreadsheet in </w:t>
      </w:r>
      <w:proofErr w:type="spellStart"/>
      <w:r>
        <w:t>studentvideos</w:t>
      </w:r>
      <w:proofErr w:type="spellEnd"/>
      <w:r>
        <w:t xml:space="preserve"> folder.</w:t>
      </w:r>
    </w:p>
    <w:p w:rsidR="00795ED8" w:rsidRDefault="00795ED8" w:rsidP="00795ED8">
      <w:pPr>
        <w:numPr>
          <w:ilvl w:val="0"/>
          <w:numId w:val="56"/>
        </w:numPr>
        <w:suppressAutoHyphens w:val="0"/>
      </w:pPr>
      <w:r>
        <w:t xml:space="preserve">Save to your </w:t>
      </w:r>
      <w:proofErr w:type="spellStart"/>
      <w:r>
        <w:t>usb</w:t>
      </w:r>
      <w:proofErr w:type="spellEnd"/>
      <w:r>
        <w:t xml:space="preserve"> drive or e-mail the data to yourself and your group mates.  </w:t>
      </w:r>
    </w:p>
    <w:p w:rsidR="00D86C5A" w:rsidRDefault="00D86C5A" w:rsidP="00795ED8">
      <w:pPr>
        <w:numPr>
          <w:ilvl w:val="0"/>
          <w:numId w:val="56"/>
        </w:numPr>
        <w:suppressAutoHyphens w:val="0"/>
      </w:pPr>
      <w:r>
        <w:t>At home, use a spreadsheet program to graph the data and analyze it. (instructions next page)</w:t>
      </w:r>
    </w:p>
    <w:p w:rsidR="00D86C5A" w:rsidRDefault="00D86C5A" w:rsidP="00D86C5A">
      <w:pPr>
        <w:suppressAutoHyphens w:val="0"/>
      </w:pPr>
    </w:p>
    <w:p w:rsidR="00D86C5A" w:rsidRDefault="00D86C5A">
      <w:pPr>
        <w:suppressAutoHyphens w:val="0"/>
      </w:pPr>
      <w:r>
        <w:br w:type="page"/>
      </w:r>
    </w:p>
    <w:p w:rsidR="00D86C5A" w:rsidRDefault="00D86C5A" w:rsidP="00D86C5A">
      <w:pPr>
        <w:pStyle w:val="Title"/>
      </w:pPr>
      <w:r>
        <w:lastRenderedPageBreak/>
        <w:t>Graphing Using a Spreadsheet</w:t>
      </w:r>
    </w:p>
    <w:p w:rsidR="00D86C5A" w:rsidRDefault="00D86C5A" w:rsidP="00D86C5A">
      <w:pPr>
        <w:pStyle w:val="Title"/>
      </w:pPr>
      <w:r>
        <w:t>Do it right or do it by hand!</w:t>
      </w:r>
    </w:p>
    <w:p w:rsidR="00D86C5A" w:rsidRDefault="00D86C5A" w:rsidP="00D86C5A">
      <w:pPr>
        <w:pStyle w:val="Subtitle"/>
      </w:pPr>
      <w:r>
        <w:t>Notation: OO – open office Ex for Excel</w:t>
      </w:r>
    </w:p>
    <w:p w:rsidR="00D86C5A" w:rsidRPr="00D86C5A" w:rsidRDefault="00D86C5A" w:rsidP="00D86C5A">
      <w:pPr>
        <w:pStyle w:val="BodyText"/>
        <w:rPr>
          <w:rFonts w:ascii="Times New Roman" w:hAnsi="Times New Roman"/>
          <w:sz w:val="24"/>
        </w:rPr>
      </w:pPr>
      <w:r w:rsidRPr="00D86C5A">
        <w:rPr>
          <w:rFonts w:ascii="Times New Roman" w:hAnsi="Times New Roman"/>
          <w:sz w:val="24"/>
        </w:rPr>
        <w:t>To open an open office spreadsheet using Excel, you may have to install open office on your home computer.</w:t>
      </w:r>
    </w:p>
    <w:p w:rsidR="00D86C5A" w:rsidRDefault="00D86C5A" w:rsidP="00D86C5A">
      <w:pPr>
        <w:numPr>
          <w:ilvl w:val="0"/>
          <w:numId w:val="58"/>
        </w:numPr>
      </w:pPr>
      <w:r>
        <w:t xml:space="preserve">Put your data in columns.  If needed, modify the data using a predicted equation.  For example, if the A and B data are parabolic you can square one data set using the equation =B2^2 in the C column and fill </w:t>
      </w:r>
      <w:proofErr w:type="gramStart"/>
      <w:r>
        <w:t>down(</w:t>
      </w:r>
      <w:proofErr w:type="gramEnd"/>
      <w:r>
        <w:t>click on the corner and drag down).  Always start with = and use capital letters for the cell column.</w:t>
      </w:r>
    </w:p>
    <w:p w:rsidR="00D86C5A" w:rsidRDefault="00D86C5A" w:rsidP="00D86C5A">
      <w:pPr>
        <w:numPr>
          <w:ilvl w:val="0"/>
          <w:numId w:val="58"/>
        </w:numPr>
      </w:pPr>
      <w:r>
        <w:t>To select the data to be graphed, left click on the first data point of the independent variable and hold down the button while you move down over the data.  To select the second data set, hold down the ctrl button then left click and drag down.  Only click once per set as multiple clicks will result in extra sets.</w:t>
      </w:r>
    </w:p>
    <w:p w:rsidR="00D86C5A" w:rsidRDefault="00D86C5A" w:rsidP="00D86C5A">
      <w:pPr>
        <w:numPr>
          <w:ilvl w:val="0"/>
          <w:numId w:val="58"/>
        </w:numPr>
      </w:pPr>
      <w:r>
        <w:t>Click on Insert then Chart once the data has been selected.</w:t>
      </w:r>
    </w:p>
    <w:p w:rsidR="00D86C5A" w:rsidRDefault="00D86C5A" w:rsidP="00D86C5A">
      <w:pPr>
        <w:numPr>
          <w:ilvl w:val="0"/>
          <w:numId w:val="58"/>
        </w:numPr>
      </w:pPr>
      <w:r>
        <w:t>Select x-y scatter plot with no lines.</w:t>
      </w:r>
    </w:p>
    <w:p w:rsidR="00D86C5A" w:rsidRDefault="00D86C5A" w:rsidP="00D86C5A">
      <w:pPr>
        <w:numPr>
          <w:ilvl w:val="0"/>
          <w:numId w:val="58"/>
        </w:numPr>
      </w:pPr>
      <w:r>
        <w:t xml:space="preserve">Include a title and label each </w:t>
      </w:r>
      <w:proofErr w:type="gramStart"/>
      <w:r>
        <w:t>axis(</w:t>
      </w:r>
      <w:proofErr w:type="gramEnd"/>
      <w:r>
        <w:t>under Chart Elements in OO).  Be sure to include units.</w:t>
      </w:r>
    </w:p>
    <w:p w:rsidR="00D86C5A" w:rsidRDefault="00D86C5A" w:rsidP="00D86C5A">
      <w:pPr>
        <w:numPr>
          <w:ilvl w:val="0"/>
          <w:numId w:val="58"/>
        </w:numPr>
      </w:pPr>
      <w:r>
        <w:t>Click on legend and hide the legend or unclick show legend.</w:t>
      </w:r>
    </w:p>
    <w:p w:rsidR="00D86C5A" w:rsidRDefault="00D86C5A" w:rsidP="00D86C5A">
      <w:pPr>
        <w:numPr>
          <w:ilvl w:val="0"/>
          <w:numId w:val="58"/>
        </w:numPr>
      </w:pPr>
      <w:r>
        <w:t xml:space="preserve">Ex - Double click on a data point. OO – right click </w:t>
      </w:r>
      <w:proofErr w:type="spellStart"/>
      <w:r>
        <w:t>selec</w:t>
      </w:r>
      <w:proofErr w:type="spellEnd"/>
      <w:r>
        <w:t xml:space="preserve"> insert y uncertainty bars</w:t>
      </w:r>
    </w:p>
    <w:p w:rsidR="00D86C5A" w:rsidRDefault="00D86C5A" w:rsidP="00D86C5A">
      <w:pPr>
        <w:numPr>
          <w:ilvl w:val="0"/>
          <w:numId w:val="58"/>
        </w:numPr>
      </w:pPr>
      <w:r>
        <w:t xml:space="preserve">Give a value for the x and y error </w:t>
      </w:r>
      <w:proofErr w:type="gramStart"/>
      <w:r>
        <w:t>bars(</w:t>
      </w:r>
      <w:proofErr w:type="gramEnd"/>
      <w:r>
        <w:t>uncertainty bars).  Generally the uncertainty should be half the smallest unit measurable by your measuring device.  OO doesn't have x bars, so translate all uncertainty to y – describe in the analysis of your lab.</w:t>
      </w:r>
    </w:p>
    <w:p w:rsidR="00D86C5A" w:rsidRDefault="00D86C5A" w:rsidP="00D86C5A">
      <w:pPr>
        <w:numPr>
          <w:ilvl w:val="0"/>
          <w:numId w:val="58"/>
        </w:numPr>
      </w:pPr>
      <w:r>
        <w:t xml:space="preserve">Ex - click on Chart and add </w:t>
      </w:r>
      <w:proofErr w:type="spellStart"/>
      <w:r>
        <w:t>trendline</w:t>
      </w:r>
      <w:proofErr w:type="spellEnd"/>
      <w:r>
        <w:t xml:space="preserve"> OO- right click on a data point and add </w:t>
      </w:r>
      <w:proofErr w:type="spellStart"/>
      <w:r>
        <w:t>trendline</w:t>
      </w:r>
      <w:proofErr w:type="spellEnd"/>
    </w:p>
    <w:p w:rsidR="00D86C5A" w:rsidRDefault="00D86C5A" w:rsidP="00D86C5A">
      <w:pPr>
        <w:numPr>
          <w:ilvl w:val="0"/>
          <w:numId w:val="58"/>
        </w:numPr>
      </w:pPr>
      <w:r>
        <w:t>If you straightened your data properly, choose linear.  If you were unable to straighten the data you can try polynomial.</w:t>
      </w:r>
    </w:p>
    <w:p w:rsidR="00D86C5A" w:rsidRDefault="00D86C5A" w:rsidP="00D86C5A">
      <w:pPr>
        <w:numPr>
          <w:ilvl w:val="0"/>
          <w:numId w:val="58"/>
        </w:numPr>
      </w:pPr>
      <w:r>
        <w:t>Under options select that the equation be shown on the graph.</w:t>
      </w:r>
    </w:p>
    <w:p w:rsidR="00D86C5A" w:rsidRDefault="00D86C5A" w:rsidP="00D86C5A">
      <w:pPr>
        <w:numPr>
          <w:ilvl w:val="0"/>
          <w:numId w:val="58"/>
        </w:numPr>
      </w:pPr>
      <w:r>
        <w:t>Once you have an equation, click on it.  Change the variables from x and y to the quantities you are graphing, like force, F, or mass, M.  (open office doesn't have this function, just change it in the body of your lab report)</w:t>
      </w:r>
    </w:p>
    <w:p w:rsidR="00D86C5A" w:rsidRDefault="00D86C5A" w:rsidP="00D86C5A">
      <w:pPr>
        <w:numPr>
          <w:ilvl w:val="0"/>
          <w:numId w:val="58"/>
        </w:numPr>
      </w:pPr>
      <w:r>
        <w:t xml:space="preserve">Change the significant figures to a reasonable number.  If the curve is very close to all the data points you would use more significant figures than if it is far.  </w:t>
      </w:r>
      <w:proofErr w:type="spellStart"/>
      <w:r>
        <w:t>IBers</w:t>
      </w:r>
      <w:proofErr w:type="spellEnd"/>
      <w:r>
        <w:t xml:space="preserve"> should use the uncertainty to determine the sig figs.  </w:t>
      </w:r>
    </w:p>
    <w:p w:rsidR="00D86C5A" w:rsidRPr="00D86C5A" w:rsidRDefault="00D86C5A" w:rsidP="00D86C5A">
      <w:pPr>
        <w:numPr>
          <w:ilvl w:val="0"/>
          <w:numId w:val="58"/>
        </w:numPr>
        <w:rPr>
          <w:rFonts w:eastAsia="Arial Unicode MS"/>
          <w:lang w:val="en-US"/>
        </w:rPr>
      </w:pPr>
      <w:proofErr w:type="spellStart"/>
      <w:r w:rsidRPr="00D86C5A">
        <w:rPr>
          <w:rFonts w:eastAsia="Arial Unicode MS"/>
          <w:lang w:val="en-US"/>
        </w:rPr>
        <w:t>IBers</w:t>
      </w:r>
      <w:proofErr w:type="spellEnd"/>
      <w:r w:rsidRPr="00D86C5A">
        <w:rPr>
          <w:rFonts w:eastAsia="Arial Unicode MS"/>
          <w:lang w:val="en-US"/>
        </w:rPr>
        <w:t xml:space="preserve"> - The uncertainty in slope should be determined using the max/min</w:t>
      </w:r>
    </w:p>
    <w:p w:rsidR="00D86C5A" w:rsidRPr="00D86C5A" w:rsidRDefault="00D86C5A" w:rsidP="00D86C5A">
      <w:pPr>
        <w:pStyle w:val="ListParagraph"/>
        <w:ind w:left="1440"/>
        <w:rPr>
          <w:rFonts w:eastAsia="Arial Unicode MS"/>
          <w:lang w:val="en-US"/>
        </w:rPr>
      </w:pPr>
      <w:proofErr w:type="gramStart"/>
      <w:r w:rsidRPr="00D86C5A">
        <w:rPr>
          <w:rFonts w:eastAsia="Arial Unicode MS"/>
          <w:lang w:val="en-US"/>
        </w:rPr>
        <w:t>lines</w:t>
      </w:r>
      <w:proofErr w:type="gramEnd"/>
      <w:r w:rsidRPr="00D86C5A">
        <w:rPr>
          <w:rFonts w:eastAsia="Arial Unicode MS"/>
          <w:lang w:val="en-US"/>
        </w:rPr>
        <w:t>.  From the bottom of the uncertainty bar of the first data point draw a line to the top of the uncertainty of the last point</w:t>
      </w:r>
      <w:r>
        <w:rPr>
          <w:rFonts w:eastAsia="Arial Unicode MS"/>
          <w:lang w:val="en-US"/>
        </w:rPr>
        <w:t xml:space="preserve"> is roughly how it should be done</w:t>
      </w:r>
      <w:r w:rsidRPr="00D86C5A">
        <w:rPr>
          <w:rFonts w:eastAsia="Arial Unicode MS"/>
          <w:lang w:val="en-US"/>
        </w:rPr>
        <w:t xml:space="preserve">. </w:t>
      </w:r>
      <w:proofErr w:type="gramStart"/>
      <w:r w:rsidRPr="00D86C5A">
        <w:rPr>
          <w:rFonts w:eastAsia="Arial Unicode MS"/>
          <w:lang w:val="en-US"/>
        </w:rPr>
        <w:t>Then one from top to bottom.</w:t>
      </w:r>
      <w:proofErr w:type="gramEnd"/>
      <w:r w:rsidRPr="00D86C5A">
        <w:rPr>
          <w:rFonts w:eastAsia="Arial Unicode MS"/>
          <w:lang w:val="en-US"/>
        </w:rPr>
        <w:t xml:space="preserve">  </w:t>
      </w:r>
      <w:r>
        <w:rPr>
          <w:rFonts w:eastAsia="Arial Unicode MS"/>
          <w:lang w:val="en-US"/>
        </w:rPr>
        <w:t xml:space="preserve">If you have points that are way out, you may want larger range for max/min.  </w:t>
      </w:r>
      <w:r w:rsidRPr="00D86C5A">
        <w:rPr>
          <w:rFonts w:eastAsia="Arial Unicode MS"/>
          <w:lang w:val="en-US"/>
        </w:rPr>
        <w:t xml:space="preserve">Find the slope of the max/min lines, take the difference and divide by 2.  This is the uncertainty of the slope- keep it to one digit and round the slope to the precision of the uncertainty.  </w:t>
      </w:r>
      <w:proofErr w:type="gramStart"/>
      <w:r w:rsidRPr="00D86C5A">
        <w:rPr>
          <w:rFonts w:eastAsia="Arial Unicode MS"/>
          <w:lang w:val="en-US"/>
        </w:rPr>
        <w:t>e.g</w:t>
      </w:r>
      <w:proofErr w:type="gramEnd"/>
      <w:r w:rsidRPr="00D86C5A">
        <w:rPr>
          <w:rFonts w:eastAsia="Arial Unicode MS"/>
          <w:lang w:val="en-US"/>
        </w:rPr>
        <w:t>. max slope 3.82m/s, min slope 3.40m/s, uncertainty would be 0.2 m/s, or the slope would be 3.6 +/- 0.2 m/s.  NOT 3.61 +/- 0.21 BAD.</w:t>
      </w:r>
    </w:p>
    <w:p w:rsidR="00D86C5A" w:rsidRPr="00D86C5A" w:rsidRDefault="00D86C5A" w:rsidP="00D86C5A">
      <w:pPr>
        <w:ind w:left="720"/>
        <w:rPr>
          <w:rFonts w:eastAsia="Arial Unicode MS"/>
          <w:lang w:val="en-US"/>
        </w:rPr>
      </w:pPr>
    </w:p>
    <w:p w:rsidR="00D86C5A" w:rsidRPr="00D86C5A" w:rsidRDefault="00D86C5A" w:rsidP="00D86C5A">
      <w:pPr>
        <w:rPr>
          <w:rFonts w:eastAsia="Arial Unicode MS"/>
          <w:vanish/>
          <w:lang w:val="en-US"/>
        </w:rPr>
      </w:pPr>
    </w:p>
    <w:p w:rsidR="00D86C5A" w:rsidRPr="00D86C5A" w:rsidRDefault="00D86C5A" w:rsidP="00D86C5A">
      <w:pPr>
        <w:numPr>
          <w:ilvl w:val="0"/>
          <w:numId w:val="58"/>
        </w:numPr>
      </w:pPr>
      <w:r w:rsidRPr="00D86C5A">
        <w:t>Keeners, go back to the spreadsheet.  Select 4 empty cells in a square.  Type =LINEST(y values, x values, TRUE, TRUE) for example =</w:t>
      </w:r>
      <w:proofErr w:type="gramStart"/>
      <w:r w:rsidRPr="00D86C5A">
        <w:t>LINEST(</w:t>
      </w:r>
      <w:proofErr w:type="gramEnd"/>
      <w:r w:rsidRPr="00D86C5A">
        <w:t xml:space="preserve">B3:B9, A3:A9, TRUE, TRUE) Press Ctrl/Shift/Enter at the same time for PC or the command key for Macs. For Open Office, use semicolons instead of commas: </w:t>
      </w:r>
    </w:p>
    <w:p w:rsidR="00D86C5A" w:rsidRPr="00D86C5A" w:rsidRDefault="00D86C5A" w:rsidP="00D86C5A">
      <w:pPr>
        <w:pStyle w:val="ListParagraph"/>
      </w:pPr>
      <w:r w:rsidRPr="00D86C5A">
        <w:lastRenderedPageBreak/>
        <w:t>=</w:t>
      </w:r>
      <w:proofErr w:type="gramStart"/>
      <w:r w:rsidRPr="00D86C5A">
        <w:t>LINEST(</w:t>
      </w:r>
      <w:proofErr w:type="gramEnd"/>
      <w:r w:rsidRPr="00D86C5A">
        <w:t>B3:B9;A3:A9;TRUE;TRUE) don't forget the Ctrl/Shift/Enter.</w:t>
      </w:r>
      <w:r w:rsidR="001A6800">
        <w:t xml:space="preserve">  (</w:t>
      </w:r>
      <w:proofErr w:type="gramStart"/>
      <w:r w:rsidR="001A6800">
        <w:t>note</w:t>
      </w:r>
      <w:proofErr w:type="gramEnd"/>
      <w:r w:rsidR="001A6800">
        <w:t>: was giving me problems on Office 2010 – if it doesn’t work for you, just skip  it)</w:t>
      </w:r>
    </w:p>
    <w:p w:rsidR="00D86C5A" w:rsidRPr="00D86C5A" w:rsidRDefault="00D86C5A" w:rsidP="00D86C5A">
      <w:pPr>
        <w:pStyle w:val="ListParagraph"/>
      </w:pPr>
      <w:proofErr w:type="spellStart"/>
      <w:r w:rsidRPr="00D86C5A">
        <w:t>IBers</w:t>
      </w:r>
      <w:proofErr w:type="spellEnd"/>
      <w:r w:rsidRPr="00D86C5A">
        <w:t>, though this is a better method for determining uncertainty, you shouldn't use this unless you demonstrate your understanding of the underlying method.</w:t>
      </w:r>
    </w:p>
    <w:p w:rsidR="00D86C5A" w:rsidRPr="00D86C5A" w:rsidRDefault="00D86C5A" w:rsidP="006F11EC">
      <w:pPr>
        <w:ind w:left="720"/>
      </w:pPr>
      <w:r w:rsidRPr="00D86C5A">
        <w:t>The top left cell is the slope with its uncertainty underneath, the top right cell is the y-intercept with the uncertainty underneath.  Include the uncertainty in the equation.</w:t>
      </w:r>
    </w:p>
    <w:p w:rsidR="00D86C5A" w:rsidRPr="00D86C5A" w:rsidRDefault="00D86C5A" w:rsidP="00D86C5A">
      <w:pPr>
        <w:numPr>
          <w:ilvl w:val="0"/>
          <w:numId w:val="58"/>
        </w:numPr>
      </w:pPr>
      <w:r w:rsidRPr="00D86C5A">
        <w:t xml:space="preserve">Include units in your equation.  Think “what are the units of the rise and run?  What are the units of the slope and intercept?”  For example, your equation should look like: d = 2.55 +/- 0.07 m/s t - 0.03 +/- 0.02 m (linear) or </w:t>
      </w:r>
    </w:p>
    <w:p w:rsidR="00D86C5A" w:rsidRPr="00D86C5A" w:rsidRDefault="00D86C5A" w:rsidP="00D86C5A">
      <w:pPr>
        <w:pStyle w:val="ListParagraph"/>
        <w:numPr>
          <w:ilvl w:val="1"/>
          <w:numId w:val="58"/>
        </w:numPr>
      </w:pPr>
      <w:r w:rsidRPr="00D86C5A">
        <w:t>d = 4.8 m/s</w:t>
      </w:r>
      <w:r w:rsidRPr="00D86C5A">
        <w:rPr>
          <w:vertAlign w:val="superscript"/>
        </w:rPr>
        <w:t>2</w:t>
      </w:r>
      <w:r w:rsidRPr="00D86C5A">
        <w:t xml:space="preserve"> t</w:t>
      </w:r>
      <w:r w:rsidRPr="00D86C5A">
        <w:rPr>
          <w:vertAlign w:val="superscript"/>
        </w:rPr>
        <w:t>2</w:t>
      </w:r>
      <w:r w:rsidRPr="00D86C5A">
        <w:t xml:space="preserve"> + 0.31 m/s t + 0.2 m (polynomial)  it should </w:t>
      </w:r>
      <w:r w:rsidRPr="00D86C5A">
        <w:rPr>
          <w:b/>
          <w:bCs/>
        </w:rPr>
        <w:t xml:space="preserve">NOT </w:t>
      </w:r>
      <w:r w:rsidRPr="00D86C5A">
        <w:t xml:space="preserve">look like </w:t>
      </w:r>
    </w:p>
    <w:p w:rsidR="00D86C5A" w:rsidRPr="00D86C5A" w:rsidRDefault="00D86C5A" w:rsidP="00D86C5A">
      <w:pPr>
        <w:pStyle w:val="ListParagraph"/>
        <w:numPr>
          <w:ilvl w:val="1"/>
          <w:numId w:val="58"/>
        </w:numPr>
      </w:pPr>
      <w:r w:rsidRPr="00D86C5A">
        <w:t>y = 0.508473 x + 0.049743 (very bad...</w:t>
      </w:r>
      <w:proofErr w:type="spellStart"/>
      <w:r w:rsidRPr="00D86C5A">
        <w:t>grrr</w:t>
      </w:r>
      <w:proofErr w:type="spellEnd"/>
      <w:r w:rsidRPr="00D86C5A">
        <w:t xml:space="preserve"> open office). </w:t>
      </w:r>
    </w:p>
    <w:p w:rsidR="00D86C5A" w:rsidRPr="00D86C5A" w:rsidRDefault="00D86C5A" w:rsidP="00D86C5A">
      <w:pPr>
        <w:numPr>
          <w:ilvl w:val="0"/>
          <w:numId w:val="58"/>
        </w:numPr>
      </w:pPr>
      <w:r w:rsidRPr="00D86C5A">
        <w:t>Check that the graph is clear with the equation easily read.  If necessary, resize portions of the graph by right clicking then moving a corner or side.</w:t>
      </w:r>
    </w:p>
    <w:p w:rsidR="00D86C5A" w:rsidRPr="00D86C5A" w:rsidRDefault="00D86C5A" w:rsidP="00D86C5A">
      <w:pPr>
        <w:numPr>
          <w:ilvl w:val="0"/>
          <w:numId w:val="58"/>
        </w:numPr>
      </w:pPr>
      <w:r w:rsidRPr="00D86C5A">
        <w:t>Right click on the graph and click copy then paste in your lab report.  Copy and paste your data into a table in your report.  Include any equations you used.  I've had problems copying graphs from open office, if it doesn't work just print them off the spreadsheet and give me a hard copy.</w:t>
      </w:r>
    </w:p>
    <w:p w:rsidR="00D86C5A" w:rsidRPr="00D86C5A" w:rsidRDefault="00D86C5A" w:rsidP="00D86C5A"/>
    <w:p w:rsidR="00D86C5A" w:rsidRPr="00D86C5A" w:rsidRDefault="00D86C5A" w:rsidP="00D86C5A">
      <w:pPr>
        <w:pStyle w:val="ListParagraph"/>
        <w:numPr>
          <w:ilvl w:val="0"/>
          <w:numId w:val="58"/>
        </w:numPr>
      </w:pPr>
      <w:r w:rsidRPr="00D86C5A">
        <w:t xml:space="preserve">A power-point of the process can be found on the wiki:  </w:t>
      </w:r>
    </w:p>
    <w:p w:rsidR="00D86C5A" w:rsidRPr="00D86C5A" w:rsidRDefault="000E0787" w:rsidP="00D86C5A">
      <w:pPr>
        <w:pStyle w:val="ListParagraph"/>
        <w:numPr>
          <w:ilvl w:val="0"/>
          <w:numId w:val="58"/>
        </w:numPr>
      </w:pPr>
      <w:hyperlink r:id="rId38" w:history="1">
        <w:r w:rsidR="00D86C5A" w:rsidRPr="00D86C5A">
          <w:rPr>
            <w:rStyle w:val="Hyperlink"/>
          </w:rPr>
          <w:t>http://physics-pages.wikispaces.com/Graphing+tips</w:t>
        </w:r>
      </w:hyperlink>
    </w:p>
    <w:p w:rsidR="00D86C5A" w:rsidRDefault="00D86C5A" w:rsidP="00D86C5A">
      <w:pPr>
        <w:ind w:left="360"/>
      </w:pPr>
    </w:p>
    <w:p w:rsidR="00D86C5A" w:rsidRDefault="00D86C5A" w:rsidP="00D86C5A">
      <w:pPr>
        <w:ind w:left="360"/>
      </w:pPr>
    </w:p>
    <w:p w:rsidR="00D86C5A" w:rsidRDefault="00D86C5A" w:rsidP="00D86C5A">
      <w:pPr>
        <w:suppressAutoHyphens w:val="0"/>
      </w:pPr>
    </w:p>
    <w:p w:rsidR="006F11EC" w:rsidRDefault="006F11EC">
      <w:pPr>
        <w:suppressAutoHyphens w:val="0"/>
        <w:rPr>
          <w:b/>
          <w:u w:val="single"/>
        </w:rPr>
      </w:pPr>
      <w:r>
        <w:rPr>
          <w:b/>
          <w:u w:val="single"/>
        </w:rPr>
        <w:br w:type="page"/>
      </w:r>
    </w:p>
    <w:p w:rsidR="00795ED8" w:rsidRDefault="00795ED8">
      <w:pPr>
        <w:suppressAutoHyphens w:val="0"/>
        <w:rPr>
          <w:b/>
          <w:u w:val="single"/>
        </w:rPr>
      </w:pPr>
    </w:p>
    <w:p w:rsidR="009E3C60" w:rsidRDefault="009E3C60">
      <w:pPr>
        <w:pStyle w:val="Heading3"/>
        <w:tabs>
          <w:tab w:val="left" w:pos="0"/>
        </w:tabs>
        <w:rPr>
          <w:bCs w:val="0"/>
        </w:rPr>
      </w:pPr>
      <w:r>
        <w:rPr>
          <w:bCs w:val="0"/>
        </w:rPr>
        <w:t>“World-in-Motion” – Acceleration Due to Gravity</w:t>
      </w:r>
    </w:p>
    <w:p w:rsidR="009E3C60" w:rsidRDefault="009E3C60"/>
    <w:p w:rsidR="009E3C60" w:rsidRDefault="009E3C60">
      <w:r>
        <w:rPr>
          <w:b/>
          <w:bCs/>
        </w:rPr>
        <w:t>Purpose:</w:t>
      </w:r>
      <w:r>
        <w:t xml:space="preserve"> To derive a value for the acceleration due to gravity by analyzing </w:t>
      </w:r>
      <w:proofErr w:type="gramStart"/>
      <w:r>
        <w:t>a video segment showing an object in free fall</w:t>
      </w:r>
      <w:proofErr w:type="gramEnd"/>
      <w:r>
        <w:t>.</w:t>
      </w:r>
    </w:p>
    <w:p w:rsidR="009E3C60" w:rsidRDefault="009E3C60"/>
    <w:p w:rsidR="009E3C60" w:rsidRDefault="009E3C60">
      <w:r>
        <w:rPr>
          <w:b/>
          <w:bCs/>
        </w:rPr>
        <w:t>Procedure:</w:t>
      </w:r>
      <w:r>
        <w:t xml:space="preserve"> Choose </w:t>
      </w:r>
      <w:r>
        <w:rPr>
          <w:b/>
          <w:bCs/>
          <w:i/>
          <w:iCs/>
        </w:rPr>
        <w:t>ONE</w:t>
      </w:r>
      <w:r>
        <w:t xml:space="preserve"> of the following methods:</w:t>
      </w:r>
    </w:p>
    <w:p w:rsidR="009E3C60" w:rsidRDefault="009E3C60"/>
    <w:p w:rsidR="009E3C60" w:rsidRDefault="009E3C60">
      <w:pPr>
        <w:numPr>
          <w:ilvl w:val="0"/>
          <w:numId w:val="44"/>
        </w:numPr>
        <w:tabs>
          <w:tab w:val="left" w:pos="0"/>
        </w:tabs>
      </w:pPr>
      <w:r>
        <w:t>Computer</w:t>
      </w:r>
    </w:p>
    <w:p w:rsidR="009E3C60" w:rsidRDefault="009E3C60">
      <w:pPr>
        <w:numPr>
          <w:ilvl w:val="2"/>
          <w:numId w:val="44"/>
        </w:numPr>
        <w:tabs>
          <w:tab w:val="left" w:pos="0"/>
        </w:tabs>
      </w:pPr>
      <w:r>
        <w:t>load the “World-in-Motion” program</w:t>
      </w:r>
    </w:p>
    <w:p w:rsidR="009E3C60" w:rsidRDefault="009E3C60">
      <w:pPr>
        <w:numPr>
          <w:ilvl w:val="2"/>
          <w:numId w:val="44"/>
        </w:numPr>
        <w:tabs>
          <w:tab w:val="left" w:pos="0"/>
        </w:tabs>
      </w:pPr>
      <w:r>
        <w:t>open and load the video file from the D drive</w:t>
      </w:r>
    </w:p>
    <w:p w:rsidR="009E3C60" w:rsidRDefault="009E3C60">
      <w:pPr>
        <w:numPr>
          <w:ilvl w:val="2"/>
          <w:numId w:val="44"/>
        </w:numPr>
        <w:tabs>
          <w:tab w:val="left" w:pos="0"/>
        </w:tabs>
      </w:pPr>
      <w:r>
        <w:t>double click on “video”</w:t>
      </w:r>
    </w:p>
    <w:p w:rsidR="009E3C60" w:rsidRDefault="009E3C60">
      <w:pPr>
        <w:numPr>
          <w:ilvl w:val="2"/>
          <w:numId w:val="44"/>
        </w:numPr>
        <w:tabs>
          <w:tab w:val="left" w:pos="0"/>
        </w:tabs>
      </w:pPr>
      <w:r>
        <w:t>click on “</w:t>
      </w:r>
      <w:proofErr w:type="spellStart"/>
      <w:r>
        <w:t>freefall</w:t>
      </w:r>
      <w:proofErr w:type="spellEnd"/>
      <w:r>
        <w:t>”</w:t>
      </w:r>
    </w:p>
    <w:p w:rsidR="009E3C60" w:rsidRDefault="009E3C60">
      <w:pPr>
        <w:numPr>
          <w:ilvl w:val="2"/>
          <w:numId w:val="44"/>
        </w:numPr>
        <w:tabs>
          <w:tab w:val="left" w:pos="0"/>
        </w:tabs>
      </w:pPr>
      <w:r>
        <w:t>choose a program to analyze a) a falling apple b) a shoe c) a big ball d) a small ball e) a beach ball f) a beach ball g) a small ball</w:t>
      </w:r>
    </w:p>
    <w:p w:rsidR="009E3C60" w:rsidRDefault="009E3C60">
      <w:pPr>
        <w:numPr>
          <w:ilvl w:val="2"/>
          <w:numId w:val="44"/>
        </w:numPr>
        <w:tabs>
          <w:tab w:val="left" w:pos="0"/>
        </w:tabs>
      </w:pPr>
      <w:r>
        <w:t>when you have finished marking the points go to “Graph”</w:t>
      </w:r>
    </w:p>
    <w:p w:rsidR="009E3C60" w:rsidRDefault="009E3C60">
      <w:pPr>
        <w:numPr>
          <w:ilvl w:val="2"/>
          <w:numId w:val="44"/>
        </w:numPr>
        <w:tabs>
          <w:tab w:val="left" w:pos="0"/>
        </w:tabs>
      </w:pPr>
      <w:r>
        <w:t>choose Y direction</w:t>
      </w:r>
    </w:p>
    <w:p w:rsidR="009E3C60" w:rsidRDefault="009E3C60">
      <w:pPr>
        <w:numPr>
          <w:ilvl w:val="2"/>
          <w:numId w:val="44"/>
        </w:numPr>
        <w:tabs>
          <w:tab w:val="left" w:pos="0"/>
        </w:tabs>
      </w:pPr>
      <w:r>
        <w:t>choose position vs. time</w:t>
      </w:r>
    </w:p>
    <w:p w:rsidR="009E3C60" w:rsidRDefault="009E3C60">
      <w:pPr>
        <w:numPr>
          <w:ilvl w:val="2"/>
          <w:numId w:val="44"/>
        </w:numPr>
        <w:tabs>
          <w:tab w:val="left" w:pos="0"/>
        </w:tabs>
      </w:pPr>
      <w:r>
        <w:t>print the graph and use it for your data</w:t>
      </w:r>
    </w:p>
    <w:p w:rsidR="009E3C60" w:rsidRDefault="009E3C60"/>
    <w:p w:rsidR="009E3C60" w:rsidRDefault="009E3C60">
      <w:pPr>
        <w:numPr>
          <w:ilvl w:val="0"/>
          <w:numId w:val="44"/>
        </w:numPr>
        <w:tabs>
          <w:tab w:val="left" w:pos="0"/>
        </w:tabs>
      </w:pPr>
      <w:r>
        <w:t>Video Disk</w:t>
      </w:r>
    </w:p>
    <w:p w:rsidR="009E3C60" w:rsidRDefault="009E3C60">
      <w:pPr>
        <w:numPr>
          <w:ilvl w:val="2"/>
          <w:numId w:val="44"/>
        </w:numPr>
        <w:tabs>
          <w:tab w:val="left" w:pos="0"/>
        </w:tabs>
      </w:pPr>
      <w:r>
        <w:t>Choose one of the following programs: A 42, A 43, A 46</w:t>
      </w:r>
    </w:p>
    <w:p w:rsidR="009E3C60" w:rsidRDefault="009E3C60">
      <w:pPr>
        <w:numPr>
          <w:ilvl w:val="2"/>
          <w:numId w:val="44"/>
        </w:numPr>
        <w:tabs>
          <w:tab w:val="left" w:pos="0"/>
        </w:tabs>
      </w:pPr>
      <w:r>
        <w:t>Load the segment by choosing “Chap/Frame”, key in the number you want (e.g. “4” “8”), hit “search”</w:t>
      </w:r>
    </w:p>
    <w:p w:rsidR="009E3C60" w:rsidRDefault="009E3C60">
      <w:pPr>
        <w:numPr>
          <w:ilvl w:val="2"/>
          <w:numId w:val="44"/>
        </w:numPr>
        <w:tabs>
          <w:tab w:val="left" w:pos="0"/>
        </w:tabs>
      </w:pPr>
      <w:r>
        <w:t>Play – shows the whole segment</w:t>
      </w:r>
    </w:p>
    <w:p w:rsidR="009E3C60" w:rsidRDefault="009E3C60">
      <w:pPr>
        <w:numPr>
          <w:ilvl w:val="2"/>
          <w:numId w:val="44"/>
        </w:numPr>
        <w:tabs>
          <w:tab w:val="left" w:pos="0"/>
        </w:tabs>
      </w:pPr>
      <w:r>
        <w:t>FWD – goes one frame at a time</w:t>
      </w:r>
    </w:p>
    <w:p w:rsidR="009E3C60" w:rsidRDefault="009E3C60">
      <w:pPr>
        <w:numPr>
          <w:ilvl w:val="2"/>
          <w:numId w:val="44"/>
        </w:numPr>
        <w:tabs>
          <w:tab w:val="left" w:pos="0"/>
        </w:tabs>
      </w:pPr>
      <w:proofErr w:type="spellStart"/>
      <w:r>
        <w:t>Disp</w:t>
      </w:r>
      <w:proofErr w:type="spellEnd"/>
      <w:r>
        <w:t xml:space="preserve"> – shows the frame count which you can convert to time</w:t>
      </w:r>
    </w:p>
    <w:p w:rsidR="009E3C60" w:rsidRDefault="009E3C60">
      <w:pPr>
        <w:numPr>
          <w:ilvl w:val="2"/>
          <w:numId w:val="44"/>
        </w:numPr>
        <w:tabs>
          <w:tab w:val="left" w:pos="0"/>
        </w:tabs>
      </w:pPr>
      <w:r>
        <w:t>Stop the motion every 0.1 s or so and record the displacement and time</w:t>
      </w:r>
    </w:p>
    <w:p w:rsidR="009E3C60" w:rsidRDefault="009E3C60">
      <w:pPr>
        <w:numPr>
          <w:ilvl w:val="2"/>
          <w:numId w:val="44"/>
        </w:numPr>
        <w:tabs>
          <w:tab w:val="left" w:pos="0"/>
        </w:tabs>
      </w:pPr>
      <w:r>
        <w:t>Sketch the pattern and use the data for analysis</w:t>
      </w:r>
    </w:p>
    <w:p w:rsidR="009E3C60" w:rsidRDefault="009E3C60"/>
    <w:p w:rsidR="009E3C60" w:rsidRDefault="009E3C60">
      <w:pPr>
        <w:pStyle w:val="Heading3"/>
        <w:tabs>
          <w:tab w:val="left" w:pos="0"/>
        </w:tabs>
        <w:rPr>
          <w:bCs w:val="0"/>
        </w:rPr>
      </w:pPr>
    </w:p>
    <w:p w:rsidR="009E3C60" w:rsidRDefault="009E3C60"/>
    <w:p w:rsidR="009E3C60" w:rsidRDefault="009E3C60"/>
    <w:p w:rsidR="009E3C60" w:rsidRDefault="009E3C60"/>
    <w:p w:rsidR="009E3C60" w:rsidRDefault="009E3C60"/>
    <w:p w:rsidR="009E3C60" w:rsidRDefault="009E3C60"/>
    <w:p w:rsidR="009E3C60" w:rsidRDefault="009E3C60"/>
    <w:p w:rsidR="009E3C60" w:rsidRDefault="009E3C60"/>
    <w:p w:rsidR="00216E73" w:rsidRDefault="00267BB3" w:rsidP="007935BD">
      <w:pPr>
        <w:pStyle w:val="Heading3"/>
        <w:tabs>
          <w:tab w:val="left" w:pos="0"/>
        </w:tabs>
      </w:pPr>
      <w:r>
        <w:rPr>
          <w:bCs w:val="0"/>
        </w:rPr>
        <w:br w:type="page"/>
      </w:r>
    </w:p>
    <w:p w:rsidR="009853B1" w:rsidRDefault="009853B1" w:rsidP="009853B1">
      <w:pPr>
        <w:pStyle w:val="Title"/>
      </w:pPr>
      <w:r>
        <w:lastRenderedPageBreak/>
        <w:t>Force, Mass and Acceleration</w:t>
      </w:r>
    </w:p>
    <w:p w:rsidR="009853B1" w:rsidRDefault="009853B1" w:rsidP="009853B1">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b/>
          <w:color w:val="000000"/>
        </w:rPr>
      </w:pPr>
    </w:p>
    <w:p w:rsidR="009853B1" w:rsidRPr="009853B1" w:rsidRDefault="009853B1" w:rsidP="009853B1">
      <w:pPr>
        <w:pStyle w:val="BodyText"/>
        <w:rPr>
          <w:rFonts w:ascii="Times New Roman" w:hAnsi="Times New Roman"/>
          <w:b w:val="0"/>
          <w:color w:val="000000"/>
          <w:sz w:val="24"/>
        </w:rPr>
      </w:pPr>
      <w:r w:rsidRPr="009853B1">
        <w:rPr>
          <w:rFonts w:ascii="Times New Roman" w:hAnsi="Times New Roman"/>
          <w:sz w:val="24"/>
        </w:rPr>
        <w:t>Purpose:  Determine the relationship between the mass of a hanging weight, the mass of a cart and the acceleration of the mass and cart system.</w:t>
      </w:r>
    </w:p>
    <w:p w:rsidR="009853B1" w:rsidRDefault="009853B1" w:rsidP="009853B1">
      <w:pPr>
        <w:pStyle w:val="WPDefaults"/>
        <w:rPr>
          <w:rFonts w:ascii="Times New Roman" w:hAnsi="Times New Roman"/>
        </w:rPr>
      </w:pPr>
    </w:p>
    <w:p w:rsidR="009853B1" w:rsidRDefault="009853B1" w:rsidP="009853B1">
      <w:pPr>
        <w:rPr>
          <w:color w:val="000000"/>
        </w:rPr>
      </w:pPr>
      <w:r>
        <w:rPr>
          <w:color w:val="000000"/>
        </w:rPr>
        <w:t xml:space="preserve">Procedure:  </w:t>
      </w:r>
    </w:p>
    <w:p w:rsidR="009853B1" w:rsidRDefault="009853B1" w:rsidP="009853B1">
      <w:pPr>
        <w:rPr>
          <w:color w:val="000000"/>
        </w:rPr>
      </w:pPr>
      <w:r>
        <w:rPr>
          <w:color w:val="000000"/>
        </w:rPr>
        <w:t xml:space="preserve">1.  Attach a pulley to the end of the table using a clamp, some string and a stand.  Attach string to the cart and to a mass and hang over the pulley as shown.  The weights on the cart should be around 10 times the falling weight to facilitate the time measurements.  One student will need to hold the </w:t>
      </w:r>
      <w:proofErr w:type="gramStart"/>
      <w:r>
        <w:rPr>
          <w:color w:val="000000"/>
        </w:rPr>
        <w:t>stand,</w:t>
      </w:r>
      <w:proofErr w:type="gramEnd"/>
      <w:r>
        <w:rPr>
          <w:color w:val="000000"/>
        </w:rPr>
        <w:t xml:space="preserve"> another will hold and catch the cart while a third will time using a stopwatch.  Students should change jobs between trials.</w:t>
      </w:r>
    </w:p>
    <w:p w:rsidR="009853B1" w:rsidRDefault="009853B1" w:rsidP="009853B1">
      <w:pPr>
        <w:rPr>
          <w:color w:val="000000"/>
        </w:rPr>
      </w:pPr>
      <w:r>
        <w:rPr>
          <w:noProof/>
          <w:color w:val="000000"/>
          <w:lang w:eastAsia="en-CA"/>
        </w:rPr>
        <w:drawing>
          <wp:inline distT="0" distB="0" distL="0" distR="0">
            <wp:extent cx="5943600" cy="3571875"/>
            <wp:effectExtent l="0" t="0" r="0"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3571875"/>
                    </a:xfrm>
                    <a:prstGeom prst="rect">
                      <a:avLst/>
                    </a:prstGeom>
                    <a:solidFill>
                      <a:srgbClr val="FFFFFF"/>
                    </a:solidFill>
                    <a:ln>
                      <a:noFill/>
                    </a:ln>
                  </pic:spPr>
                </pic:pic>
              </a:graphicData>
            </a:graphic>
          </wp:inline>
        </w:drawing>
      </w:r>
    </w:p>
    <w:p w:rsidR="009853B1" w:rsidRDefault="009853B1" w:rsidP="009853B1">
      <w:pPr>
        <w:widowControl w:val="0"/>
        <w:numPr>
          <w:ilvl w:val="0"/>
          <w:numId w:val="60"/>
        </w:numPr>
        <w:tabs>
          <w:tab w:val="clear" w:pos="0"/>
          <w:tab w:val="num" w:pos="720"/>
        </w:tabs>
        <w:ind w:left="720" w:hanging="360"/>
        <w:rPr>
          <w:color w:val="000000"/>
        </w:rPr>
      </w:pPr>
      <w:r>
        <w:rPr>
          <w:color w:val="000000"/>
        </w:rPr>
        <w:t>Time the cart accelerating over a measured distance.</w:t>
      </w:r>
    </w:p>
    <w:p w:rsidR="009853B1" w:rsidRDefault="009853B1" w:rsidP="009853B1">
      <w:pPr>
        <w:widowControl w:val="0"/>
        <w:numPr>
          <w:ilvl w:val="0"/>
          <w:numId w:val="60"/>
        </w:numPr>
        <w:tabs>
          <w:tab w:val="clear" w:pos="0"/>
          <w:tab w:val="num" w:pos="720"/>
        </w:tabs>
        <w:ind w:left="720" w:hanging="360"/>
        <w:rPr>
          <w:color w:val="000000"/>
        </w:rPr>
      </w:pPr>
      <w:r>
        <w:rPr>
          <w:color w:val="000000"/>
        </w:rPr>
        <w:t>Repeat 3 trials and average the times.</w:t>
      </w:r>
    </w:p>
    <w:p w:rsidR="009853B1" w:rsidRDefault="009853B1" w:rsidP="009853B1">
      <w:pPr>
        <w:widowControl w:val="0"/>
        <w:numPr>
          <w:ilvl w:val="0"/>
          <w:numId w:val="60"/>
        </w:numPr>
        <w:tabs>
          <w:tab w:val="clear" w:pos="0"/>
          <w:tab w:val="num" w:pos="720"/>
        </w:tabs>
        <w:ind w:left="720" w:hanging="360"/>
        <w:rPr>
          <w:color w:val="000000"/>
        </w:rPr>
      </w:pPr>
      <w:r>
        <w:rPr>
          <w:color w:val="000000"/>
        </w:rPr>
        <w:t>Vary the weights on the cart and repeat the experiment.  Measure the weight of the cart using a spring scale and calculate the mass using Weight = Mass x 9.8 N/kg.</w:t>
      </w:r>
    </w:p>
    <w:p w:rsidR="009853B1" w:rsidRDefault="009853B1" w:rsidP="009853B1">
      <w:pPr>
        <w:widowControl w:val="0"/>
        <w:numPr>
          <w:ilvl w:val="0"/>
          <w:numId w:val="60"/>
        </w:numPr>
        <w:tabs>
          <w:tab w:val="clear" w:pos="0"/>
          <w:tab w:val="num" w:pos="720"/>
        </w:tabs>
        <w:ind w:left="720" w:hanging="360"/>
        <w:rPr>
          <w:color w:val="000000"/>
        </w:rPr>
      </w:pPr>
      <w:r>
        <w:rPr>
          <w:color w:val="000000"/>
        </w:rPr>
        <w:t>In a separate data table, vary the hanging mass and observe the effect on the acceleration with a constant mass on the cart.</w:t>
      </w:r>
    </w:p>
    <w:p w:rsidR="009853B1" w:rsidRDefault="009853B1" w:rsidP="009853B1">
      <w:pPr>
        <w:widowControl w:val="0"/>
        <w:numPr>
          <w:ilvl w:val="0"/>
          <w:numId w:val="60"/>
        </w:numPr>
        <w:tabs>
          <w:tab w:val="clear" w:pos="0"/>
          <w:tab w:val="num" w:pos="720"/>
        </w:tabs>
        <w:ind w:left="720" w:hanging="360"/>
        <w:rPr>
          <w:color w:val="000000"/>
        </w:rPr>
      </w:pPr>
      <w:r>
        <w:rPr>
          <w:color w:val="000000"/>
        </w:rPr>
        <w:t xml:space="preserve">Now set the total mass constant and vary the distribution.  For example, have 100g hanging and 2.7kg cart with 700 g on it, </w:t>
      </w:r>
      <w:proofErr w:type="gramStart"/>
      <w:r>
        <w:rPr>
          <w:color w:val="000000"/>
        </w:rPr>
        <w:t>then</w:t>
      </w:r>
      <w:proofErr w:type="gramEnd"/>
      <w:r>
        <w:rPr>
          <w:color w:val="000000"/>
        </w:rPr>
        <w:t xml:space="preserve"> have 200g hanging and the 2.7 kg cart with 600g on it.</w:t>
      </w:r>
    </w:p>
    <w:p w:rsidR="00D86FCC" w:rsidRDefault="00D86FCC" w:rsidP="009853B1">
      <w:pPr>
        <w:widowControl w:val="0"/>
        <w:numPr>
          <w:ilvl w:val="0"/>
          <w:numId w:val="60"/>
        </w:numPr>
        <w:tabs>
          <w:tab w:val="clear" w:pos="0"/>
          <w:tab w:val="num" w:pos="720"/>
        </w:tabs>
        <w:ind w:left="720" w:hanging="360"/>
        <w:rPr>
          <w:color w:val="000000"/>
        </w:rPr>
      </w:pPr>
      <w:r>
        <w:rPr>
          <w:color w:val="000000"/>
        </w:rPr>
        <w:t>if a is constant and v</w:t>
      </w:r>
      <w:r>
        <w:rPr>
          <w:color w:val="000000"/>
          <w:vertAlign w:val="subscript"/>
        </w:rPr>
        <w:t>i</w:t>
      </w:r>
      <w:r>
        <w:rPr>
          <w:color w:val="000000"/>
        </w:rPr>
        <w:t xml:space="preserve"> = 0, then d=1/2 at</w:t>
      </w:r>
      <w:r>
        <w:rPr>
          <w:color w:val="000000"/>
          <w:vertAlign w:val="superscript"/>
        </w:rPr>
        <w:t>2</w:t>
      </w:r>
      <w:r>
        <w:rPr>
          <w:color w:val="000000"/>
        </w:rPr>
        <w:t xml:space="preserve"> so a = 2d/t</w:t>
      </w:r>
      <w:r>
        <w:rPr>
          <w:color w:val="000000"/>
          <w:vertAlign w:val="superscript"/>
        </w:rPr>
        <w:t>2</w:t>
      </w:r>
    </w:p>
    <w:p w:rsidR="009853B1" w:rsidRDefault="009853B1" w:rsidP="009853B1">
      <w:pPr>
        <w:widowControl w:val="0"/>
        <w:numPr>
          <w:ilvl w:val="0"/>
          <w:numId w:val="60"/>
        </w:numPr>
        <w:tabs>
          <w:tab w:val="clear" w:pos="0"/>
          <w:tab w:val="num" w:pos="720"/>
        </w:tabs>
        <w:ind w:left="720" w:hanging="360"/>
        <w:rPr>
          <w:color w:val="000000"/>
        </w:rPr>
      </w:pPr>
      <w:r>
        <w:rPr>
          <w:color w:val="000000"/>
        </w:rPr>
        <w:t>Make three graphs: 1. acceleration versus total mass of the cart and hanging mass (hanging mass is constant</w:t>
      </w:r>
      <w:proofErr w:type="gramStart"/>
      <w:r>
        <w:rPr>
          <w:color w:val="000000"/>
        </w:rPr>
        <w:t>)  2</w:t>
      </w:r>
      <w:proofErr w:type="gramEnd"/>
      <w:r>
        <w:rPr>
          <w:color w:val="000000"/>
        </w:rPr>
        <w:t xml:space="preserve">.  </w:t>
      </w:r>
      <w:proofErr w:type="gramStart"/>
      <w:r>
        <w:rPr>
          <w:color w:val="000000"/>
        </w:rPr>
        <w:t>acceleration</w:t>
      </w:r>
      <w:proofErr w:type="gramEnd"/>
      <w:r>
        <w:rPr>
          <w:color w:val="000000"/>
        </w:rPr>
        <w:t xml:space="preserve"> versus the hanging mass (mass of the cart is constant) 3. acceleration verses hanging mass (total mass is constant)</w:t>
      </w:r>
    </w:p>
    <w:p w:rsidR="009853B1" w:rsidRDefault="009853B1" w:rsidP="009853B1">
      <w:pPr>
        <w:widowControl w:val="0"/>
        <w:numPr>
          <w:ilvl w:val="0"/>
          <w:numId w:val="60"/>
        </w:numPr>
        <w:tabs>
          <w:tab w:val="clear" w:pos="0"/>
          <w:tab w:val="num" w:pos="720"/>
        </w:tabs>
        <w:ind w:left="720" w:hanging="360"/>
        <w:rPr>
          <w:color w:val="000000"/>
        </w:rPr>
      </w:pPr>
      <w:r>
        <w:rPr>
          <w:color w:val="000000"/>
        </w:rPr>
        <w:t>Derive an equation from each graph.</w:t>
      </w:r>
    </w:p>
    <w:p w:rsidR="009853B1" w:rsidRDefault="009853B1" w:rsidP="009853B1">
      <w:pPr>
        <w:rPr>
          <w:color w:val="000000"/>
        </w:rPr>
      </w:pPr>
    </w:p>
    <w:p w:rsidR="009E3C60" w:rsidRDefault="00D46C45">
      <w:r>
        <w:lastRenderedPageBreak/>
        <w:t>Part 1:</w:t>
      </w:r>
    </w:p>
    <w:p w:rsidR="00753FBC" w:rsidRDefault="00753FBC">
      <w:r>
        <w:t>Hanging Mass</w:t>
      </w:r>
      <w:r w:rsidR="00F925E1">
        <w:t>,</w:t>
      </w:r>
      <w:r w:rsidR="00D46C45">
        <w:t xml:space="preserve"> M</w:t>
      </w:r>
      <w:r w:rsidR="00D46C45">
        <w:rPr>
          <w:vertAlign w:val="subscript"/>
        </w:rPr>
        <w:t>H</w:t>
      </w:r>
      <w:r>
        <w:t>__________</w:t>
      </w:r>
      <w:r w:rsidR="00D46C45">
        <w:t xml:space="preserve"> (keep constant)</w:t>
      </w:r>
    </w:p>
    <w:p w:rsidR="009E3C60" w:rsidRDefault="009E3C60"/>
    <w:tbl>
      <w:tblPr>
        <w:tblStyle w:val="TableGrid"/>
        <w:tblW w:w="0" w:type="auto"/>
        <w:tblLook w:val="04A0" w:firstRow="1" w:lastRow="0" w:firstColumn="1" w:lastColumn="0" w:noHBand="0" w:noVBand="1"/>
      </w:tblPr>
      <w:tblGrid>
        <w:gridCol w:w="1596"/>
        <w:gridCol w:w="1596"/>
        <w:gridCol w:w="1596"/>
        <w:gridCol w:w="1596"/>
        <w:gridCol w:w="1596"/>
        <w:gridCol w:w="1596"/>
      </w:tblGrid>
      <w:tr w:rsidR="00753FBC" w:rsidTr="00753FBC">
        <w:tc>
          <w:tcPr>
            <w:tcW w:w="1596" w:type="dxa"/>
          </w:tcPr>
          <w:p w:rsidR="00753FBC" w:rsidRDefault="00753FBC">
            <w:r>
              <w:t>Mass of cart</w:t>
            </w:r>
            <w:r w:rsidR="00D86FCC">
              <w:t xml:space="preserve"> and weights on the cart. (kg)</w:t>
            </w:r>
          </w:p>
        </w:tc>
        <w:tc>
          <w:tcPr>
            <w:tcW w:w="6384" w:type="dxa"/>
            <w:gridSpan w:val="4"/>
          </w:tcPr>
          <w:p w:rsidR="00753FBC" w:rsidRDefault="00753FBC">
            <w:r>
              <w:t>Time</w:t>
            </w:r>
            <w:r w:rsidR="00D86FCC">
              <w:t xml:space="preserve"> (s) </w:t>
            </w:r>
            <w:r>
              <w:t xml:space="preserve"> to move distance d______________</w:t>
            </w:r>
          </w:p>
          <w:p w:rsidR="00753FBC" w:rsidRDefault="00753FBC">
            <w:r>
              <w:t xml:space="preserve">Trial 1                       2                       3                       </w:t>
            </w:r>
            <w:proofErr w:type="spellStart"/>
            <w:r>
              <w:t>avg</w:t>
            </w:r>
            <w:proofErr w:type="spellEnd"/>
          </w:p>
        </w:tc>
        <w:tc>
          <w:tcPr>
            <w:tcW w:w="1596" w:type="dxa"/>
          </w:tcPr>
          <w:p w:rsidR="00753FBC" w:rsidRDefault="00753FBC">
            <w:r>
              <w:t>Acceleration</w:t>
            </w:r>
          </w:p>
          <w:p w:rsidR="00D86FCC" w:rsidRPr="00D86FCC" w:rsidRDefault="00D86FCC">
            <w:pPr>
              <w:rPr>
                <w:vertAlign w:val="superscript"/>
              </w:rPr>
            </w:pPr>
            <w:r>
              <w:t>m/s</w:t>
            </w:r>
            <w:r>
              <w:rPr>
                <w:vertAlign w:val="superscript"/>
              </w:rPr>
              <w:t>2</w:t>
            </w:r>
          </w:p>
          <w:p w:rsidR="00753FBC" w:rsidRPr="00D86FCC" w:rsidRDefault="00753FBC">
            <w:pPr>
              <w:rPr>
                <w:vertAlign w:val="superscript"/>
              </w:rPr>
            </w:pPr>
            <w:r>
              <w:t>A=</w:t>
            </w:r>
            <w:r w:rsidR="00D86FCC">
              <w:t>2d/t</w:t>
            </w:r>
            <w:r w:rsidR="00D86FCC">
              <w:rPr>
                <w:vertAlign w:val="subscript"/>
              </w:rPr>
              <w:t>avg</w:t>
            </w:r>
            <w:r w:rsidR="00D86FCC">
              <w:rPr>
                <w:vertAlign w:val="superscript"/>
              </w:rPr>
              <w:t>2</w:t>
            </w:r>
          </w:p>
        </w:tc>
      </w:tr>
      <w:tr w:rsidR="00753FBC" w:rsidTr="00753FBC">
        <w:tc>
          <w:tcPr>
            <w:tcW w:w="1596" w:type="dxa"/>
          </w:tcPr>
          <w:p w:rsidR="00753FBC" w:rsidRDefault="00753FBC"/>
        </w:tc>
        <w:tc>
          <w:tcPr>
            <w:tcW w:w="1596" w:type="dxa"/>
          </w:tcPr>
          <w:p w:rsidR="00753FBC" w:rsidRDefault="00753FBC"/>
        </w:tc>
        <w:tc>
          <w:tcPr>
            <w:tcW w:w="1596" w:type="dxa"/>
          </w:tcPr>
          <w:p w:rsidR="00753FBC" w:rsidRDefault="00753FBC"/>
        </w:tc>
        <w:tc>
          <w:tcPr>
            <w:tcW w:w="1596" w:type="dxa"/>
          </w:tcPr>
          <w:p w:rsidR="00753FBC" w:rsidRDefault="00753FBC"/>
        </w:tc>
        <w:tc>
          <w:tcPr>
            <w:tcW w:w="1596" w:type="dxa"/>
          </w:tcPr>
          <w:p w:rsidR="00753FBC" w:rsidRDefault="00753FBC"/>
        </w:tc>
        <w:tc>
          <w:tcPr>
            <w:tcW w:w="1596" w:type="dxa"/>
          </w:tcPr>
          <w:p w:rsidR="00753FBC" w:rsidRDefault="00753FBC"/>
        </w:tc>
      </w:tr>
      <w:tr w:rsidR="00753FBC" w:rsidTr="00753FBC">
        <w:tc>
          <w:tcPr>
            <w:tcW w:w="1596" w:type="dxa"/>
          </w:tcPr>
          <w:p w:rsidR="00753FBC" w:rsidRDefault="00753FBC"/>
        </w:tc>
        <w:tc>
          <w:tcPr>
            <w:tcW w:w="1596" w:type="dxa"/>
          </w:tcPr>
          <w:p w:rsidR="00753FBC" w:rsidRDefault="00753FBC"/>
        </w:tc>
        <w:tc>
          <w:tcPr>
            <w:tcW w:w="1596" w:type="dxa"/>
          </w:tcPr>
          <w:p w:rsidR="00753FBC" w:rsidRDefault="00753FBC"/>
        </w:tc>
        <w:tc>
          <w:tcPr>
            <w:tcW w:w="1596" w:type="dxa"/>
          </w:tcPr>
          <w:p w:rsidR="00753FBC" w:rsidRDefault="00753FBC"/>
        </w:tc>
        <w:tc>
          <w:tcPr>
            <w:tcW w:w="1596" w:type="dxa"/>
          </w:tcPr>
          <w:p w:rsidR="00753FBC" w:rsidRDefault="00753FBC"/>
        </w:tc>
        <w:tc>
          <w:tcPr>
            <w:tcW w:w="1596" w:type="dxa"/>
          </w:tcPr>
          <w:p w:rsidR="00753FBC" w:rsidRDefault="00753FBC"/>
        </w:tc>
      </w:tr>
      <w:tr w:rsidR="00753FBC" w:rsidTr="00753FBC">
        <w:tc>
          <w:tcPr>
            <w:tcW w:w="1596" w:type="dxa"/>
          </w:tcPr>
          <w:p w:rsidR="00753FBC" w:rsidRDefault="00753FBC"/>
        </w:tc>
        <w:tc>
          <w:tcPr>
            <w:tcW w:w="1596" w:type="dxa"/>
          </w:tcPr>
          <w:p w:rsidR="00753FBC" w:rsidRDefault="00753FBC"/>
        </w:tc>
        <w:tc>
          <w:tcPr>
            <w:tcW w:w="1596" w:type="dxa"/>
          </w:tcPr>
          <w:p w:rsidR="00753FBC" w:rsidRDefault="00753FBC"/>
        </w:tc>
        <w:tc>
          <w:tcPr>
            <w:tcW w:w="1596" w:type="dxa"/>
          </w:tcPr>
          <w:p w:rsidR="00753FBC" w:rsidRDefault="00753FBC"/>
        </w:tc>
        <w:tc>
          <w:tcPr>
            <w:tcW w:w="1596" w:type="dxa"/>
          </w:tcPr>
          <w:p w:rsidR="00753FBC" w:rsidRDefault="00753FBC"/>
        </w:tc>
        <w:tc>
          <w:tcPr>
            <w:tcW w:w="1596" w:type="dxa"/>
          </w:tcPr>
          <w:p w:rsidR="00753FBC" w:rsidRDefault="00753FBC"/>
        </w:tc>
      </w:tr>
      <w:tr w:rsidR="00753FBC" w:rsidTr="00753FBC">
        <w:tc>
          <w:tcPr>
            <w:tcW w:w="1596" w:type="dxa"/>
          </w:tcPr>
          <w:p w:rsidR="00753FBC" w:rsidRDefault="00753FBC"/>
        </w:tc>
        <w:tc>
          <w:tcPr>
            <w:tcW w:w="1596" w:type="dxa"/>
          </w:tcPr>
          <w:p w:rsidR="00753FBC" w:rsidRDefault="00753FBC"/>
        </w:tc>
        <w:tc>
          <w:tcPr>
            <w:tcW w:w="1596" w:type="dxa"/>
          </w:tcPr>
          <w:p w:rsidR="00753FBC" w:rsidRDefault="00753FBC"/>
        </w:tc>
        <w:tc>
          <w:tcPr>
            <w:tcW w:w="1596" w:type="dxa"/>
          </w:tcPr>
          <w:p w:rsidR="00753FBC" w:rsidRDefault="00753FBC"/>
        </w:tc>
        <w:tc>
          <w:tcPr>
            <w:tcW w:w="1596" w:type="dxa"/>
          </w:tcPr>
          <w:p w:rsidR="00753FBC" w:rsidRDefault="00753FBC"/>
        </w:tc>
        <w:tc>
          <w:tcPr>
            <w:tcW w:w="1596" w:type="dxa"/>
          </w:tcPr>
          <w:p w:rsidR="00753FBC" w:rsidRDefault="00753FBC"/>
        </w:tc>
      </w:tr>
      <w:tr w:rsidR="00753FBC" w:rsidTr="00753FBC">
        <w:tc>
          <w:tcPr>
            <w:tcW w:w="1596" w:type="dxa"/>
          </w:tcPr>
          <w:p w:rsidR="00753FBC" w:rsidRDefault="00753FBC"/>
        </w:tc>
        <w:tc>
          <w:tcPr>
            <w:tcW w:w="1596" w:type="dxa"/>
          </w:tcPr>
          <w:p w:rsidR="00753FBC" w:rsidRDefault="00753FBC"/>
        </w:tc>
        <w:tc>
          <w:tcPr>
            <w:tcW w:w="1596" w:type="dxa"/>
          </w:tcPr>
          <w:p w:rsidR="00753FBC" w:rsidRDefault="00753FBC"/>
        </w:tc>
        <w:tc>
          <w:tcPr>
            <w:tcW w:w="1596" w:type="dxa"/>
          </w:tcPr>
          <w:p w:rsidR="00753FBC" w:rsidRDefault="00753FBC"/>
        </w:tc>
        <w:tc>
          <w:tcPr>
            <w:tcW w:w="1596" w:type="dxa"/>
          </w:tcPr>
          <w:p w:rsidR="00753FBC" w:rsidRDefault="00753FBC"/>
        </w:tc>
        <w:tc>
          <w:tcPr>
            <w:tcW w:w="1596" w:type="dxa"/>
          </w:tcPr>
          <w:p w:rsidR="00753FBC" w:rsidRDefault="00753FBC"/>
        </w:tc>
      </w:tr>
      <w:tr w:rsidR="00753FBC" w:rsidTr="00753FBC">
        <w:tc>
          <w:tcPr>
            <w:tcW w:w="1596" w:type="dxa"/>
          </w:tcPr>
          <w:p w:rsidR="00753FBC" w:rsidRDefault="00753FBC"/>
        </w:tc>
        <w:tc>
          <w:tcPr>
            <w:tcW w:w="1596" w:type="dxa"/>
          </w:tcPr>
          <w:p w:rsidR="00753FBC" w:rsidRDefault="00753FBC"/>
        </w:tc>
        <w:tc>
          <w:tcPr>
            <w:tcW w:w="1596" w:type="dxa"/>
          </w:tcPr>
          <w:p w:rsidR="00753FBC" w:rsidRDefault="00753FBC"/>
        </w:tc>
        <w:tc>
          <w:tcPr>
            <w:tcW w:w="1596" w:type="dxa"/>
          </w:tcPr>
          <w:p w:rsidR="00753FBC" w:rsidRDefault="00753FBC"/>
        </w:tc>
        <w:tc>
          <w:tcPr>
            <w:tcW w:w="1596" w:type="dxa"/>
          </w:tcPr>
          <w:p w:rsidR="00753FBC" w:rsidRDefault="00753FBC"/>
        </w:tc>
        <w:tc>
          <w:tcPr>
            <w:tcW w:w="1596" w:type="dxa"/>
          </w:tcPr>
          <w:p w:rsidR="00753FBC" w:rsidRDefault="00753FBC"/>
        </w:tc>
      </w:tr>
      <w:tr w:rsidR="00753FBC" w:rsidTr="00753FBC">
        <w:tc>
          <w:tcPr>
            <w:tcW w:w="1596" w:type="dxa"/>
          </w:tcPr>
          <w:p w:rsidR="00753FBC" w:rsidRDefault="00753FBC"/>
        </w:tc>
        <w:tc>
          <w:tcPr>
            <w:tcW w:w="1596" w:type="dxa"/>
          </w:tcPr>
          <w:p w:rsidR="00753FBC" w:rsidRDefault="00753FBC"/>
        </w:tc>
        <w:tc>
          <w:tcPr>
            <w:tcW w:w="1596" w:type="dxa"/>
          </w:tcPr>
          <w:p w:rsidR="00753FBC" w:rsidRDefault="00753FBC"/>
        </w:tc>
        <w:tc>
          <w:tcPr>
            <w:tcW w:w="1596" w:type="dxa"/>
          </w:tcPr>
          <w:p w:rsidR="00753FBC" w:rsidRDefault="00753FBC"/>
        </w:tc>
        <w:tc>
          <w:tcPr>
            <w:tcW w:w="1596" w:type="dxa"/>
          </w:tcPr>
          <w:p w:rsidR="00753FBC" w:rsidRDefault="00753FBC"/>
        </w:tc>
        <w:tc>
          <w:tcPr>
            <w:tcW w:w="1596" w:type="dxa"/>
          </w:tcPr>
          <w:p w:rsidR="00753FBC" w:rsidRDefault="00753FBC"/>
        </w:tc>
      </w:tr>
    </w:tbl>
    <w:p w:rsidR="009E3C60" w:rsidRDefault="009E3C60"/>
    <w:p w:rsidR="00D46C45" w:rsidRDefault="00D46C45" w:rsidP="00D46C45">
      <w:r>
        <w:t>Part 2:</w:t>
      </w:r>
    </w:p>
    <w:p w:rsidR="00D46C45" w:rsidRDefault="00D46C45"/>
    <w:p w:rsidR="009E3C60" w:rsidRDefault="00D46C45">
      <w:r>
        <w:t>Total m</w:t>
      </w:r>
      <w:r w:rsidR="00D86FCC">
        <w:t>ass of cart and</w:t>
      </w:r>
      <w:r>
        <w:t xml:space="preserve"> weights on the cart</w:t>
      </w:r>
      <w:r>
        <w:softHyphen/>
      </w:r>
      <w:r>
        <w:softHyphen/>
      </w:r>
      <w:r>
        <w:softHyphen/>
      </w:r>
      <w:r>
        <w:softHyphen/>
      </w:r>
      <w:r>
        <w:softHyphen/>
      </w:r>
      <w:r>
        <w:softHyphen/>
        <w:t>___________________</w:t>
      </w:r>
      <w:proofErr w:type="gramStart"/>
      <w:r>
        <w:t>_(</w:t>
      </w:r>
      <w:proofErr w:type="gramEnd"/>
      <w:r>
        <w:t>keep constant)</w:t>
      </w:r>
    </w:p>
    <w:p w:rsidR="00D86FCC" w:rsidRDefault="00D86FCC"/>
    <w:tbl>
      <w:tblPr>
        <w:tblStyle w:val="TableGrid"/>
        <w:tblW w:w="0" w:type="auto"/>
        <w:tblLook w:val="04A0" w:firstRow="1" w:lastRow="0" w:firstColumn="1" w:lastColumn="0" w:noHBand="0" w:noVBand="1"/>
      </w:tblPr>
      <w:tblGrid>
        <w:gridCol w:w="1596"/>
        <w:gridCol w:w="1596"/>
        <w:gridCol w:w="1596"/>
        <w:gridCol w:w="1596"/>
        <w:gridCol w:w="1596"/>
        <w:gridCol w:w="1596"/>
      </w:tblGrid>
      <w:tr w:rsidR="00D86FCC" w:rsidTr="00D86FCC">
        <w:tc>
          <w:tcPr>
            <w:tcW w:w="1596" w:type="dxa"/>
          </w:tcPr>
          <w:p w:rsidR="00D86FCC" w:rsidRDefault="00D46C45" w:rsidP="00D86FCC">
            <w:r>
              <w:t>M</w:t>
            </w:r>
            <w:r>
              <w:rPr>
                <w:vertAlign w:val="subscript"/>
              </w:rPr>
              <w:t>H</w:t>
            </w:r>
            <w:r>
              <w:t xml:space="preserve"> Hanging Mass(kg)</w:t>
            </w:r>
          </w:p>
        </w:tc>
        <w:tc>
          <w:tcPr>
            <w:tcW w:w="6384" w:type="dxa"/>
            <w:gridSpan w:val="4"/>
          </w:tcPr>
          <w:p w:rsidR="00D86FCC" w:rsidRDefault="00D86FCC" w:rsidP="00D86FCC">
            <w:r>
              <w:t>Time</w:t>
            </w:r>
            <w:r w:rsidR="00F925E1">
              <w:t xml:space="preserve"> (s) </w:t>
            </w:r>
            <w:r>
              <w:t xml:space="preserve"> to move distance d______________</w:t>
            </w:r>
          </w:p>
          <w:p w:rsidR="00D86FCC" w:rsidRDefault="00D86FCC" w:rsidP="00D86FCC">
            <w:r>
              <w:t xml:space="preserve">Trial 1                       2                       3                       </w:t>
            </w:r>
            <w:proofErr w:type="spellStart"/>
            <w:r>
              <w:t>avg</w:t>
            </w:r>
            <w:proofErr w:type="spellEnd"/>
          </w:p>
        </w:tc>
        <w:tc>
          <w:tcPr>
            <w:tcW w:w="1596" w:type="dxa"/>
          </w:tcPr>
          <w:p w:rsidR="00D86FCC" w:rsidRDefault="00D86FCC" w:rsidP="00D86FCC">
            <w:r>
              <w:t>Acceleration</w:t>
            </w:r>
          </w:p>
          <w:p w:rsidR="00D46C45" w:rsidRPr="00D86FCC" w:rsidRDefault="00D46C45" w:rsidP="00D46C45">
            <w:pPr>
              <w:rPr>
                <w:vertAlign w:val="superscript"/>
              </w:rPr>
            </w:pPr>
            <w:r>
              <w:t>m/s</w:t>
            </w:r>
            <w:r>
              <w:rPr>
                <w:vertAlign w:val="superscript"/>
              </w:rPr>
              <w:t>2</w:t>
            </w:r>
          </w:p>
          <w:p w:rsidR="00D86FCC" w:rsidRPr="00D86FCC" w:rsidRDefault="00D86FCC" w:rsidP="00D86FCC">
            <w:pPr>
              <w:rPr>
                <w:vertAlign w:val="superscript"/>
              </w:rPr>
            </w:pPr>
            <w:r>
              <w:t>A=2d/t</w:t>
            </w:r>
            <w:r>
              <w:rPr>
                <w:vertAlign w:val="subscript"/>
              </w:rPr>
              <w:t>avg</w:t>
            </w:r>
            <w:r>
              <w:rPr>
                <w:vertAlign w:val="superscript"/>
              </w:rPr>
              <w:t>2</w:t>
            </w:r>
          </w:p>
        </w:tc>
      </w:tr>
      <w:tr w:rsidR="00D86FCC" w:rsidTr="00D86FC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r>
      <w:tr w:rsidR="00D86FCC" w:rsidTr="00D86FC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r>
      <w:tr w:rsidR="00D86FCC" w:rsidTr="00D86FC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r>
      <w:tr w:rsidR="00D86FCC" w:rsidTr="00D86FC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r>
      <w:tr w:rsidR="00D86FCC" w:rsidTr="00D86FC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r>
      <w:tr w:rsidR="00D86FCC" w:rsidTr="00D86FC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r>
      <w:tr w:rsidR="00D86FCC" w:rsidTr="00D86FC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r>
    </w:tbl>
    <w:p w:rsidR="00F925E1" w:rsidRDefault="00F925E1" w:rsidP="00D46C45"/>
    <w:p w:rsidR="00D46C45" w:rsidRDefault="00D46C45" w:rsidP="00D46C45">
      <w:r>
        <w:t>Part 3:</w:t>
      </w:r>
    </w:p>
    <w:p w:rsidR="009853B1" w:rsidRDefault="009853B1">
      <w:pPr>
        <w:suppressAutoHyphens w:val="0"/>
      </w:pPr>
    </w:p>
    <w:p w:rsidR="00D86FCC" w:rsidRDefault="00D46C45">
      <w:pPr>
        <w:suppressAutoHyphens w:val="0"/>
      </w:pPr>
      <w:r>
        <w:t>Total mass of carts, weights on cart and hanging mass</w:t>
      </w:r>
      <w:r w:rsidRPr="00D46C45">
        <w:t xml:space="preserve"> </w:t>
      </w:r>
      <w:r>
        <w:t>M</w:t>
      </w:r>
      <w:r>
        <w:rPr>
          <w:vertAlign w:val="subscript"/>
        </w:rPr>
        <w:t>H</w:t>
      </w:r>
      <w:r>
        <w:t xml:space="preserve"> _________________</w:t>
      </w:r>
      <w:proofErr w:type="gramStart"/>
      <w:r>
        <w:t>_(</w:t>
      </w:r>
      <w:proofErr w:type="gramEnd"/>
      <w:r>
        <w:t>keep constant)</w:t>
      </w:r>
    </w:p>
    <w:p w:rsidR="00D46C45" w:rsidRDefault="00D46C45">
      <w:pPr>
        <w:suppressAutoHyphens w:val="0"/>
      </w:pPr>
    </w:p>
    <w:tbl>
      <w:tblPr>
        <w:tblStyle w:val="TableGrid"/>
        <w:tblW w:w="0" w:type="auto"/>
        <w:tblLook w:val="04A0" w:firstRow="1" w:lastRow="0" w:firstColumn="1" w:lastColumn="0" w:noHBand="0" w:noVBand="1"/>
      </w:tblPr>
      <w:tblGrid>
        <w:gridCol w:w="1596"/>
        <w:gridCol w:w="1596"/>
        <w:gridCol w:w="1596"/>
        <w:gridCol w:w="1596"/>
        <w:gridCol w:w="1596"/>
        <w:gridCol w:w="1596"/>
      </w:tblGrid>
      <w:tr w:rsidR="00D86FCC" w:rsidTr="00D86FCC">
        <w:tc>
          <w:tcPr>
            <w:tcW w:w="1596" w:type="dxa"/>
          </w:tcPr>
          <w:p w:rsidR="00D86FCC" w:rsidRDefault="00D46C45" w:rsidP="00D86FCC">
            <w:r>
              <w:t>M</w:t>
            </w:r>
            <w:r>
              <w:rPr>
                <w:vertAlign w:val="subscript"/>
              </w:rPr>
              <w:t>H</w:t>
            </w:r>
            <w:r>
              <w:t xml:space="preserve"> Hanging Mass(kg)</w:t>
            </w:r>
          </w:p>
        </w:tc>
        <w:tc>
          <w:tcPr>
            <w:tcW w:w="6384" w:type="dxa"/>
            <w:gridSpan w:val="4"/>
          </w:tcPr>
          <w:p w:rsidR="00D86FCC" w:rsidRDefault="00D86FCC" w:rsidP="00D86FCC">
            <w:r>
              <w:t>Time</w:t>
            </w:r>
            <w:r w:rsidR="00F925E1">
              <w:t xml:space="preserve"> (s)</w:t>
            </w:r>
            <w:r>
              <w:t xml:space="preserve"> to move distance d______________</w:t>
            </w:r>
          </w:p>
          <w:p w:rsidR="00D86FCC" w:rsidRDefault="00D86FCC" w:rsidP="00D86FCC">
            <w:r>
              <w:t xml:space="preserve">Trial 1                       2                       3                       </w:t>
            </w:r>
            <w:proofErr w:type="spellStart"/>
            <w:r>
              <w:t>avg</w:t>
            </w:r>
            <w:proofErr w:type="spellEnd"/>
          </w:p>
        </w:tc>
        <w:tc>
          <w:tcPr>
            <w:tcW w:w="1596" w:type="dxa"/>
          </w:tcPr>
          <w:p w:rsidR="00D46C45" w:rsidRPr="00D86FCC" w:rsidRDefault="00D86FCC" w:rsidP="00D46C45">
            <w:pPr>
              <w:rPr>
                <w:vertAlign w:val="superscript"/>
              </w:rPr>
            </w:pPr>
            <w:r>
              <w:t>Acceleration</w:t>
            </w:r>
            <w:r w:rsidR="00D46C45">
              <w:t xml:space="preserve"> m/s</w:t>
            </w:r>
            <w:r w:rsidR="00D46C45">
              <w:rPr>
                <w:vertAlign w:val="superscript"/>
              </w:rPr>
              <w:t>2</w:t>
            </w:r>
          </w:p>
          <w:p w:rsidR="00D86FCC" w:rsidRPr="00D86FCC" w:rsidRDefault="00D86FCC" w:rsidP="00D86FCC">
            <w:pPr>
              <w:rPr>
                <w:vertAlign w:val="superscript"/>
              </w:rPr>
            </w:pPr>
            <w:r>
              <w:t>A=2d/t</w:t>
            </w:r>
            <w:r>
              <w:rPr>
                <w:vertAlign w:val="subscript"/>
              </w:rPr>
              <w:t>avg</w:t>
            </w:r>
            <w:r>
              <w:rPr>
                <w:vertAlign w:val="superscript"/>
              </w:rPr>
              <w:t>2</w:t>
            </w:r>
          </w:p>
        </w:tc>
      </w:tr>
      <w:tr w:rsidR="00D86FCC" w:rsidTr="00D86FC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r>
      <w:tr w:rsidR="00D86FCC" w:rsidTr="00D86FC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r>
      <w:tr w:rsidR="00D86FCC" w:rsidTr="00D86FC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r>
      <w:tr w:rsidR="00D86FCC" w:rsidTr="00D86FC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r>
      <w:tr w:rsidR="00D86FCC" w:rsidTr="00D86FC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r>
      <w:tr w:rsidR="00D86FCC" w:rsidTr="00D86FC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r>
      <w:tr w:rsidR="00D86FCC" w:rsidTr="00D86FC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c>
          <w:tcPr>
            <w:tcW w:w="1596" w:type="dxa"/>
          </w:tcPr>
          <w:p w:rsidR="00D86FCC" w:rsidRDefault="00D86FCC" w:rsidP="00D86FCC"/>
        </w:tc>
      </w:tr>
    </w:tbl>
    <w:p w:rsidR="00D86FCC" w:rsidRDefault="00D86FCC">
      <w:pPr>
        <w:suppressAutoHyphens w:val="0"/>
      </w:pPr>
    </w:p>
    <w:p w:rsidR="009E3C60" w:rsidRDefault="009E3C60">
      <w:pPr>
        <w:pStyle w:val="Heading3"/>
        <w:tabs>
          <w:tab w:val="left" w:pos="0"/>
        </w:tabs>
        <w:spacing w:line="240" w:lineRule="auto"/>
      </w:pPr>
      <w:r>
        <w:lastRenderedPageBreak/>
        <w:t>Sliding Friction</w:t>
      </w:r>
    </w:p>
    <w:p w:rsidR="009E3C60" w:rsidRDefault="009E3C60"/>
    <w:p w:rsidR="009E3C60" w:rsidRDefault="009E3C60">
      <w:r>
        <w:rPr>
          <w:b/>
          <w:bCs/>
        </w:rPr>
        <w:t xml:space="preserve">Purpose: </w:t>
      </w:r>
      <w:r>
        <w:t>To find out what factors determine the force of friction on a sliding wooden block.</w:t>
      </w:r>
    </w:p>
    <w:p w:rsidR="009E3C60" w:rsidRDefault="009E3C60"/>
    <w:p w:rsidR="009E3C60" w:rsidRDefault="009E3C60">
      <w:r>
        <w:rPr>
          <w:b/>
          <w:bCs/>
        </w:rPr>
        <w:t xml:space="preserve">Materials: </w:t>
      </w:r>
      <w:r>
        <w:t>3 wooden blocks, spring balance, ruler.</w:t>
      </w:r>
    </w:p>
    <w:p w:rsidR="009E3C60" w:rsidRDefault="00DF2E50">
      <w:pPr>
        <w:rPr>
          <w:sz w:val="20"/>
          <w:lang w:val="en-US"/>
        </w:rPr>
      </w:pPr>
      <w:r>
        <w:rPr>
          <w:noProof/>
          <w:lang w:eastAsia="en-CA"/>
        </w:rPr>
        <w:drawing>
          <wp:anchor distT="0" distB="0" distL="114935" distR="114935" simplePos="0" relativeHeight="251631616" behindDoc="0" locked="0" layoutInCell="1" allowOverlap="1">
            <wp:simplePos x="0" y="0"/>
            <wp:positionH relativeFrom="column">
              <wp:posOffset>0</wp:posOffset>
            </wp:positionH>
            <wp:positionV relativeFrom="paragraph">
              <wp:posOffset>152400</wp:posOffset>
            </wp:positionV>
            <wp:extent cx="2037080" cy="4725035"/>
            <wp:effectExtent l="0" t="0" r="1270" b="0"/>
            <wp:wrapSquare wrapText="r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a:lum bright="-10000" contrast="40000"/>
                      <a:extLst>
                        <a:ext uri="{28A0092B-C50C-407E-A947-70E740481C1C}">
                          <a14:useLocalDpi xmlns:a14="http://schemas.microsoft.com/office/drawing/2010/main" val="0"/>
                        </a:ext>
                      </a:extLst>
                    </a:blip>
                    <a:srcRect/>
                    <a:stretch>
                      <a:fillRect/>
                    </a:stretch>
                  </pic:blipFill>
                  <pic:spPr bwMode="auto">
                    <a:xfrm>
                      <a:off x="0" y="0"/>
                      <a:ext cx="2037080" cy="472503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9E3C60" w:rsidRDefault="009E3C60">
      <w:pPr>
        <w:rPr>
          <w:b/>
          <w:bCs/>
        </w:rPr>
      </w:pPr>
      <w:r>
        <w:rPr>
          <w:b/>
          <w:bCs/>
        </w:rPr>
        <w:t>Procedure:</w:t>
      </w:r>
    </w:p>
    <w:p w:rsidR="009E3C60" w:rsidRDefault="009E3C60">
      <w:pPr>
        <w:numPr>
          <w:ilvl w:val="0"/>
          <w:numId w:val="23"/>
        </w:numPr>
        <w:tabs>
          <w:tab w:val="left" w:pos="0"/>
        </w:tabs>
      </w:pPr>
      <w:r>
        <w:t>Measure the length, width, and height of a block. Calculate the area of each face.</w:t>
      </w:r>
    </w:p>
    <w:p w:rsidR="009E3C60" w:rsidRDefault="009E3C60">
      <w:pPr>
        <w:numPr>
          <w:ilvl w:val="0"/>
          <w:numId w:val="23"/>
        </w:numPr>
        <w:tabs>
          <w:tab w:val="left" w:pos="0"/>
        </w:tabs>
      </w:pPr>
      <w:r>
        <w:t xml:space="preserve">Use the spring balance to find the force of gravity on the block, in </w:t>
      </w:r>
      <w:proofErr w:type="spellStart"/>
      <w:r>
        <w:t>newtons</w:t>
      </w:r>
      <w:proofErr w:type="spellEnd"/>
      <w:r>
        <w:t>.</w:t>
      </w:r>
    </w:p>
    <w:p w:rsidR="009E3C60" w:rsidRDefault="009E3C60">
      <w:pPr>
        <w:numPr>
          <w:ilvl w:val="0"/>
          <w:numId w:val="23"/>
        </w:numPr>
        <w:tabs>
          <w:tab w:val="left" w:pos="0"/>
        </w:tabs>
      </w:pPr>
      <w:r>
        <w:t>Pull one block along the desk on its largest face at a steady speed, and record the force required.</w:t>
      </w:r>
    </w:p>
    <w:p w:rsidR="009E3C60" w:rsidRDefault="009E3C60">
      <w:pPr>
        <w:numPr>
          <w:ilvl w:val="0"/>
          <w:numId w:val="23"/>
        </w:numPr>
        <w:tabs>
          <w:tab w:val="left" w:pos="0"/>
        </w:tabs>
      </w:pPr>
      <w:r>
        <w:t>Repeat</w:t>
      </w:r>
      <w:proofErr w:type="gramStart"/>
      <w:r>
        <w:t>,</w:t>
      </w:r>
      <w:proofErr w:type="gramEnd"/>
      <w:r>
        <w:t xml:space="preserve"> using piles of two and three blocks, at the same speed as in step 3.</w:t>
      </w:r>
    </w:p>
    <w:p w:rsidR="009E3C60" w:rsidRDefault="009E3C60">
      <w:pPr>
        <w:numPr>
          <w:ilvl w:val="0"/>
          <w:numId w:val="23"/>
        </w:numPr>
        <w:tabs>
          <w:tab w:val="left" w:pos="0"/>
        </w:tabs>
      </w:pPr>
      <w:r>
        <w:t>Pull one block along, first on its edge and then on its end, again at the same speed. Record the force required each time.</w:t>
      </w:r>
    </w:p>
    <w:p w:rsidR="009E3C60" w:rsidRDefault="009E3C60">
      <w:pPr>
        <w:numPr>
          <w:ilvl w:val="0"/>
          <w:numId w:val="23"/>
        </w:numPr>
        <w:tabs>
          <w:tab w:val="left" w:pos="0"/>
        </w:tabs>
      </w:pPr>
      <w:r>
        <w:t>Pull one block along, first at half the original speed and then at twice the original speed. Record the force required each time.</w:t>
      </w:r>
    </w:p>
    <w:p w:rsidR="009E3C60" w:rsidRDefault="009E3C60"/>
    <w:p w:rsidR="009E3C60" w:rsidRDefault="009E3C60">
      <w:pPr>
        <w:rPr>
          <w:b/>
          <w:bCs/>
        </w:rPr>
      </w:pPr>
      <w:r>
        <w:rPr>
          <w:b/>
          <w:bCs/>
        </w:rPr>
        <w:t>Questions:</w:t>
      </w:r>
    </w:p>
    <w:p w:rsidR="009E3C60" w:rsidRDefault="009E3C60">
      <w:pPr>
        <w:rPr>
          <w:b/>
          <w:bCs/>
        </w:rPr>
      </w:pPr>
    </w:p>
    <w:p w:rsidR="009E3C60" w:rsidRDefault="009E3C60">
      <w:pPr>
        <w:numPr>
          <w:ilvl w:val="0"/>
          <w:numId w:val="45"/>
        </w:numPr>
        <w:tabs>
          <w:tab w:val="left" w:pos="0"/>
        </w:tabs>
      </w:pPr>
      <w:r>
        <w:t>Does the speed of the block have a significant effect on the force of friction? For example, to go twice as fast, do you have to apply twice the force?</w:t>
      </w:r>
    </w:p>
    <w:p w:rsidR="009E3C60" w:rsidRDefault="009E3C60">
      <w:pPr>
        <w:numPr>
          <w:ilvl w:val="0"/>
          <w:numId w:val="45"/>
        </w:numPr>
        <w:tabs>
          <w:tab w:val="left" w:pos="0"/>
        </w:tabs>
      </w:pPr>
      <w:r>
        <w:t>Does the area in contact with the desk affect the force of friction significantly? When the area is twice as much, does the force double?</w:t>
      </w:r>
    </w:p>
    <w:p w:rsidR="009E3C60" w:rsidRDefault="009E3C60">
      <w:pPr>
        <w:numPr>
          <w:ilvl w:val="0"/>
          <w:numId w:val="45"/>
        </w:numPr>
        <w:tabs>
          <w:tab w:val="left" w:pos="0"/>
        </w:tabs>
      </w:pPr>
      <w:r>
        <w:t xml:space="preserve">When you double </w:t>
      </w:r>
      <w:proofErr w:type="spellStart"/>
      <w:r>
        <w:t>of</w:t>
      </w:r>
      <w:proofErr w:type="spellEnd"/>
      <w:r>
        <w:t xml:space="preserve"> triple the number of blocks what happens to the force of friction.</w:t>
      </w:r>
    </w:p>
    <w:p w:rsidR="009E3C60" w:rsidRDefault="009E3C60">
      <w:pPr>
        <w:numPr>
          <w:ilvl w:val="0"/>
          <w:numId w:val="45"/>
        </w:numPr>
        <w:tabs>
          <w:tab w:val="left" w:pos="0"/>
        </w:tabs>
      </w:pPr>
      <w:r>
        <w:t>The coefficient of friction, represented by the Greek letter mu (</w:t>
      </w:r>
      <w:r>
        <w:rPr>
          <w:rFonts w:ascii="Symbol" w:hAnsi="Symbol"/>
        </w:rPr>
        <w:t></w:t>
      </w:r>
      <w:r>
        <w:t xml:space="preserve">) is calculated by dividing the force of friction between the two surfaces by the force pushing the two surfaces together, both expressed in </w:t>
      </w:r>
      <w:proofErr w:type="spellStart"/>
      <w:r>
        <w:t>newtons</w:t>
      </w:r>
      <w:proofErr w:type="spellEnd"/>
      <w:r>
        <w:t>. In this experiment, the force pushing the two surfaces together is the force of gravity. Calculate the coefficient of friction for each of the above cases. It will be roughly the same for each case, though it can vary considerably.</w:t>
      </w:r>
    </w:p>
    <w:p w:rsidR="009E3C60" w:rsidRDefault="009E3C60">
      <w:pPr>
        <w:numPr>
          <w:ilvl w:val="0"/>
          <w:numId w:val="45"/>
        </w:numPr>
        <w:tabs>
          <w:tab w:val="left" w:pos="0"/>
        </w:tabs>
      </w:pPr>
      <w:r>
        <w:t>Find the average value of the coefficient of friction for the kind of wood you are using, sliding on the kind of desk you have. Each different combination of materials will have its own coefficient of friction.</w:t>
      </w:r>
    </w:p>
    <w:p w:rsidR="009E3C60" w:rsidRDefault="009E3C60">
      <w:pPr>
        <w:numPr>
          <w:ilvl w:val="0"/>
          <w:numId w:val="45"/>
        </w:numPr>
        <w:tabs>
          <w:tab w:val="left" w:pos="0"/>
        </w:tabs>
      </w:pPr>
      <w:r>
        <w:t>If you were to make the desk or the block smoother, what effect would this have on the coefficient of friction?</w:t>
      </w:r>
    </w:p>
    <w:p w:rsidR="009E3C60" w:rsidRDefault="009E3C60"/>
    <w:p w:rsidR="009E3C60" w:rsidRDefault="009E3C60">
      <w:r>
        <w:rPr>
          <w:b/>
          <w:bCs/>
        </w:rPr>
        <w:t>Extension:</w:t>
      </w:r>
      <w:r>
        <w:t xml:space="preserve"> Use blocks that have different materials attached to one side. Determine the </w:t>
      </w:r>
      <w:proofErr w:type="spellStart"/>
      <w:r>
        <w:t>coeffcient</w:t>
      </w:r>
      <w:proofErr w:type="spellEnd"/>
      <w:r>
        <w:t xml:space="preserve"> of friction for these different surfaces.</w:t>
      </w:r>
    </w:p>
    <w:p w:rsidR="00267BB3" w:rsidRDefault="00267BB3">
      <w:pPr>
        <w:pStyle w:val="Heading3"/>
        <w:tabs>
          <w:tab w:val="left" w:pos="0"/>
        </w:tabs>
        <w:spacing w:line="240" w:lineRule="auto"/>
      </w:pPr>
    </w:p>
    <w:p w:rsidR="009E3C60" w:rsidRDefault="00267BB3">
      <w:pPr>
        <w:pStyle w:val="Heading3"/>
        <w:tabs>
          <w:tab w:val="left" w:pos="0"/>
        </w:tabs>
        <w:spacing w:line="240" w:lineRule="auto"/>
      </w:pPr>
      <w:r>
        <w:br w:type="page"/>
      </w:r>
      <w:r w:rsidR="009E3C60">
        <w:lastRenderedPageBreak/>
        <w:t>Elastic Forces</w:t>
      </w:r>
    </w:p>
    <w:p w:rsidR="009E3C60" w:rsidRDefault="009E3C60"/>
    <w:p w:rsidR="009E3C60" w:rsidRDefault="009E3C60"/>
    <w:p w:rsidR="009E3C60" w:rsidRDefault="009E3C60">
      <w:pPr>
        <w:pStyle w:val="Footer"/>
      </w:pPr>
      <w:r>
        <w:rPr>
          <w:b/>
          <w:bCs/>
        </w:rPr>
        <w:t>Purpose:</w:t>
      </w:r>
      <w:r>
        <w:t xml:space="preserve"> To determine the relationship between the length of a rubber band and the force applied.</w:t>
      </w:r>
    </w:p>
    <w:p w:rsidR="009E3C60" w:rsidRDefault="009E3C60">
      <w:pPr>
        <w:pStyle w:val="Footer"/>
      </w:pPr>
    </w:p>
    <w:p w:rsidR="009E3C60" w:rsidRDefault="009E3C60">
      <w:pPr>
        <w:pStyle w:val="Footer"/>
      </w:pPr>
      <w:r>
        <w:rPr>
          <w:b/>
          <w:bCs/>
        </w:rPr>
        <w:t xml:space="preserve">Materials: </w:t>
      </w:r>
      <w:r>
        <w:t>large rubber band, spring balance, metre stick.</w:t>
      </w:r>
    </w:p>
    <w:p w:rsidR="009E3C60" w:rsidRDefault="00DF2E50">
      <w:pPr>
        <w:pStyle w:val="Footer"/>
        <w:rPr>
          <w:sz w:val="20"/>
          <w:lang w:val="en-US"/>
        </w:rPr>
      </w:pPr>
      <w:r>
        <w:rPr>
          <w:noProof/>
          <w:lang w:eastAsia="en-CA"/>
        </w:rPr>
        <w:drawing>
          <wp:anchor distT="0" distB="0" distL="114935" distR="114935" simplePos="0" relativeHeight="251632640" behindDoc="0" locked="0" layoutInCell="1" allowOverlap="1">
            <wp:simplePos x="0" y="0"/>
            <wp:positionH relativeFrom="column">
              <wp:posOffset>3543300</wp:posOffset>
            </wp:positionH>
            <wp:positionV relativeFrom="paragraph">
              <wp:posOffset>30480</wp:posOffset>
            </wp:positionV>
            <wp:extent cx="2348230" cy="5181600"/>
            <wp:effectExtent l="0" t="0" r="0" b="0"/>
            <wp:wrapSquare wrapText="lef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lum bright="-10000" contrast="40000"/>
                      <a:extLst>
                        <a:ext uri="{28A0092B-C50C-407E-A947-70E740481C1C}">
                          <a14:useLocalDpi xmlns:a14="http://schemas.microsoft.com/office/drawing/2010/main" val="0"/>
                        </a:ext>
                      </a:extLst>
                    </a:blip>
                    <a:srcRect/>
                    <a:stretch>
                      <a:fillRect/>
                    </a:stretch>
                  </pic:blipFill>
                  <pic:spPr bwMode="auto">
                    <a:xfrm>
                      <a:off x="0" y="0"/>
                      <a:ext cx="2348230" cy="518160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9E3C60" w:rsidRDefault="009E3C60">
      <w:pPr>
        <w:pStyle w:val="Footer"/>
      </w:pPr>
      <w:r>
        <w:rPr>
          <w:b/>
          <w:bCs/>
        </w:rPr>
        <w:t>Procedure:</w:t>
      </w:r>
      <w:r>
        <w:t xml:space="preserve"> </w:t>
      </w:r>
    </w:p>
    <w:p w:rsidR="009E3C60" w:rsidRDefault="009E3C60">
      <w:pPr>
        <w:pStyle w:val="Footer"/>
        <w:numPr>
          <w:ilvl w:val="0"/>
          <w:numId w:val="7"/>
        </w:numPr>
        <w:tabs>
          <w:tab w:val="left" w:pos="0"/>
        </w:tabs>
      </w:pPr>
      <w:r>
        <w:t>Place the metre stick flat on the desk. Hook one end of the rubber band around the end of the meter stick and hook the other end onto the spring balance.</w:t>
      </w:r>
    </w:p>
    <w:p w:rsidR="009E3C60" w:rsidRDefault="009E3C60">
      <w:pPr>
        <w:pStyle w:val="Footer"/>
        <w:numPr>
          <w:ilvl w:val="0"/>
          <w:numId w:val="7"/>
        </w:numPr>
        <w:tabs>
          <w:tab w:val="left" w:pos="0"/>
        </w:tabs>
      </w:pPr>
      <w:r>
        <w:t xml:space="preserve">Stretch the rubber and by pulling on the spring balance until it is about twice its natural length. As you do this, stop every few centimetres and record the length of the rubber band, in metres, and the elastic force, in </w:t>
      </w:r>
      <w:proofErr w:type="spellStart"/>
      <w:r>
        <w:t>newtons</w:t>
      </w:r>
      <w:proofErr w:type="spellEnd"/>
      <w:r>
        <w:t>. You will need at least 10 readings.</w:t>
      </w:r>
    </w:p>
    <w:p w:rsidR="009E3C60" w:rsidRDefault="009E3C60">
      <w:pPr>
        <w:pStyle w:val="Footer"/>
        <w:numPr>
          <w:ilvl w:val="0"/>
          <w:numId w:val="7"/>
        </w:numPr>
        <w:tabs>
          <w:tab w:val="left" w:pos="0"/>
        </w:tabs>
      </w:pPr>
      <w:r>
        <w:t xml:space="preserve">Plot a graph of the elastic force against the length. </w:t>
      </w:r>
      <w:proofErr w:type="gramStart"/>
      <w:r>
        <w:t>most</w:t>
      </w:r>
      <w:proofErr w:type="gramEnd"/>
      <w:r>
        <w:t xml:space="preserve"> of this graph will be a straight line. Draw this straight line back to the cross the horizontal length axis. The point where it crosses will tell you the length of the rubber band if no force is stretching it, that is, when it is natural length.</w:t>
      </w:r>
    </w:p>
    <w:p w:rsidR="009E3C60" w:rsidRDefault="009E3C60">
      <w:pPr>
        <w:pStyle w:val="Footer"/>
        <w:numPr>
          <w:ilvl w:val="0"/>
          <w:numId w:val="7"/>
        </w:numPr>
        <w:tabs>
          <w:tab w:val="left" w:pos="0"/>
        </w:tabs>
      </w:pPr>
      <w:r>
        <w:t xml:space="preserve">Calculate the slope of the straight-line part of the graph. This is called the spring constant of the rubber band, and it is measured in </w:t>
      </w:r>
      <w:proofErr w:type="spellStart"/>
      <w:r>
        <w:t>newtons</w:t>
      </w:r>
      <w:proofErr w:type="spellEnd"/>
      <w:r>
        <w:t xml:space="preserve"> per metre.</w:t>
      </w:r>
    </w:p>
    <w:p w:rsidR="009E3C60" w:rsidRDefault="009E3C60">
      <w:pPr>
        <w:pStyle w:val="Footer"/>
      </w:pPr>
    </w:p>
    <w:p w:rsidR="009E3C60" w:rsidRDefault="009E3C60">
      <w:pPr>
        <w:pStyle w:val="Footer"/>
        <w:rPr>
          <w:b/>
          <w:bCs/>
        </w:rPr>
      </w:pPr>
      <w:r>
        <w:rPr>
          <w:b/>
          <w:bCs/>
        </w:rPr>
        <w:t>Questions:</w:t>
      </w:r>
    </w:p>
    <w:p w:rsidR="009E3C60" w:rsidRDefault="009E3C60">
      <w:pPr>
        <w:pStyle w:val="Footer"/>
        <w:rPr>
          <w:b/>
          <w:bCs/>
        </w:rPr>
      </w:pPr>
    </w:p>
    <w:p w:rsidR="009E3C60" w:rsidRDefault="009E3C60">
      <w:pPr>
        <w:pStyle w:val="Footer"/>
        <w:numPr>
          <w:ilvl w:val="0"/>
          <w:numId w:val="9"/>
        </w:numPr>
        <w:tabs>
          <w:tab w:val="left" w:pos="0"/>
        </w:tabs>
      </w:pPr>
      <w:r>
        <w:t>What would the graph look like if a stronger, thicker rubber band were used? How does the spring constant change when a stronger rubber band is used?</w:t>
      </w:r>
    </w:p>
    <w:p w:rsidR="009E3C60" w:rsidRDefault="009E3C60">
      <w:pPr>
        <w:pStyle w:val="Footer"/>
        <w:numPr>
          <w:ilvl w:val="0"/>
          <w:numId w:val="9"/>
        </w:numPr>
        <w:tabs>
          <w:tab w:val="left" w:pos="0"/>
        </w:tabs>
      </w:pPr>
      <w:r>
        <w:t>What would the graph look like if the elastic force were plotted against the increase in length instead of against the total length, of the rubber band (increased in length = total length - natural length)?</w:t>
      </w:r>
    </w:p>
    <w:p w:rsidR="009E3C60" w:rsidRDefault="009E3C60">
      <w:pPr>
        <w:pStyle w:val="Heading1"/>
        <w:tabs>
          <w:tab w:val="left" w:pos="0"/>
        </w:tabs>
        <w:jc w:val="left"/>
        <w:rPr>
          <w:b w:val="0"/>
          <w:bCs w:val="0"/>
        </w:rPr>
      </w:pPr>
    </w:p>
    <w:p w:rsidR="009E3C60" w:rsidRDefault="009E3C60"/>
    <w:p w:rsidR="009E3C60" w:rsidRDefault="009E3C60"/>
    <w:p w:rsidR="009E3C60" w:rsidRDefault="009E3C60"/>
    <w:p w:rsidR="009E3C60" w:rsidRDefault="009E3C60"/>
    <w:p w:rsidR="009E3C60" w:rsidRDefault="00267BB3" w:rsidP="009853B1">
      <w:pPr>
        <w:pStyle w:val="Heading1"/>
        <w:tabs>
          <w:tab w:val="left" w:pos="0"/>
        </w:tabs>
      </w:pPr>
      <w:r>
        <w:rPr>
          <w:u w:val="single"/>
        </w:rPr>
        <w:br w:type="page"/>
      </w:r>
    </w:p>
    <w:p w:rsidR="009E3C60" w:rsidRDefault="009E3C60" w:rsidP="00267BB3">
      <w:pPr>
        <w:pStyle w:val="Heading3"/>
        <w:tabs>
          <w:tab w:val="clear" w:pos="0"/>
        </w:tabs>
        <w:spacing w:line="240" w:lineRule="auto"/>
      </w:pPr>
      <w:r>
        <w:lastRenderedPageBreak/>
        <w:t>Power</w:t>
      </w:r>
    </w:p>
    <w:p w:rsidR="009E3C60" w:rsidRDefault="009E3C60">
      <w:pPr>
        <w:pStyle w:val="Heading3"/>
        <w:tabs>
          <w:tab w:val="left" w:pos="0"/>
        </w:tabs>
        <w:jc w:val="left"/>
        <w:rPr>
          <w:b w:val="0"/>
          <w:bCs w:val="0"/>
          <w:u w:val="none"/>
        </w:rPr>
      </w:pPr>
    </w:p>
    <w:p w:rsidR="009E3C60" w:rsidRDefault="009E3C60">
      <w:pPr>
        <w:pStyle w:val="Heading3"/>
        <w:tabs>
          <w:tab w:val="left" w:pos="0"/>
        </w:tabs>
        <w:spacing w:line="240" w:lineRule="auto"/>
        <w:jc w:val="left"/>
        <w:rPr>
          <w:b w:val="0"/>
          <w:bCs w:val="0"/>
          <w:u w:val="none"/>
        </w:rPr>
      </w:pPr>
      <w:r>
        <w:rPr>
          <w:u w:val="none"/>
        </w:rPr>
        <w:t xml:space="preserve">Purpose: </w:t>
      </w:r>
      <w:r>
        <w:rPr>
          <w:b w:val="0"/>
          <w:bCs w:val="0"/>
          <w:u w:val="none"/>
        </w:rPr>
        <w:t>What is the power generated by a physics student running up a flight of stairs?</w:t>
      </w:r>
    </w:p>
    <w:p w:rsidR="009E3C60" w:rsidRDefault="009E3C60">
      <w:pPr>
        <w:pStyle w:val="Footer"/>
        <w:tabs>
          <w:tab w:val="clear" w:pos="4320"/>
          <w:tab w:val="clear" w:pos="8640"/>
        </w:tabs>
      </w:pPr>
    </w:p>
    <w:p w:rsidR="009E3C60" w:rsidRDefault="009E3C60">
      <w:pPr>
        <w:pStyle w:val="Heading3"/>
        <w:tabs>
          <w:tab w:val="left" w:pos="0"/>
        </w:tabs>
        <w:spacing w:line="240" w:lineRule="auto"/>
        <w:jc w:val="left"/>
        <w:rPr>
          <w:b w:val="0"/>
          <w:bCs w:val="0"/>
          <w:u w:val="none"/>
        </w:rPr>
      </w:pPr>
      <w:r>
        <w:rPr>
          <w:u w:val="none"/>
        </w:rPr>
        <w:t xml:space="preserve">Materials: </w:t>
      </w:r>
      <w:r>
        <w:rPr>
          <w:b w:val="0"/>
          <w:bCs w:val="0"/>
          <w:u w:val="none"/>
        </w:rPr>
        <w:t>physics student(s), kilogram bathroom scale, metre stick, stopwatch.</w:t>
      </w:r>
    </w:p>
    <w:p w:rsidR="009E3C60" w:rsidRDefault="009E3C60">
      <w:pPr>
        <w:pStyle w:val="Heading3"/>
        <w:tabs>
          <w:tab w:val="left" w:pos="0"/>
        </w:tabs>
        <w:spacing w:line="240" w:lineRule="auto"/>
        <w:jc w:val="left"/>
        <w:rPr>
          <w:b w:val="0"/>
          <w:bCs w:val="0"/>
          <w:u w:val="none"/>
        </w:rPr>
      </w:pPr>
    </w:p>
    <w:p w:rsidR="009E3C60" w:rsidRDefault="009E3C60">
      <w:pPr>
        <w:pStyle w:val="Heading3"/>
        <w:tabs>
          <w:tab w:val="left" w:pos="0"/>
        </w:tabs>
        <w:spacing w:line="240" w:lineRule="auto"/>
        <w:jc w:val="left"/>
        <w:rPr>
          <w:u w:val="none"/>
        </w:rPr>
      </w:pPr>
      <w:r>
        <w:rPr>
          <w:u w:val="none"/>
        </w:rPr>
        <w:t>Procedure:</w:t>
      </w:r>
    </w:p>
    <w:p w:rsidR="009E3C60" w:rsidRDefault="009E3C60">
      <w:pPr>
        <w:pStyle w:val="Heading3"/>
        <w:tabs>
          <w:tab w:val="left" w:pos="0"/>
        </w:tabs>
        <w:spacing w:line="240" w:lineRule="auto"/>
        <w:jc w:val="left"/>
        <w:rPr>
          <w:b w:val="0"/>
          <w:bCs w:val="0"/>
          <w:u w:val="none"/>
        </w:rPr>
      </w:pPr>
    </w:p>
    <w:p w:rsidR="009E3C60" w:rsidRDefault="009E3C60">
      <w:pPr>
        <w:pStyle w:val="Heading3"/>
        <w:tabs>
          <w:tab w:val="left" w:pos="0"/>
        </w:tabs>
        <w:spacing w:line="240" w:lineRule="auto"/>
        <w:jc w:val="left"/>
        <w:rPr>
          <w:b w:val="0"/>
          <w:bCs w:val="0"/>
          <w:u w:val="none"/>
        </w:rPr>
      </w:pPr>
      <w:r>
        <w:rPr>
          <w:b w:val="0"/>
          <w:bCs w:val="0"/>
          <w:u w:val="none"/>
        </w:rPr>
        <w:t xml:space="preserve">Measure your mass using the bathroom scale. Make sure you are using kilograms. Calculate the force of gravity on your body using </w:t>
      </w:r>
      <w:proofErr w:type="spellStart"/>
      <w:proofErr w:type="gramStart"/>
      <w:r>
        <w:rPr>
          <w:b w:val="0"/>
          <w:bCs w:val="0"/>
          <w:u w:val="none"/>
        </w:rPr>
        <w:t>F</w:t>
      </w:r>
      <w:r>
        <w:rPr>
          <w:b w:val="0"/>
          <w:bCs w:val="0"/>
          <w:u w:val="none"/>
          <w:vertAlign w:val="subscript"/>
        </w:rPr>
        <w:t>g</w:t>
      </w:r>
      <w:proofErr w:type="spellEnd"/>
      <w:proofErr w:type="gramEnd"/>
      <w:r>
        <w:rPr>
          <w:b w:val="0"/>
          <w:bCs w:val="0"/>
          <w:u w:val="none"/>
        </w:rPr>
        <w:t xml:space="preserve"> = mg. Use this value for force in your work calculation.</w:t>
      </w:r>
    </w:p>
    <w:p w:rsidR="009E3C60" w:rsidRDefault="009E3C60">
      <w:pPr>
        <w:pStyle w:val="Heading3"/>
        <w:tabs>
          <w:tab w:val="left" w:pos="0"/>
        </w:tabs>
        <w:spacing w:line="240" w:lineRule="auto"/>
        <w:jc w:val="left"/>
        <w:rPr>
          <w:b w:val="0"/>
          <w:bCs w:val="0"/>
          <w:u w:val="none"/>
        </w:rPr>
      </w:pPr>
      <w:r>
        <w:rPr>
          <w:b w:val="0"/>
          <w:bCs w:val="0"/>
          <w:u w:val="none"/>
        </w:rPr>
        <w:t xml:space="preserve">Measure the height of one step. Count the number of steps and multiply to find the vertical height you will </w:t>
      </w:r>
      <w:proofErr w:type="gramStart"/>
      <w:r>
        <w:rPr>
          <w:b w:val="0"/>
          <w:bCs w:val="0"/>
          <w:u w:val="none"/>
        </w:rPr>
        <w:t>rise</w:t>
      </w:r>
      <w:proofErr w:type="gramEnd"/>
      <w:r>
        <w:rPr>
          <w:b w:val="0"/>
          <w:bCs w:val="0"/>
          <w:u w:val="none"/>
        </w:rPr>
        <w:t>, in metres.</w:t>
      </w:r>
    </w:p>
    <w:p w:rsidR="009E3C60" w:rsidRDefault="009E3C60">
      <w:pPr>
        <w:pStyle w:val="Heading3"/>
        <w:tabs>
          <w:tab w:val="left" w:pos="0"/>
        </w:tabs>
        <w:spacing w:line="240" w:lineRule="auto"/>
        <w:jc w:val="left"/>
        <w:rPr>
          <w:b w:val="0"/>
          <w:bCs w:val="0"/>
          <w:u w:val="none"/>
        </w:rPr>
      </w:pPr>
      <w:r>
        <w:rPr>
          <w:b w:val="0"/>
          <w:bCs w:val="0"/>
          <w:u w:val="none"/>
        </w:rPr>
        <w:t>Have another member of your group use the stopwatch, to measure the time it takes you to run up the stairs, from a standing start, in seconds.</w:t>
      </w:r>
    </w:p>
    <w:p w:rsidR="009E3C60" w:rsidRDefault="009E3C60">
      <w:pPr>
        <w:pStyle w:val="Heading3"/>
        <w:tabs>
          <w:tab w:val="left" w:pos="0"/>
        </w:tabs>
        <w:spacing w:line="240" w:lineRule="auto"/>
        <w:jc w:val="left"/>
        <w:rPr>
          <w:b w:val="0"/>
          <w:bCs w:val="0"/>
          <w:u w:val="none"/>
        </w:rPr>
      </w:pPr>
      <w:r>
        <w:rPr>
          <w:b w:val="0"/>
          <w:bCs w:val="0"/>
          <w:u w:val="none"/>
        </w:rPr>
        <w:t>Calculate the work done in lifting your body up the stairs.</w:t>
      </w:r>
    </w:p>
    <w:p w:rsidR="009E3C60" w:rsidRDefault="009E3C60">
      <w:pPr>
        <w:pStyle w:val="Heading3"/>
        <w:tabs>
          <w:tab w:val="left" w:pos="0"/>
        </w:tabs>
        <w:spacing w:line="240" w:lineRule="auto"/>
        <w:jc w:val="left"/>
        <w:rPr>
          <w:b w:val="0"/>
          <w:bCs w:val="0"/>
          <w:u w:val="none"/>
        </w:rPr>
      </w:pPr>
      <w:r>
        <w:rPr>
          <w:b w:val="0"/>
          <w:bCs w:val="0"/>
          <w:u w:val="none"/>
        </w:rPr>
        <w:t>Calculate your power using appropriate units.</w:t>
      </w:r>
    </w:p>
    <w:p w:rsidR="009E3C60" w:rsidRDefault="009E3C60"/>
    <w:p w:rsidR="009E3C60" w:rsidRDefault="009E3C60">
      <w:pPr>
        <w:rPr>
          <w:b/>
          <w:bCs/>
        </w:rPr>
      </w:pPr>
      <w:r>
        <w:rPr>
          <w:b/>
          <w:bCs/>
        </w:rPr>
        <w:t>Questions:</w:t>
      </w:r>
    </w:p>
    <w:p w:rsidR="009E3C60" w:rsidRDefault="009E3C60"/>
    <w:p w:rsidR="009E3C60" w:rsidRDefault="009E3C60">
      <w:pPr>
        <w:numPr>
          <w:ilvl w:val="0"/>
          <w:numId w:val="53"/>
        </w:numPr>
        <w:tabs>
          <w:tab w:val="left" w:pos="0"/>
        </w:tabs>
      </w:pPr>
      <w:r>
        <w:t>How does your power compare to the power of other students in your class?</w:t>
      </w:r>
    </w:p>
    <w:p w:rsidR="009E3C60" w:rsidRDefault="009E3C60">
      <w:pPr>
        <w:numPr>
          <w:ilvl w:val="0"/>
          <w:numId w:val="53"/>
        </w:numPr>
        <w:tabs>
          <w:tab w:val="left" w:pos="0"/>
        </w:tabs>
      </w:pPr>
      <w:r>
        <w:t>What would your power be in horsepower? How does your power compare to that generated by a car engine?</w:t>
      </w:r>
    </w:p>
    <w:p w:rsidR="009E3C60" w:rsidRDefault="009E3C60">
      <w:pPr>
        <w:numPr>
          <w:ilvl w:val="0"/>
          <w:numId w:val="53"/>
        </w:numPr>
        <w:tabs>
          <w:tab w:val="left" w:pos="0"/>
        </w:tabs>
      </w:pPr>
      <w:r>
        <w:t xml:space="preserve">Assuming you didn’t get tired and slow down, use the power you calculated to determine how long it would take you to run to the top of Grouse </w:t>
      </w:r>
      <w:proofErr w:type="gramStart"/>
      <w:r>
        <w:t>mountain</w:t>
      </w:r>
      <w:proofErr w:type="gramEnd"/>
      <w:r>
        <w:t xml:space="preserve"> – a change in elevation of 854 metres?</w:t>
      </w:r>
    </w:p>
    <w:p w:rsidR="009E3C60" w:rsidRDefault="009E3C60">
      <w:pPr>
        <w:numPr>
          <w:ilvl w:val="0"/>
          <w:numId w:val="53"/>
        </w:numPr>
        <w:tabs>
          <w:tab w:val="left" w:pos="0"/>
        </w:tabs>
      </w:pPr>
      <w:r>
        <w:t xml:space="preserve">Colin </w:t>
      </w:r>
      <w:proofErr w:type="spellStart"/>
      <w:r>
        <w:t>Dignum</w:t>
      </w:r>
      <w:proofErr w:type="spellEnd"/>
      <w:r>
        <w:t xml:space="preserve"> (68 kg) did the Grouse Grind in only 28 minutes and 27 seconds. What is his power? Compare it to yours.</w:t>
      </w:r>
    </w:p>
    <w:p w:rsidR="009E3C60" w:rsidRDefault="009E3C60"/>
    <w:p w:rsidR="009E3C60" w:rsidRDefault="009E3C60"/>
    <w:p w:rsidR="009E3C60" w:rsidRDefault="009E3C60"/>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pStyle w:val="Heading3"/>
        <w:tabs>
          <w:tab w:val="left" w:pos="0"/>
        </w:tabs>
        <w:spacing w:line="240" w:lineRule="auto"/>
        <w:rPr>
          <w:bCs w:val="0"/>
        </w:rPr>
      </w:pPr>
      <w:r>
        <w:rPr>
          <w:bCs w:val="0"/>
        </w:rPr>
        <w:lastRenderedPageBreak/>
        <w:t>Specific Heat Capacity</w:t>
      </w:r>
    </w:p>
    <w:p w:rsidR="009E3C60" w:rsidRDefault="009E3C60"/>
    <w:p w:rsidR="009E3C60" w:rsidRDefault="009E3C60">
      <w:r>
        <w:rPr>
          <w:b/>
          <w:bCs/>
        </w:rPr>
        <w:t xml:space="preserve">Purpose: </w:t>
      </w:r>
      <w:r>
        <w:t xml:space="preserve">To experimentally determine the specific </w:t>
      </w:r>
      <w:r w:rsidR="00105DB6">
        <w:t>heat capacity of various metals and heat of fusion of ice.</w:t>
      </w:r>
    </w:p>
    <w:p w:rsidR="009E3C60" w:rsidRDefault="009E3C60"/>
    <w:p w:rsidR="009E3C60" w:rsidRDefault="009E3C60">
      <w:r>
        <w:rPr>
          <w:b/>
          <w:bCs/>
        </w:rPr>
        <w:t>Materials:</w:t>
      </w:r>
      <w:r>
        <w:t xml:space="preserve"> Styrofoam cup, beaker, hot plate, various metal sample</w:t>
      </w:r>
      <w:r w:rsidR="00105DB6">
        <w:t>s, string, thermometer, balance and an ice cube.</w:t>
      </w:r>
    </w:p>
    <w:p w:rsidR="009E3C60" w:rsidRDefault="009E3C60"/>
    <w:p w:rsidR="009E3C60" w:rsidRDefault="009E3C60">
      <w:r>
        <w:rPr>
          <w:b/>
          <w:bCs/>
        </w:rPr>
        <w:t>Theory:</w:t>
      </w:r>
      <w:r>
        <w:t xml:space="preserve"> Assuming the heat gained by the water is equal to the heat lost by the metal:</w:t>
      </w:r>
    </w:p>
    <w:p w:rsidR="009E3C60" w:rsidRDefault="009E3C60"/>
    <w:p w:rsidR="009E3C60" w:rsidRDefault="009E3C60">
      <w:pPr>
        <w:rPr>
          <w:vertAlign w:val="subscript"/>
        </w:rPr>
      </w:pPr>
      <w:r>
        <w:tab/>
      </w:r>
      <w:r>
        <w:rPr>
          <w:rFonts w:ascii="Symbol" w:hAnsi="Symbol"/>
        </w:rPr>
        <w:t></w:t>
      </w:r>
      <w:proofErr w:type="spellStart"/>
      <w:r>
        <w:t>E</w:t>
      </w:r>
      <w:r>
        <w:rPr>
          <w:vertAlign w:val="subscript"/>
        </w:rPr>
        <w:t>hw</w:t>
      </w:r>
      <w:proofErr w:type="spellEnd"/>
      <w:r>
        <w:t xml:space="preserve"> = </w:t>
      </w:r>
      <w:proofErr w:type="spellStart"/>
      <w:r>
        <w:t>m</w:t>
      </w:r>
      <w:r>
        <w:rPr>
          <w:vertAlign w:val="subscript"/>
        </w:rPr>
        <w:t>w</w:t>
      </w:r>
      <w:r>
        <w:t>c</w:t>
      </w:r>
      <w:r>
        <w:rPr>
          <w:vertAlign w:val="subscript"/>
        </w:rPr>
        <w:t>w</w:t>
      </w:r>
      <w:r>
        <w:rPr>
          <w:rFonts w:ascii="Symbol" w:hAnsi="Symbol"/>
        </w:rPr>
        <w:t></w:t>
      </w:r>
      <w:r>
        <w:t>T</w:t>
      </w:r>
      <w:r>
        <w:rPr>
          <w:vertAlign w:val="subscript"/>
        </w:rPr>
        <w:t>w</w:t>
      </w:r>
      <w:proofErr w:type="spellEnd"/>
      <w:r>
        <w:t xml:space="preserve">    =   </w:t>
      </w:r>
      <w:r>
        <w:rPr>
          <w:rFonts w:ascii="Symbol" w:hAnsi="Symbol"/>
        </w:rPr>
        <w:t></w:t>
      </w:r>
      <w:proofErr w:type="spellStart"/>
      <w:r>
        <w:t>E</w:t>
      </w:r>
      <w:r>
        <w:rPr>
          <w:vertAlign w:val="subscript"/>
        </w:rPr>
        <w:t>hm</w:t>
      </w:r>
      <w:proofErr w:type="spellEnd"/>
      <w:r>
        <w:t xml:space="preserve"> = </w:t>
      </w:r>
      <w:proofErr w:type="spellStart"/>
      <w:r>
        <w:t>m</w:t>
      </w:r>
      <w:r>
        <w:rPr>
          <w:vertAlign w:val="subscript"/>
        </w:rPr>
        <w:t>m</w:t>
      </w:r>
      <w:r>
        <w:t>c</w:t>
      </w:r>
      <w:r>
        <w:rPr>
          <w:vertAlign w:val="subscript"/>
        </w:rPr>
        <w:t>m</w:t>
      </w:r>
      <w:r>
        <w:rPr>
          <w:rFonts w:ascii="Symbol" w:hAnsi="Symbol"/>
        </w:rPr>
        <w:t></w:t>
      </w:r>
      <w:r>
        <w:t>T</w:t>
      </w:r>
      <w:r>
        <w:rPr>
          <w:vertAlign w:val="subscript"/>
        </w:rPr>
        <w:t>m</w:t>
      </w:r>
      <w:proofErr w:type="spellEnd"/>
    </w:p>
    <w:p w:rsidR="009E3C60" w:rsidRDefault="009E3C60">
      <w:pPr>
        <w:pStyle w:val="Footer"/>
        <w:tabs>
          <w:tab w:val="clear" w:pos="4320"/>
          <w:tab w:val="clear" w:pos="8640"/>
        </w:tabs>
      </w:pPr>
    </w:p>
    <w:p w:rsidR="009E3C60" w:rsidRDefault="009E3C60">
      <w:pPr>
        <w:rPr>
          <w:vertAlign w:val="subscript"/>
        </w:rPr>
      </w:pPr>
      <w:r>
        <w:tab/>
      </w:r>
      <w:proofErr w:type="gramStart"/>
      <w:r>
        <w:t>therefore</w:t>
      </w:r>
      <w:proofErr w:type="gramEnd"/>
      <w:r>
        <w:t>:   c</w:t>
      </w:r>
      <w:r>
        <w:rPr>
          <w:vertAlign w:val="subscript"/>
        </w:rPr>
        <w:t>m</w:t>
      </w:r>
      <w:r>
        <w:t xml:space="preserve"> = -</w:t>
      </w:r>
      <w:proofErr w:type="spellStart"/>
      <w:r>
        <w:t>m</w:t>
      </w:r>
      <w:r>
        <w:rPr>
          <w:vertAlign w:val="subscript"/>
        </w:rPr>
        <w:t>w</w:t>
      </w:r>
      <w:r>
        <w:t>c</w:t>
      </w:r>
      <w:r>
        <w:rPr>
          <w:vertAlign w:val="subscript"/>
        </w:rPr>
        <w:t>w</w:t>
      </w:r>
      <w:r>
        <w:rPr>
          <w:rFonts w:ascii="Symbol" w:hAnsi="Symbol"/>
        </w:rPr>
        <w:t></w:t>
      </w:r>
      <w:r>
        <w:t>T</w:t>
      </w:r>
      <w:r>
        <w:rPr>
          <w:vertAlign w:val="subscript"/>
        </w:rPr>
        <w:t>w</w:t>
      </w:r>
      <w:proofErr w:type="spellEnd"/>
      <w:r>
        <w:rPr>
          <w:vertAlign w:val="subscript"/>
        </w:rPr>
        <w:t xml:space="preserve"> </w:t>
      </w:r>
      <w:r>
        <w:t xml:space="preserve">/ </w:t>
      </w:r>
      <w:proofErr w:type="spellStart"/>
      <w:r>
        <w:t>m</w:t>
      </w:r>
      <w:r>
        <w:rPr>
          <w:vertAlign w:val="subscript"/>
        </w:rPr>
        <w:t>m</w:t>
      </w:r>
      <w:r>
        <w:rPr>
          <w:rFonts w:ascii="Symbol" w:hAnsi="Symbol"/>
        </w:rPr>
        <w:t></w:t>
      </w:r>
      <w:r>
        <w:t>T</w:t>
      </w:r>
      <w:r>
        <w:rPr>
          <w:vertAlign w:val="subscript"/>
        </w:rPr>
        <w:t>m</w:t>
      </w:r>
      <w:proofErr w:type="spellEnd"/>
    </w:p>
    <w:p w:rsidR="009E3C60" w:rsidRDefault="009E3C60"/>
    <w:p w:rsidR="009E3C60" w:rsidRDefault="009E3C60">
      <w:r>
        <w:tab/>
      </w:r>
      <w:proofErr w:type="gramStart"/>
      <w:r>
        <w:t>where</w:t>
      </w:r>
      <w:proofErr w:type="gramEnd"/>
      <w:r>
        <w:t xml:space="preserve">: </w:t>
      </w:r>
      <w:r>
        <w:rPr>
          <w:rFonts w:ascii="Symbol" w:hAnsi="Symbol"/>
        </w:rPr>
        <w:t></w:t>
      </w:r>
      <w:proofErr w:type="spellStart"/>
      <w:r>
        <w:t>E</w:t>
      </w:r>
      <w:r>
        <w:rPr>
          <w:vertAlign w:val="subscript"/>
        </w:rPr>
        <w:t>hw</w:t>
      </w:r>
      <w:proofErr w:type="spellEnd"/>
      <w:r>
        <w:t xml:space="preserve"> = the heat energy gained by the water (J)</w:t>
      </w:r>
    </w:p>
    <w:p w:rsidR="009E3C60" w:rsidRDefault="009E3C60">
      <w:pPr>
        <w:ind w:left="720" w:firstLine="720"/>
      </w:pPr>
      <w:proofErr w:type="gramStart"/>
      <w:r>
        <w:t>m</w:t>
      </w:r>
      <w:r>
        <w:rPr>
          <w:vertAlign w:val="subscript"/>
        </w:rPr>
        <w:t>w</w:t>
      </w:r>
      <w:proofErr w:type="gramEnd"/>
      <w:r>
        <w:t xml:space="preserve"> = mass of water (kg)</w:t>
      </w:r>
    </w:p>
    <w:p w:rsidR="009E3C60" w:rsidRDefault="009E3C60">
      <w:pPr>
        <w:ind w:left="720" w:firstLine="720"/>
      </w:pPr>
      <w:proofErr w:type="spellStart"/>
      <w:proofErr w:type="gramStart"/>
      <w:r>
        <w:t>c</w:t>
      </w:r>
      <w:r>
        <w:rPr>
          <w:vertAlign w:val="subscript"/>
        </w:rPr>
        <w:t>w</w:t>
      </w:r>
      <w:proofErr w:type="spellEnd"/>
      <w:proofErr w:type="gramEnd"/>
      <w:r>
        <w:rPr>
          <w:vertAlign w:val="subscript"/>
        </w:rPr>
        <w:t xml:space="preserve"> </w:t>
      </w:r>
      <w:r>
        <w:t xml:space="preserve">= specific heat capacity of water (J/kg </w:t>
      </w:r>
      <w:proofErr w:type="spellStart"/>
      <w:r>
        <w:rPr>
          <w:vertAlign w:val="superscript"/>
        </w:rPr>
        <w:t>o</w:t>
      </w:r>
      <w:r>
        <w:t>C</w:t>
      </w:r>
      <w:proofErr w:type="spellEnd"/>
      <w:r>
        <w:t>)</w:t>
      </w:r>
    </w:p>
    <w:p w:rsidR="009E3C60" w:rsidRDefault="009E3C60">
      <w:pPr>
        <w:ind w:left="720" w:firstLine="720"/>
      </w:pPr>
      <w:r>
        <w:rPr>
          <w:rFonts w:ascii="Symbol" w:hAnsi="Symbol"/>
        </w:rPr>
        <w:t></w:t>
      </w:r>
      <w:r>
        <w:t>T</w:t>
      </w:r>
      <w:r>
        <w:rPr>
          <w:vertAlign w:val="subscript"/>
        </w:rPr>
        <w:t>w</w:t>
      </w:r>
      <w:r>
        <w:t xml:space="preserve"> = change in temperature of the water (</w:t>
      </w:r>
      <w:proofErr w:type="spellStart"/>
      <w:r>
        <w:rPr>
          <w:vertAlign w:val="superscript"/>
        </w:rPr>
        <w:t>o</w:t>
      </w:r>
      <w:r>
        <w:t>C</w:t>
      </w:r>
      <w:proofErr w:type="spellEnd"/>
      <w:r>
        <w:t>)</w:t>
      </w:r>
    </w:p>
    <w:p w:rsidR="009E3C60" w:rsidRDefault="009E3C60">
      <w:pPr>
        <w:ind w:left="720" w:firstLine="720"/>
      </w:pPr>
      <w:r>
        <w:rPr>
          <w:rFonts w:ascii="Symbol" w:hAnsi="Symbol"/>
        </w:rPr>
        <w:t></w:t>
      </w:r>
      <w:proofErr w:type="spellStart"/>
      <w:r>
        <w:t>E</w:t>
      </w:r>
      <w:r>
        <w:rPr>
          <w:vertAlign w:val="subscript"/>
        </w:rPr>
        <w:t>hm</w:t>
      </w:r>
      <w:proofErr w:type="spellEnd"/>
      <w:r>
        <w:t xml:space="preserve"> = the heat energy lost by the metal (J)</w:t>
      </w:r>
    </w:p>
    <w:p w:rsidR="009E3C60" w:rsidRDefault="009E3C60">
      <w:pPr>
        <w:ind w:left="720" w:firstLine="720"/>
      </w:pPr>
      <w:proofErr w:type="gramStart"/>
      <w:r>
        <w:t>m</w:t>
      </w:r>
      <w:r>
        <w:rPr>
          <w:vertAlign w:val="subscript"/>
        </w:rPr>
        <w:t>m</w:t>
      </w:r>
      <w:proofErr w:type="gramEnd"/>
      <w:r>
        <w:t xml:space="preserve"> = mass of the metal (kg)</w:t>
      </w:r>
    </w:p>
    <w:p w:rsidR="009E3C60" w:rsidRDefault="009E3C60">
      <w:pPr>
        <w:ind w:left="720" w:firstLine="720"/>
      </w:pPr>
      <w:r>
        <w:t>c</w:t>
      </w:r>
      <w:r>
        <w:rPr>
          <w:vertAlign w:val="subscript"/>
        </w:rPr>
        <w:t>m</w:t>
      </w:r>
      <w:r>
        <w:t xml:space="preserve"> = specific heat capacity of the metal (J/kg </w:t>
      </w:r>
      <w:proofErr w:type="spellStart"/>
      <w:r>
        <w:rPr>
          <w:vertAlign w:val="superscript"/>
        </w:rPr>
        <w:t>o</w:t>
      </w:r>
      <w:r>
        <w:t>C</w:t>
      </w:r>
      <w:proofErr w:type="spellEnd"/>
      <w:r>
        <w:t>)</w:t>
      </w:r>
    </w:p>
    <w:p w:rsidR="009E3C60" w:rsidRDefault="009E3C60">
      <w:pPr>
        <w:ind w:left="720" w:firstLine="720"/>
      </w:pPr>
      <w:r>
        <w:rPr>
          <w:rFonts w:ascii="Symbol" w:hAnsi="Symbol"/>
        </w:rPr>
        <w:t></w:t>
      </w:r>
      <w:r>
        <w:t>T</w:t>
      </w:r>
      <w:r>
        <w:rPr>
          <w:vertAlign w:val="subscript"/>
        </w:rPr>
        <w:t xml:space="preserve">m </w:t>
      </w:r>
      <w:r>
        <w:t>= change in temperature of the metal (</w:t>
      </w:r>
      <w:proofErr w:type="spellStart"/>
      <w:r>
        <w:rPr>
          <w:vertAlign w:val="superscript"/>
        </w:rPr>
        <w:t>o</w:t>
      </w:r>
      <w:r>
        <w:t>C</w:t>
      </w:r>
      <w:proofErr w:type="spellEnd"/>
      <w:r>
        <w:t>)</w:t>
      </w:r>
    </w:p>
    <w:p w:rsidR="009E3C60" w:rsidRDefault="009E3C60">
      <w:pPr>
        <w:pStyle w:val="Footer"/>
        <w:tabs>
          <w:tab w:val="clear" w:pos="4320"/>
          <w:tab w:val="clear" w:pos="8640"/>
        </w:tabs>
      </w:pPr>
    </w:p>
    <w:p w:rsidR="00105DB6" w:rsidRDefault="00105DB6">
      <w:pPr>
        <w:pStyle w:val="Footer"/>
        <w:tabs>
          <w:tab w:val="clear" w:pos="4320"/>
          <w:tab w:val="clear" w:pos="8640"/>
        </w:tabs>
      </w:pPr>
      <w:r>
        <w:t>For ice, heat gained by ice = heat lost by water</w:t>
      </w:r>
    </w:p>
    <w:p w:rsidR="00105DB6" w:rsidRPr="00105DB6" w:rsidRDefault="00105DB6">
      <w:pPr>
        <w:pStyle w:val="Footer"/>
        <w:tabs>
          <w:tab w:val="clear" w:pos="4320"/>
          <w:tab w:val="clear" w:pos="8640"/>
        </w:tabs>
      </w:pPr>
      <w:proofErr w:type="spellStart"/>
      <w:proofErr w:type="gramStart"/>
      <w:r>
        <w:t>m</w:t>
      </w:r>
      <w:r>
        <w:rPr>
          <w:vertAlign w:val="subscript"/>
        </w:rPr>
        <w:t>iceHice</w:t>
      </w:r>
      <w:proofErr w:type="spellEnd"/>
      <w:r>
        <w:t xml:space="preserve">  +</w:t>
      </w:r>
      <w:proofErr w:type="gramEnd"/>
      <w:r>
        <w:t xml:space="preserve"> </w:t>
      </w:r>
      <w:proofErr w:type="spellStart"/>
      <w:r>
        <w:t>m</w:t>
      </w:r>
      <w:r>
        <w:rPr>
          <w:vertAlign w:val="subscript"/>
        </w:rPr>
        <w:t>ice</w:t>
      </w:r>
      <w:r>
        <w:t>c</w:t>
      </w:r>
      <w:r>
        <w:rPr>
          <w:vertAlign w:val="subscript"/>
        </w:rPr>
        <w:t>w</w:t>
      </w:r>
      <w:r>
        <w:rPr>
          <w:rFonts w:ascii="Symbol" w:hAnsi="Symbol"/>
        </w:rPr>
        <w:t></w:t>
      </w:r>
      <w:r>
        <w:t>T</w:t>
      </w:r>
      <w:r>
        <w:rPr>
          <w:vertAlign w:val="subscript"/>
        </w:rPr>
        <w:t>ice</w:t>
      </w:r>
      <w:proofErr w:type="spellEnd"/>
      <w:r>
        <w:rPr>
          <w:vertAlign w:val="subscript"/>
        </w:rPr>
        <w:t xml:space="preserve"> </w:t>
      </w:r>
      <w:r>
        <w:t>= -</w:t>
      </w:r>
      <w:r w:rsidRPr="00105DB6">
        <w:t xml:space="preserve"> </w:t>
      </w:r>
      <w:proofErr w:type="spellStart"/>
      <w:r>
        <w:t>m</w:t>
      </w:r>
      <w:r>
        <w:rPr>
          <w:vertAlign w:val="subscript"/>
        </w:rPr>
        <w:t>w</w:t>
      </w:r>
      <w:r>
        <w:t>c</w:t>
      </w:r>
      <w:r>
        <w:rPr>
          <w:vertAlign w:val="subscript"/>
        </w:rPr>
        <w:t>w</w:t>
      </w:r>
      <w:r>
        <w:rPr>
          <w:rFonts w:ascii="Symbol" w:hAnsi="Symbol"/>
        </w:rPr>
        <w:t></w:t>
      </w:r>
      <w:r>
        <w:t>T</w:t>
      </w:r>
      <w:r>
        <w:rPr>
          <w:vertAlign w:val="subscript"/>
        </w:rPr>
        <w:t>w</w:t>
      </w:r>
      <w:proofErr w:type="spellEnd"/>
      <w:r>
        <w:t xml:space="preserve">    </w:t>
      </w:r>
    </w:p>
    <w:p w:rsidR="00105DB6" w:rsidRPr="00105DB6" w:rsidRDefault="00105DB6">
      <w:proofErr w:type="gramStart"/>
      <w:r w:rsidRPr="00105DB6">
        <w:t>solve</w:t>
      </w:r>
      <w:proofErr w:type="gramEnd"/>
      <w:r w:rsidRPr="00105DB6">
        <w:t xml:space="preserve"> for </w:t>
      </w:r>
      <w:proofErr w:type="spellStart"/>
      <w:r w:rsidRPr="00105DB6">
        <w:rPr>
          <w:vertAlign w:val="subscript"/>
        </w:rPr>
        <w:t>Hice</w:t>
      </w:r>
      <w:proofErr w:type="spellEnd"/>
    </w:p>
    <w:p w:rsidR="009E3C60" w:rsidRDefault="009E3C60">
      <w:pPr>
        <w:rPr>
          <w:b/>
        </w:rPr>
      </w:pPr>
      <w:r>
        <w:rPr>
          <w:b/>
        </w:rPr>
        <w:t>Procedure:</w:t>
      </w:r>
    </w:p>
    <w:p w:rsidR="009E3C60" w:rsidRDefault="009E3C60">
      <w:pPr>
        <w:pStyle w:val="Footer"/>
        <w:tabs>
          <w:tab w:val="clear" w:pos="4320"/>
          <w:tab w:val="clear" w:pos="8640"/>
        </w:tabs>
        <w:rPr>
          <w:bCs/>
        </w:rPr>
      </w:pPr>
    </w:p>
    <w:p w:rsidR="009E3C60" w:rsidRDefault="009E3C60">
      <w:pPr>
        <w:numPr>
          <w:ilvl w:val="0"/>
          <w:numId w:val="15"/>
        </w:numPr>
        <w:tabs>
          <w:tab w:val="left" w:pos="0"/>
        </w:tabs>
        <w:rPr>
          <w:bCs/>
        </w:rPr>
      </w:pPr>
      <w:r>
        <w:rPr>
          <w:bCs/>
        </w:rPr>
        <w:t>Fill a beaker about half full of water and boil it.</w:t>
      </w:r>
    </w:p>
    <w:p w:rsidR="009E3C60" w:rsidRDefault="00105DB6">
      <w:pPr>
        <w:numPr>
          <w:ilvl w:val="0"/>
          <w:numId w:val="15"/>
        </w:numPr>
        <w:tabs>
          <w:tab w:val="left" w:pos="0"/>
        </w:tabs>
        <w:rPr>
          <w:bCs/>
        </w:rPr>
      </w:pPr>
      <w:r>
        <w:rPr>
          <w:bCs/>
        </w:rPr>
        <w:t>Record the mass of 4</w:t>
      </w:r>
      <w:r w:rsidR="009E3C60">
        <w:rPr>
          <w:bCs/>
        </w:rPr>
        <w:t xml:space="preserve"> </w:t>
      </w:r>
      <w:r>
        <w:rPr>
          <w:bCs/>
        </w:rPr>
        <w:t>Styrofoam</w:t>
      </w:r>
      <w:r w:rsidR="009E3C60">
        <w:rPr>
          <w:bCs/>
        </w:rPr>
        <w:t xml:space="preserve"> cup</w:t>
      </w:r>
      <w:r>
        <w:rPr>
          <w:bCs/>
        </w:rPr>
        <w:t>s individually or zero the scale with one</w:t>
      </w:r>
      <w:r w:rsidR="009E3C60">
        <w:rPr>
          <w:bCs/>
        </w:rPr>
        <w:t xml:space="preserve"> then fill it about </w:t>
      </w:r>
      <w:r>
        <w:rPr>
          <w:bCs/>
        </w:rPr>
        <w:t>quarter full with tap</w:t>
      </w:r>
      <w:r w:rsidR="009E3C60">
        <w:rPr>
          <w:bCs/>
        </w:rPr>
        <w:t xml:space="preserve"> water</w:t>
      </w:r>
      <w:r>
        <w:rPr>
          <w:bCs/>
        </w:rPr>
        <w:t>, the fourth should be 3 quarters full</w:t>
      </w:r>
      <w:r w:rsidR="009E3C60">
        <w:rPr>
          <w:bCs/>
        </w:rPr>
        <w:t>. Record the mass of the water</w:t>
      </w:r>
      <w:r>
        <w:rPr>
          <w:bCs/>
        </w:rPr>
        <w:t xml:space="preserve"> in each</w:t>
      </w:r>
      <w:r w:rsidR="009E3C60">
        <w:rPr>
          <w:bCs/>
        </w:rPr>
        <w:t>.</w:t>
      </w:r>
    </w:p>
    <w:p w:rsidR="009E3C60" w:rsidRDefault="00105DB6">
      <w:pPr>
        <w:numPr>
          <w:ilvl w:val="0"/>
          <w:numId w:val="15"/>
        </w:numPr>
        <w:tabs>
          <w:tab w:val="left" w:pos="0"/>
        </w:tabs>
        <w:rPr>
          <w:bCs/>
        </w:rPr>
      </w:pPr>
      <w:r>
        <w:rPr>
          <w:bCs/>
        </w:rPr>
        <w:t>Weigh each</w:t>
      </w:r>
      <w:r w:rsidR="009E3C60">
        <w:rPr>
          <w:bCs/>
        </w:rPr>
        <w:t xml:space="preserve"> metal. Using a string</w:t>
      </w:r>
      <w:r>
        <w:rPr>
          <w:bCs/>
        </w:rPr>
        <w:t xml:space="preserve"> or tongs</w:t>
      </w:r>
      <w:r w:rsidR="009E3C60">
        <w:rPr>
          <w:bCs/>
        </w:rPr>
        <w:t>,</w:t>
      </w:r>
      <w:r>
        <w:rPr>
          <w:bCs/>
        </w:rPr>
        <w:t xml:space="preserve"> carefully</w:t>
      </w:r>
      <w:r w:rsidR="009E3C60">
        <w:rPr>
          <w:bCs/>
        </w:rPr>
        <w:t xml:space="preserve"> lower the metal</w:t>
      </w:r>
      <w:r>
        <w:rPr>
          <w:bCs/>
        </w:rPr>
        <w:t>s</w:t>
      </w:r>
      <w:r w:rsidR="009E3C60">
        <w:rPr>
          <w:bCs/>
        </w:rPr>
        <w:t xml:space="preserve"> into the boiling </w:t>
      </w:r>
      <w:proofErr w:type="gramStart"/>
      <w:r w:rsidR="009E3C60">
        <w:rPr>
          <w:bCs/>
        </w:rPr>
        <w:t>water</w:t>
      </w:r>
      <w:r>
        <w:rPr>
          <w:bCs/>
        </w:rPr>
        <w:t>(</w:t>
      </w:r>
      <w:proofErr w:type="gramEnd"/>
      <w:r>
        <w:rPr>
          <w:bCs/>
        </w:rPr>
        <w:t>metals can break the beaker). Let them</w:t>
      </w:r>
      <w:r w:rsidR="009E3C60">
        <w:rPr>
          <w:bCs/>
        </w:rPr>
        <w:t xml:space="preserve"> stay in the water for about 5 minutes.</w:t>
      </w:r>
    </w:p>
    <w:p w:rsidR="009E3C60" w:rsidRDefault="009E3C60">
      <w:pPr>
        <w:numPr>
          <w:ilvl w:val="0"/>
          <w:numId w:val="15"/>
        </w:numPr>
        <w:tabs>
          <w:tab w:val="left" w:pos="0"/>
        </w:tabs>
        <w:rPr>
          <w:bCs/>
        </w:rPr>
      </w:pPr>
      <w:r>
        <w:rPr>
          <w:bCs/>
        </w:rPr>
        <w:t>Record the initial temperature of the cold water</w:t>
      </w:r>
      <w:r w:rsidR="00105DB6">
        <w:rPr>
          <w:bCs/>
        </w:rPr>
        <w:t xml:space="preserve"> in each cup</w:t>
      </w:r>
      <w:r>
        <w:rPr>
          <w:bCs/>
        </w:rPr>
        <w:t>.</w:t>
      </w:r>
    </w:p>
    <w:p w:rsidR="009E3C60" w:rsidRDefault="009E3C60">
      <w:pPr>
        <w:numPr>
          <w:ilvl w:val="0"/>
          <w:numId w:val="15"/>
        </w:numPr>
        <w:tabs>
          <w:tab w:val="left" w:pos="0"/>
        </w:tabs>
        <w:rPr>
          <w:bCs/>
        </w:rPr>
      </w:pPr>
      <w:r>
        <w:rPr>
          <w:bCs/>
        </w:rPr>
        <w:t>Put the hot metal into the cold water. Cover the cup and stir. Record the highest temperature reached after the metal has been placed inside the cup.</w:t>
      </w:r>
      <w:r w:rsidR="00105DB6">
        <w:rPr>
          <w:bCs/>
        </w:rPr>
        <w:t xml:space="preserve">  Put the ice in the fourth cup and record the lowest temperature</w:t>
      </w:r>
    </w:p>
    <w:p w:rsidR="009E3C60" w:rsidRDefault="009E3C60">
      <w:pPr>
        <w:numPr>
          <w:ilvl w:val="0"/>
          <w:numId w:val="15"/>
        </w:numPr>
        <w:tabs>
          <w:tab w:val="left" w:pos="0"/>
        </w:tabs>
        <w:rPr>
          <w:bCs/>
        </w:rPr>
      </w:pPr>
      <w:r>
        <w:rPr>
          <w:bCs/>
        </w:rPr>
        <w:t>Calculate the specific he</w:t>
      </w:r>
      <w:r w:rsidR="00105DB6">
        <w:rPr>
          <w:bCs/>
        </w:rPr>
        <w:t>at capacity of the metal and heat of fusion of the ice.</w:t>
      </w:r>
    </w:p>
    <w:p w:rsidR="009E3C60" w:rsidRDefault="009E3C60">
      <w:pPr>
        <w:rPr>
          <w:bCs/>
        </w:rPr>
      </w:pPr>
    </w:p>
    <w:p w:rsidR="009E3C60" w:rsidRDefault="009E3C60">
      <w:pPr>
        <w:rPr>
          <w:b/>
        </w:rPr>
      </w:pPr>
      <w:r>
        <w:rPr>
          <w:b/>
        </w:rPr>
        <w:t>Questions:</w:t>
      </w:r>
    </w:p>
    <w:p w:rsidR="009E3C60" w:rsidRDefault="009E3C60">
      <w:pPr>
        <w:rPr>
          <w:bCs/>
        </w:rPr>
      </w:pPr>
    </w:p>
    <w:p w:rsidR="009E3C60" w:rsidRDefault="009E3C60">
      <w:pPr>
        <w:numPr>
          <w:ilvl w:val="0"/>
          <w:numId w:val="16"/>
        </w:numPr>
        <w:tabs>
          <w:tab w:val="left" w:pos="0"/>
        </w:tabs>
        <w:rPr>
          <w:bCs/>
        </w:rPr>
      </w:pPr>
      <w:r>
        <w:rPr>
          <w:bCs/>
        </w:rPr>
        <w:t>Compare the specific heat capacities</w:t>
      </w:r>
      <w:r w:rsidR="00105DB6">
        <w:rPr>
          <w:bCs/>
        </w:rPr>
        <w:t xml:space="preserve"> and heat of fusion</w:t>
      </w:r>
      <w:r>
        <w:rPr>
          <w:bCs/>
        </w:rPr>
        <w:t xml:space="preserve"> that you found to the accepted values.</w:t>
      </w:r>
    </w:p>
    <w:p w:rsidR="009E3C60" w:rsidRDefault="009E3C60">
      <w:pPr>
        <w:numPr>
          <w:ilvl w:val="0"/>
          <w:numId w:val="16"/>
        </w:numPr>
        <w:tabs>
          <w:tab w:val="left" w:pos="0"/>
        </w:tabs>
        <w:rPr>
          <w:bCs/>
        </w:rPr>
      </w:pPr>
      <w:r>
        <w:rPr>
          <w:bCs/>
        </w:rPr>
        <w:t>Make sure you list the sour</w:t>
      </w:r>
      <w:r w:rsidR="00105DB6">
        <w:rPr>
          <w:bCs/>
        </w:rPr>
        <w:t xml:space="preserve">ces of error in your experiment and </w:t>
      </w:r>
      <w:r w:rsidR="00105DB6" w:rsidRPr="000E0787">
        <w:rPr>
          <w:bCs/>
          <w:u w:val="single"/>
        </w:rPr>
        <w:t>give evidence.</w:t>
      </w:r>
    </w:p>
    <w:p w:rsidR="009E3C60" w:rsidRDefault="009E3C60">
      <w:pPr>
        <w:rPr>
          <w:bCs/>
        </w:rPr>
      </w:pPr>
    </w:p>
    <w:p w:rsidR="009E3C60" w:rsidRDefault="009E3C60">
      <w:pPr>
        <w:rPr>
          <w:bCs/>
        </w:rPr>
      </w:pPr>
      <w:bookmarkStart w:id="0" w:name="_GoBack"/>
      <w:bookmarkEnd w:id="0"/>
    </w:p>
    <w:p w:rsidR="009E3C60" w:rsidRDefault="009E3C60">
      <w:pPr>
        <w:pStyle w:val="Heading3"/>
        <w:tabs>
          <w:tab w:val="left" w:pos="0"/>
        </w:tabs>
        <w:spacing w:line="240" w:lineRule="auto"/>
        <w:rPr>
          <w:bCs w:val="0"/>
        </w:rPr>
      </w:pPr>
      <w:r>
        <w:rPr>
          <w:bCs w:val="0"/>
        </w:rPr>
        <w:lastRenderedPageBreak/>
        <w:t>The Efficiency of a Kettle</w:t>
      </w:r>
    </w:p>
    <w:p w:rsidR="009E3C60" w:rsidRDefault="009E3C60">
      <w:pPr>
        <w:rPr>
          <w:b/>
        </w:rPr>
      </w:pPr>
    </w:p>
    <w:p w:rsidR="009E3C60" w:rsidRDefault="009E3C60">
      <w:pPr>
        <w:rPr>
          <w:bCs/>
        </w:rPr>
      </w:pPr>
      <w:r>
        <w:rPr>
          <w:b/>
        </w:rPr>
        <w:t xml:space="preserve">Purpose: </w:t>
      </w:r>
      <w:r>
        <w:rPr>
          <w:bCs/>
        </w:rPr>
        <w:t>To determine the efficiency of an electric kettle.</w:t>
      </w:r>
    </w:p>
    <w:p w:rsidR="009E3C60" w:rsidRDefault="009E3C60">
      <w:pPr>
        <w:rPr>
          <w:b/>
        </w:rPr>
      </w:pPr>
    </w:p>
    <w:p w:rsidR="009E3C60" w:rsidRDefault="009E3C60">
      <w:pPr>
        <w:rPr>
          <w:bCs/>
        </w:rPr>
      </w:pPr>
      <w:r>
        <w:rPr>
          <w:b/>
        </w:rPr>
        <w:t xml:space="preserve">Materials: </w:t>
      </w:r>
      <w:r>
        <w:rPr>
          <w:bCs/>
        </w:rPr>
        <w:t>electric kettle, thermometer, stopwatch, beaker.</w:t>
      </w:r>
    </w:p>
    <w:p w:rsidR="009E3C60" w:rsidRDefault="009E3C60">
      <w:pPr>
        <w:rPr>
          <w:b/>
        </w:rPr>
      </w:pPr>
    </w:p>
    <w:p w:rsidR="009E3C60" w:rsidRDefault="009E3C60">
      <w:pPr>
        <w:rPr>
          <w:b/>
        </w:rPr>
      </w:pPr>
      <w:r>
        <w:rPr>
          <w:b/>
        </w:rPr>
        <w:t>Procedure:</w:t>
      </w:r>
    </w:p>
    <w:p w:rsidR="009E3C60" w:rsidRDefault="009E3C60">
      <w:pPr>
        <w:pStyle w:val="Footer"/>
        <w:tabs>
          <w:tab w:val="clear" w:pos="4320"/>
          <w:tab w:val="clear" w:pos="8640"/>
        </w:tabs>
        <w:rPr>
          <w:bCs/>
        </w:rPr>
      </w:pPr>
    </w:p>
    <w:p w:rsidR="009E3C60" w:rsidRDefault="009E3C60">
      <w:pPr>
        <w:pStyle w:val="Footer"/>
        <w:numPr>
          <w:ilvl w:val="0"/>
          <w:numId w:val="54"/>
        </w:numPr>
        <w:tabs>
          <w:tab w:val="clear" w:pos="4320"/>
          <w:tab w:val="clear" w:pos="8640"/>
          <w:tab w:val="left" w:pos="0"/>
        </w:tabs>
      </w:pPr>
      <w:r>
        <w:t>Prepare a data table like the one shown below:</w:t>
      </w:r>
    </w:p>
    <w:p w:rsidR="009E3C60" w:rsidRDefault="00DF2E50">
      <w:pPr>
        <w:pStyle w:val="Footer"/>
        <w:tabs>
          <w:tab w:val="clear" w:pos="4320"/>
          <w:tab w:val="clear" w:pos="8640"/>
        </w:tabs>
        <w:rPr>
          <w:sz w:val="20"/>
          <w:lang w:val="en-US"/>
        </w:rPr>
      </w:pPr>
      <w:r>
        <w:rPr>
          <w:noProof/>
          <w:lang w:eastAsia="en-CA"/>
        </w:rPr>
        <w:drawing>
          <wp:anchor distT="0" distB="0" distL="114935" distR="114935" simplePos="0" relativeHeight="251635712" behindDoc="0" locked="0" layoutInCell="1" allowOverlap="1">
            <wp:simplePos x="0" y="0"/>
            <wp:positionH relativeFrom="column">
              <wp:posOffset>457200</wp:posOffset>
            </wp:positionH>
            <wp:positionV relativeFrom="paragraph">
              <wp:posOffset>22860</wp:posOffset>
            </wp:positionV>
            <wp:extent cx="4265295" cy="674370"/>
            <wp:effectExtent l="0" t="0" r="1905" b="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a:lum bright="-10000" contrast="40000"/>
                      <a:extLst>
                        <a:ext uri="{28A0092B-C50C-407E-A947-70E740481C1C}">
                          <a14:useLocalDpi xmlns:a14="http://schemas.microsoft.com/office/drawing/2010/main" val="0"/>
                        </a:ext>
                      </a:extLst>
                    </a:blip>
                    <a:srcRect/>
                    <a:stretch>
                      <a:fillRect/>
                    </a:stretch>
                  </pic:blipFill>
                  <pic:spPr bwMode="auto">
                    <a:xfrm>
                      <a:off x="0" y="0"/>
                      <a:ext cx="4265295" cy="67437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9E3C60" w:rsidRDefault="009E3C60">
      <w:pPr>
        <w:pStyle w:val="Footer"/>
        <w:tabs>
          <w:tab w:val="clear" w:pos="4320"/>
          <w:tab w:val="clear" w:pos="8640"/>
        </w:tabs>
        <w:ind w:left="360"/>
        <w:rPr>
          <w:bCs/>
        </w:rPr>
      </w:pPr>
    </w:p>
    <w:p w:rsidR="009E3C60" w:rsidRDefault="009E3C60">
      <w:pPr>
        <w:pStyle w:val="Footer"/>
        <w:tabs>
          <w:tab w:val="clear" w:pos="4320"/>
          <w:tab w:val="clear" w:pos="8640"/>
        </w:tabs>
        <w:ind w:left="360"/>
        <w:rPr>
          <w:bCs/>
        </w:rPr>
      </w:pPr>
    </w:p>
    <w:p w:rsidR="009E3C60" w:rsidRDefault="009E3C60">
      <w:pPr>
        <w:pStyle w:val="Footer"/>
        <w:tabs>
          <w:tab w:val="clear" w:pos="4320"/>
          <w:tab w:val="clear" w:pos="8640"/>
        </w:tabs>
        <w:ind w:left="360"/>
        <w:rPr>
          <w:bCs/>
        </w:rPr>
      </w:pPr>
    </w:p>
    <w:p w:rsidR="009E3C60" w:rsidRDefault="009E3C60">
      <w:pPr>
        <w:pStyle w:val="Footer"/>
        <w:numPr>
          <w:ilvl w:val="0"/>
          <w:numId w:val="54"/>
        </w:numPr>
        <w:tabs>
          <w:tab w:val="clear" w:pos="4320"/>
          <w:tab w:val="clear" w:pos="8640"/>
          <w:tab w:val="left" w:pos="0"/>
        </w:tabs>
      </w:pPr>
      <w:r>
        <w:t>Look on the bottom to find out how much electric power the kettle uses. Note the power in watts.</w:t>
      </w:r>
    </w:p>
    <w:p w:rsidR="009E3C60" w:rsidRDefault="009E3C60">
      <w:pPr>
        <w:pStyle w:val="Footer"/>
        <w:numPr>
          <w:ilvl w:val="0"/>
          <w:numId w:val="54"/>
        </w:numPr>
        <w:tabs>
          <w:tab w:val="clear" w:pos="4320"/>
          <w:tab w:val="clear" w:pos="8640"/>
          <w:tab w:val="left" w:pos="0"/>
        </w:tabs>
      </w:pPr>
      <w:r>
        <w:t>Put a known mass of water in the kettle. (1000 mL of water will have a mass of 1 kg).</w:t>
      </w:r>
    </w:p>
    <w:p w:rsidR="009E3C60" w:rsidRDefault="009E3C60">
      <w:pPr>
        <w:pStyle w:val="Footer"/>
        <w:numPr>
          <w:ilvl w:val="0"/>
          <w:numId w:val="54"/>
        </w:numPr>
        <w:tabs>
          <w:tab w:val="clear" w:pos="4320"/>
          <w:tab w:val="clear" w:pos="8640"/>
          <w:tab w:val="left" w:pos="0"/>
        </w:tabs>
      </w:pPr>
      <w:r>
        <w:t>Measure the initial temperature of the water and then plug in the kettle and start the stopwatch. Keep track of the temperature and the time.</w:t>
      </w:r>
    </w:p>
    <w:p w:rsidR="009E3C60" w:rsidRDefault="009E3C60">
      <w:pPr>
        <w:pStyle w:val="Footer"/>
        <w:numPr>
          <w:ilvl w:val="0"/>
          <w:numId w:val="54"/>
        </w:numPr>
        <w:tabs>
          <w:tab w:val="clear" w:pos="4320"/>
          <w:tab w:val="clear" w:pos="8640"/>
          <w:tab w:val="left" w:pos="0"/>
        </w:tabs>
        <w:rPr>
          <w:bCs/>
        </w:rPr>
      </w:pPr>
      <w:r>
        <w:rPr>
          <w:bCs/>
        </w:rPr>
        <w:t xml:space="preserve">When the temperature is around 60 </w:t>
      </w:r>
      <w:proofErr w:type="spellStart"/>
      <w:r>
        <w:rPr>
          <w:bCs/>
          <w:vertAlign w:val="superscript"/>
        </w:rPr>
        <w:t>o</w:t>
      </w:r>
      <w:r>
        <w:rPr>
          <w:bCs/>
        </w:rPr>
        <w:t>C</w:t>
      </w:r>
      <w:proofErr w:type="spellEnd"/>
      <w:r>
        <w:rPr>
          <w:bCs/>
        </w:rPr>
        <w:t>, start looking at the stopwatch, and, when it indicates the end of the next full minute, pull out the plug of the kettle. Record the time and then stir the water thoroughly. Record the highest temperature reached by the water.</w:t>
      </w:r>
    </w:p>
    <w:p w:rsidR="009E3C60" w:rsidRDefault="009E3C60">
      <w:pPr>
        <w:rPr>
          <w:bCs/>
        </w:rPr>
      </w:pPr>
    </w:p>
    <w:p w:rsidR="009E3C60" w:rsidRDefault="009E3C60">
      <w:pPr>
        <w:rPr>
          <w:b/>
        </w:rPr>
      </w:pPr>
      <w:r>
        <w:rPr>
          <w:b/>
        </w:rPr>
        <w:t>Questions:</w:t>
      </w:r>
    </w:p>
    <w:p w:rsidR="009E3C60" w:rsidRDefault="009E3C60">
      <w:pPr>
        <w:rPr>
          <w:bCs/>
        </w:rPr>
      </w:pPr>
    </w:p>
    <w:p w:rsidR="009E3C60" w:rsidRDefault="009E3C60">
      <w:pPr>
        <w:numPr>
          <w:ilvl w:val="0"/>
          <w:numId w:val="18"/>
        </w:numPr>
        <w:tabs>
          <w:tab w:val="left" w:pos="0"/>
        </w:tabs>
        <w:rPr>
          <w:bCs/>
        </w:rPr>
      </w:pPr>
      <w:r>
        <w:rPr>
          <w:bCs/>
        </w:rPr>
        <w:t>How much electrical energy was used by the kettle?</w:t>
      </w:r>
    </w:p>
    <w:p w:rsidR="009E3C60" w:rsidRDefault="009E3C60">
      <w:pPr>
        <w:numPr>
          <w:ilvl w:val="0"/>
          <w:numId w:val="18"/>
        </w:numPr>
        <w:tabs>
          <w:tab w:val="left" w:pos="0"/>
        </w:tabs>
        <w:rPr>
          <w:bCs/>
        </w:rPr>
      </w:pPr>
      <w:r>
        <w:rPr>
          <w:bCs/>
        </w:rPr>
        <w:t>How much heat energy was absorbed by the water?</w:t>
      </w:r>
    </w:p>
    <w:p w:rsidR="009E3C60" w:rsidRDefault="009E3C60">
      <w:pPr>
        <w:numPr>
          <w:ilvl w:val="0"/>
          <w:numId w:val="18"/>
        </w:numPr>
        <w:tabs>
          <w:tab w:val="left" w:pos="0"/>
        </w:tabs>
        <w:rPr>
          <w:bCs/>
        </w:rPr>
      </w:pPr>
      <w:r>
        <w:rPr>
          <w:bCs/>
        </w:rPr>
        <w:t>What is the efficiency of the kettle?</w:t>
      </w:r>
    </w:p>
    <w:p w:rsidR="009E3C60" w:rsidRDefault="009E3C60">
      <w:pPr>
        <w:numPr>
          <w:ilvl w:val="0"/>
          <w:numId w:val="18"/>
        </w:numPr>
        <w:tabs>
          <w:tab w:val="left" w:pos="0"/>
        </w:tabs>
        <w:rPr>
          <w:bCs/>
        </w:rPr>
      </w:pPr>
      <w:r>
        <w:rPr>
          <w:bCs/>
        </w:rPr>
        <w:t>Where did the rest of the energy go?</w:t>
      </w:r>
    </w:p>
    <w:p w:rsidR="009E3C60" w:rsidRDefault="009E3C60">
      <w:pPr>
        <w:rPr>
          <w:bCs/>
        </w:rPr>
      </w:pPr>
    </w:p>
    <w:p w:rsidR="009E3C60" w:rsidRDefault="009E3C60">
      <w:pPr>
        <w:rPr>
          <w:bCs/>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pStyle w:val="Heading3"/>
        <w:tabs>
          <w:tab w:val="left" w:pos="0"/>
        </w:tabs>
        <w:spacing w:line="240" w:lineRule="auto"/>
        <w:rPr>
          <w:bCs w:val="0"/>
        </w:rPr>
      </w:pPr>
      <w:r>
        <w:rPr>
          <w:bCs w:val="0"/>
        </w:rPr>
        <w:lastRenderedPageBreak/>
        <w:t>“World-in-Motion” - Impulse</w:t>
      </w:r>
    </w:p>
    <w:p w:rsidR="009E3C60" w:rsidRDefault="009E3C60">
      <w:pPr>
        <w:rPr>
          <w:bCs/>
        </w:rPr>
      </w:pPr>
    </w:p>
    <w:p w:rsidR="009E3C60" w:rsidRDefault="009E3C60">
      <w:pPr>
        <w:pStyle w:val="Heading5"/>
        <w:tabs>
          <w:tab w:val="left" w:pos="0"/>
        </w:tabs>
      </w:pPr>
      <w:r>
        <w:t>Introduction</w:t>
      </w:r>
    </w:p>
    <w:p w:rsidR="009E3C60" w:rsidRDefault="009E3C60">
      <w:r>
        <w:tab/>
        <w:t>This CD-ROM program allows one to look at the frame-by-frame scenes of the videotaped collision between a moving object and a barrier. The program also allows you to plot a variety of graphs that illustrate and measure various physical quantities as they vary with time. The construction of appropriate graphs will be used to investigate time intervals and force magnitudes in the following video clips.</w:t>
      </w:r>
    </w:p>
    <w:p w:rsidR="009E3C60" w:rsidRDefault="009E3C60"/>
    <w:p w:rsidR="009E3C60" w:rsidRDefault="009E3C60">
      <w:pPr>
        <w:pStyle w:val="Heading5"/>
        <w:tabs>
          <w:tab w:val="left" w:pos="0"/>
        </w:tabs>
        <w:rPr>
          <w:bCs/>
        </w:rPr>
      </w:pPr>
      <w:r>
        <w:rPr>
          <w:bCs/>
        </w:rPr>
        <w:t>Investigation</w:t>
      </w:r>
    </w:p>
    <w:p w:rsidR="009E3C60" w:rsidRDefault="009E3C60">
      <w:r>
        <w:rPr>
          <w:b/>
          <w:bCs/>
        </w:rPr>
        <w:tab/>
      </w:r>
      <w:r>
        <w:t xml:space="preserve">You will be looking specifically at two separate videos. These are labelled “Imp2d </w:t>
      </w:r>
      <w:proofErr w:type="spellStart"/>
      <w:proofErr w:type="gramStart"/>
      <w:r>
        <w:t>aa</w:t>
      </w:r>
      <w:proofErr w:type="spellEnd"/>
      <w:proofErr w:type="gramEnd"/>
      <w:r>
        <w:t>” and “Imp2d a”. Load and analyze each separately. Complete each analysis before moving on to the next.</w:t>
      </w:r>
    </w:p>
    <w:p w:rsidR="009E3C60" w:rsidRDefault="009E3C60"/>
    <w:p w:rsidR="009E3C60" w:rsidRDefault="009E3C60">
      <w:pPr>
        <w:ind w:left="1080"/>
      </w:pPr>
      <w:r>
        <w:t xml:space="preserve">A. Imp2d </w:t>
      </w:r>
      <w:proofErr w:type="spellStart"/>
      <w:proofErr w:type="gramStart"/>
      <w:r>
        <w:t>aa</w:t>
      </w:r>
      <w:proofErr w:type="spellEnd"/>
      <w:proofErr w:type="gramEnd"/>
    </w:p>
    <w:p w:rsidR="009E3C60" w:rsidRDefault="009E3C60">
      <w:pPr>
        <w:ind w:left="1080" w:firstLine="360"/>
      </w:pPr>
      <w:r>
        <w:t>This focuses on a disc colliding with a vertical barrier. The centre of mass of the disc is clearly marked.</w:t>
      </w:r>
    </w:p>
    <w:p w:rsidR="009E3C60" w:rsidRDefault="009E3C60">
      <w:pPr>
        <w:ind w:left="1080" w:firstLine="360"/>
      </w:pPr>
    </w:p>
    <w:p w:rsidR="009E3C60" w:rsidRDefault="009E3C60">
      <w:pPr>
        <w:numPr>
          <w:ilvl w:val="1"/>
          <w:numId w:val="15"/>
        </w:numPr>
        <w:tabs>
          <w:tab w:val="left" w:pos="0"/>
        </w:tabs>
      </w:pPr>
      <w:r>
        <w:t>Determine using appropriate graphs, written explanations, and calculations</w:t>
      </w:r>
    </w:p>
    <w:p w:rsidR="009E3C60" w:rsidRDefault="009E3C60">
      <w:pPr>
        <w:numPr>
          <w:ilvl w:val="2"/>
          <w:numId w:val="15"/>
        </w:numPr>
        <w:tabs>
          <w:tab w:val="left" w:pos="0"/>
        </w:tabs>
      </w:pPr>
      <w:r>
        <w:t>The time over which the collision occurred</w:t>
      </w:r>
    </w:p>
    <w:p w:rsidR="009E3C60" w:rsidRDefault="009E3C60">
      <w:pPr>
        <w:numPr>
          <w:ilvl w:val="2"/>
          <w:numId w:val="15"/>
        </w:numPr>
        <w:tabs>
          <w:tab w:val="left" w:pos="0"/>
        </w:tabs>
      </w:pPr>
      <w:r>
        <w:t xml:space="preserve">The magnitude and the direction of the average force that the barrier exerts on the disc (Hint: obtain both </w:t>
      </w:r>
      <w:proofErr w:type="spellStart"/>
      <w:r>
        <w:t>F</w:t>
      </w:r>
      <w:r>
        <w:rPr>
          <w:vertAlign w:val="subscript"/>
        </w:rPr>
        <w:t>x</w:t>
      </w:r>
      <w:proofErr w:type="spellEnd"/>
      <w:r>
        <w:t xml:space="preserve"> and </w:t>
      </w:r>
      <w:proofErr w:type="spellStart"/>
      <w:r>
        <w:t>F</w:t>
      </w:r>
      <w:r>
        <w:rPr>
          <w:vertAlign w:val="subscript"/>
        </w:rPr>
        <w:t>y</w:t>
      </w:r>
      <w:proofErr w:type="spellEnd"/>
      <w:r>
        <w:t xml:space="preserve"> values from “p vs. t” graphs and consider slope)</w:t>
      </w:r>
    </w:p>
    <w:p w:rsidR="009E3C60" w:rsidRDefault="009E3C60">
      <w:pPr>
        <w:numPr>
          <w:ilvl w:val="2"/>
          <w:numId w:val="15"/>
        </w:numPr>
        <w:tabs>
          <w:tab w:val="left" w:pos="0"/>
        </w:tabs>
      </w:pPr>
      <w:r>
        <w:t>The magnitude of the maximum force that the barrier exerts (Hint: consider “F vs. t” graphs and compare with ii)</w:t>
      </w:r>
    </w:p>
    <w:p w:rsidR="009E3C60" w:rsidRDefault="009E3C60">
      <w:pPr>
        <w:numPr>
          <w:ilvl w:val="2"/>
          <w:numId w:val="15"/>
        </w:numPr>
        <w:tabs>
          <w:tab w:val="left" w:pos="0"/>
        </w:tabs>
      </w:pPr>
      <w:r>
        <w:t>Whether momentum is conserved in this collision (Careful! Consider the barrier!)</w:t>
      </w:r>
    </w:p>
    <w:p w:rsidR="009E3C60" w:rsidRDefault="009E3C60">
      <w:pPr>
        <w:numPr>
          <w:ilvl w:val="2"/>
          <w:numId w:val="15"/>
        </w:numPr>
        <w:tabs>
          <w:tab w:val="left" w:pos="0"/>
        </w:tabs>
      </w:pPr>
      <w:r>
        <w:t>Whether this collision is elastic (Hint: consider “v vs. t” graphs)</w:t>
      </w:r>
    </w:p>
    <w:p w:rsidR="009E3C60" w:rsidRDefault="009E3C60">
      <w:pPr>
        <w:numPr>
          <w:ilvl w:val="2"/>
          <w:numId w:val="15"/>
        </w:numPr>
        <w:tabs>
          <w:tab w:val="left" w:pos="0"/>
        </w:tabs>
      </w:pPr>
      <w:r>
        <w:t>What percentage of the initial kinetic energy is conserved</w:t>
      </w:r>
    </w:p>
    <w:p w:rsidR="009E3C60" w:rsidRDefault="009E3C60"/>
    <w:p w:rsidR="009E3C60" w:rsidRDefault="009E3C60">
      <w:pPr>
        <w:numPr>
          <w:ilvl w:val="1"/>
          <w:numId w:val="15"/>
        </w:numPr>
        <w:tabs>
          <w:tab w:val="left" w:pos="0"/>
        </w:tabs>
      </w:pPr>
      <w:r>
        <w:t xml:space="preserve">Are the results of </w:t>
      </w:r>
      <w:proofErr w:type="gramStart"/>
      <w:r>
        <w:t>this collision ones</w:t>
      </w:r>
      <w:proofErr w:type="gramEnd"/>
      <w:r>
        <w:t xml:space="preserve"> that you would expect? Explain.</w:t>
      </w:r>
    </w:p>
    <w:p w:rsidR="009E3C60" w:rsidRDefault="009E3C60"/>
    <w:p w:rsidR="009E3C60" w:rsidRDefault="009E3C60"/>
    <w:p w:rsidR="009E3C60" w:rsidRDefault="009E3C60">
      <w:pPr>
        <w:ind w:left="720"/>
      </w:pPr>
      <w:r>
        <w:t xml:space="preserve">      B. Imp2d a</w:t>
      </w:r>
    </w:p>
    <w:p w:rsidR="009E3C60" w:rsidRDefault="009E3C60">
      <w:pPr>
        <w:ind w:left="720"/>
      </w:pPr>
      <w:r>
        <w:tab/>
        <w:t>This focuses on a “ball” colliding with a horizontal barrier. This is a more realistic situation as the centre of mass is not marked. Do your best to determine its approximate position in each video frame.</w:t>
      </w:r>
    </w:p>
    <w:p w:rsidR="009E3C60" w:rsidRDefault="009E3C60">
      <w:pPr>
        <w:ind w:left="720"/>
      </w:pPr>
    </w:p>
    <w:p w:rsidR="009E3C60" w:rsidRDefault="009E3C60">
      <w:pPr>
        <w:numPr>
          <w:ilvl w:val="1"/>
          <w:numId w:val="46"/>
        </w:numPr>
        <w:tabs>
          <w:tab w:val="left" w:pos="0"/>
        </w:tabs>
      </w:pPr>
      <w:r>
        <w:t xml:space="preserve">Repeat instructions 1(i) to 1(vi) in the above analysis for “Imp2d </w:t>
      </w:r>
      <w:proofErr w:type="spellStart"/>
      <w:r>
        <w:t>aa</w:t>
      </w:r>
      <w:proofErr w:type="spellEnd"/>
      <w:r>
        <w:t>”.</w:t>
      </w:r>
    </w:p>
    <w:p w:rsidR="009E3C60" w:rsidRDefault="009E3C60">
      <w:pPr>
        <w:numPr>
          <w:ilvl w:val="1"/>
          <w:numId w:val="46"/>
        </w:numPr>
        <w:tabs>
          <w:tab w:val="left" w:pos="0"/>
        </w:tabs>
      </w:pPr>
      <w:r>
        <w:t>Are there any inconsistencies (irregularities) in your graphical data? Explain.</w:t>
      </w:r>
    </w:p>
    <w:p w:rsidR="009E3C60" w:rsidRDefault="009E3C60">
      <w:pPr>
        <w:rPr>
          <w:b/>
          <w:u w:val="single"/>
        </w:rPr>
      </w:pPr>
    </w:p>
    <w:p w:rsidR="009E3C60" w:rsidRDefault="009E3C60">
      <w:pPr>
        <w:rPr>
          <w:b/>
          <w:u w:val="single"/>
        </w:rPr>
      </w:pPr>
    </w:p>
    <w:p w:rsidR="009E3C60" w:rsidRDefault="009E3C60">
      <w:pPr>
        <w:jc w:val="center"/>
        <w:rPr>
          <w:b/>
          <w:u w:val="single"/>
        </w:rPr>
      </w:pPr>
    </w:p>
    <w:p w:rsidR="009E3C60" w:rsidRDefault="009E3C60">
      <w:pPr>
        <w:jc w:val="center"/>
        <w:rPr>
          <w:b/>
          <w:u w:val="single"/>
        </w:rPr>
      </w:pPr>
    </w:p>
    <w:p w:rsidR="009E3C60" w:rsidRDefault="009E3C60">
      <w:pPr>
        <w:jc w:val="center"/>
        <w:rPr>
          <w:b/>
          <w:u w:val="single"/>
        </w:rPr>
      </w:pPr>
    </w:p>
    <w:p w:rsidR="009E3C60" w:rsidRDefault="009E3C60">
      <w:pPr>
        <w:rPr>
          <w:b/>
        </w:rPr>
      </w:pPr>
    </w:p>
    <w:p w:rsidR="009E3C60" w:rsidRDefault="00267BB3">
      <w:pPr>
        <w:pStyle w:val="Title"/>
      </w:pPr>
      <w:r>
        <w:br w:type="page"/>
      </w:r>
      <w:r w:rsidR="009E3C60">
        <w:lastRenderedPageBreak/>
        <w:t>"World-in-Motion" – Conservation of Momentum</w:t>
      </w:r>
    </w:p>
    <w:p w:rsidR="009E3C60" w:rsidRDefault="009E3C60">
      <w:pPr>
        <w:spacing w:line="259" w:lineRule="exact"/>
        <w:rPr>
          <w:b/>
          <w:bCs/>
          <w:szCs w:val="22"/>
        </w:rPr>
      </w:pPr>
    </w:p>
    <w:p w:rsidR="009E3C60" w:rsidRDefault="009E3C60">
      <w:pPr>
        <w:spacing w:line="278" w:lineRule="exact"/>
      </w:pPr>
      <w:r>
        <w:rPr>
          <w:b/>
          <w:bCs/>
        </w:rPr>
        <w:t>Purpose:</w:t>
      </w:r>
      <w:r>
        <w:t xml:space="preserve"> To investigate (i) the law of conservation of momentum in a collision between 2 gliders and (ii) whether the collision is elastic. </w:t>
      </w:r>
    </w:p>
    <w:p w:rsidR="009E3C60" w:rsidRDefault="009E3C60">
      <w:pPr>
        <w:spacing w:line="225" w:lineRule="exact"/>
        <w:rPr>
          <w:szCs w:val="16"/>
        </w:rPr>
      </w:pPr>
    </w:p>
    <w:p w:rsidR="009E3C60" w:rsidRDefault="009E3C60">
      <w:pPr>
        <w:spacing w:line="220" w:lineRule="exact"/>
        <w:rPr>
          <w:szCs w:val="18"/>
        </w:rPr>
      </w:pPr>
      <w:r>
        <w:rPr>
          <w:b/>
          <w:bCs/>
          <w:szCs w:val="18"/>
        </w:rPr>
        <w:t xml:space="preserve">Procedure:  </w:t>
      </w:r>
      <w:r>
        <w:rPr>
          <w:szCs w:val="18"/>
        </w:rPr>
        <w:t xml:space="preserve">* </w:t>
      </w:r>
      <w:r>
        <w:rPr>
          <w:b/>
          <w:bCs/>
          <w:szCs w:val="18"/>
        </w:rPr>
        <w:t xml:space="preserve">Read all the instructions </w:t>
      </w:r>
      <w:r>
        <w:rPr>
          <w:b/>
          <w:bCs/>
          <w:i/>
          <w:iCs/>
          <w:szCs w:val="18"/>
        </w:rPr>
        <w:t>before</w:t>
      </w:r>
      <w:r>
        <w:rPr>
          <w:b/>
          <w:bCs/>
          <w:szCs w:val="18"/>
        </w:rPr>
        <w:t xml:space="preserve"> you begin.</w:t>
      </w:r>
      <w:r>
        <w:rPr>
          <w:szCs w:val="18"/>
        </w:rPr>
        <w:t xml:space="preserve"> </w:t>
      </w:r>
    </w:p>
    <w:p w:rsidR="009E3C60" w:rsidRDefault="009E3C60">
      <w:pPr>
        <w:spacing w:line="220" w:lineRule="exact"/>
        <w:rPr>
          <w:szCs w:val="18"/>
        </w:rPr>
      </w:pPr>
    </w:p>
    <w:p w:rsidR="009E3C60" w:rsidRDefault="009E3C60">
      <w:pPr>
        <w:numPr>
          <w:ilvl w:val="0"/>
          <w:numId w:val="26"/>
        </w:numPr>
        <w:tabs>
          <w:tab w:val="left" w:pos="0"/>
        </w:tabs>
        <w:spacing w:line="259" w:lineRule="exact"/>
        <w:rPr>
          <w:szCs w:val="22"/>
        </w:rPr>
      </w:pPr>
      <w:r>
        <w:rPr>
          <w:szCs w:val="22"/>
        </w:rPr>
        <w:t>View the video clip "col1d-l" in its entirety.</w:t>
      </w:r>
    </w:p>
    <w:p w:rsidR="009E3C60" w:rsidRDefault="009E3C60">
      <w:pPr>
        <w:numPr>
          <w:ilvl w:val="0"/>
          <w:numId w:val="26"/>
        </w:numPr>
        <w:tabs>
          <w:tab w:val="left" w:pos="0"/>
        </w:tabs>
        <w:spacing w:line="259" w:lineRule="exact"/>
        <w:rPr>
          <w:szCs w:val="22"/>
        </w:rPr>
      </w:pPr>
      <w:r>
        <w:rPr>
          <w:szCs w:val="22"/>
        </w:rPr>
        <w:t>Advance the video frame by frame, labelling each object (using a different colour) at a fixed point for each frame.</w:t>
      </w:r>
    </w:p>
    <w:p w:rsidR="009E3C60" w:rsidRDefault="009E3C60">
      <w:pPr>
        <w:numPr>
          <w:ilvl w:val="0"/>
          <w:numId w:val="26"/>
        </w:numPr>
        <w:tabs>
          <w:tab w:val="left" w:pos="0"/>
        </w:tabs>
        <w:spacing w:line="259" w:lineRule="exact"/>
        <w:rPr>
          <w:szCs w:val="22"/>
        </w:rPr>
      </w:pPr>
      <w:r>
        <w:rPr>
          <w:szCs w:val="22"/>
        </w:rPr>
        <w:t xml:space="preserve">Consider and estimate the likely amount of uncertainty for the points that you have labelled. </w:t>
      </w:r>
    </w:p>
    <w:p w:rsidR="009E3C60" w:rsidRDefault="009E3C60">
      <w:pPr>
        <w:numPr>
          <w:ilvl w:val="0"/>
          <w:numId w:val="26"/>
        </w:numPr>
        <w:tabs>
          <w:tab w:val="left" w:pos="0"/>
        </w:tabs>
        <w:spacing w:line="259" w:lineRule="exact"/>
        <w:rPr>
          <w:szCs w:val="22"/>
        </w:rPr>
      </w:pPr>
      <w:r>
        <w:rPr>
          <w:szCs w:val="22"/>
        </w:rPr>
        <w:t>Plot graphs of "p" vs. "t" for each object and a graph of "</w:t>
      </w:r>
      <w:proofErr w:type="spellStart"/>
      <w:r>
        <w:rPr>
          <w:szCs w:val="22"/>
        </w:rPr>
        <w:t>P</w:t>
      </w:r>
      <w:r>
        <w:rPr>
          <w:szCs w:val="22"/>
          <w:vertAlign w:val="subscript"/>
        </w:rPr>
        <w:t>total</w:t>
      </w:r>
      <w:proofErr w:type="spellEnd"/>
      <w:r>
        <w:rPr>
          <w:szCs w:val="22"/>
        </w:rPr>
        <w:t xml:space="preserve">" </w:t>
      </w:r>
      <w:proofErr w:type="spellStart"/>
      <w:r>
        <w:rPr>
          <w:szCs w:val="22"/>
        </w:rPr>
        <w:t>vs</w:t>
      </w:r>
      <w:proofErr w:type="spellEnd"/>
      <w:r>
        <w:rPr>
          <w:szCs w:val="22"/>
        </w:rPr>
        <w:t xml:space="preserve"> "t" for the combined system.</w:t>
      </w:r>
    </w:p>
    <w:p w:rsidR="009E3C60" w:rsidRDefault="009E3C60">
      <w:pPr>
        <w:numPr>
          <w:ilvl w:val="0"/>
          <w:numId w:val="26"/>
        </w:numPr>
        <w:tabs>
          <w:tab w:val="left" w:pos="0"/>
        </w:tabs>
        <w:spacing w:line="259" w:lineRule="exact"/>
        <w:rPr>
          <w:szCs w:val="22"/>
        </w:rPr>
      </w:pPr>
      <w:r>
        <w:rPr>
          <w:szCs w:val="22"/>
        </w:rPr>
        <w:t>Is the momentum conserved? Calculate the % difference of the total momentum before and after the collision.</w:t>
      </w:r>
    </w:p>
    <w:p w:rsidR="009E3C60" w:rsidRDefault="009E3C60">
      <w:pPr>
        <w:numPr>
          <w:ilvl w:val="0"/>
          <w:numId w:val="26"/>
        </w:numPr>
        <w:tabs>
          <w:tab w:val="left" w:pos="0"/>
        </w:tabs>
        <w:spacing w:line="259" w:lineRule="exact"/>
        <w:rPr>
          <w:szCs w:val="22"/>
        </w:rPr>
      </w:pPr>
      <w:r>
        <w:rPr>
          <w:szCs w:val="22"/>
        </w:rPr>
        <w:t xml:space="preserve">Was the collision elastic? Calculate the ratio of </w:t>
      </w:r>
      <w:proofErr w:type="spellStart"/>
      <w:proofErr w:type="gramStart"/>
      <w:r>
        <w:rPr>
          <w:szCs w:val="22"/>
        </w:rPr>
        <w:t>E</w:t>
      </w:r>
      <w:r>
        <w:rPr>
          <w:szCs w:val="22"/>
          <w:vertAlign w:val="subscript"/>
        </w:rPr>
        <w:t>k</w:t>
      </w:r>
      <w:proofErr w:type="spellEnd"/>
      <w:r>
        <w:rPr>
          <w:szCs w:val="22"/>
        </w:rPr>
        <w:t>(</w:t>
      </w:r>
      <w:proofErr w:type="gramEnd"/>
      <w:r>
        <w:rPr>
          <w:szCs w:val="22"/>
        </w:rPr>
        <w:t xml:space="preserve">after) / </w:t>
      </w:r>
      <w:proofErr w:type="spellStart"/>
      <w:r>
        <w:rPr>
          <w:szCs w:val="22"/>
        </w:rPr>
        <w:t>E</w:t>
      </w:r>
      <w:r>
        <w:rPr>
          <w:szCs w:val="22"/>
          <w:vertAlign w:val="subscript"/>
        </w:rPr>
        <w:t>k</w:t>
      </w:r>
      <w:proofErr w:type="spellEnd"/>
      <w:r>
        <w:rPr>
          <w:szCs w:val="22"/>
        </w:rPr>
        <w:t>(before) and express the answer as a percentage.</w:t>
      </w:r>
    </w:p>
    <w:p w:rsidR="009E3C60" w:rsidRDefault="009E3C60">
      <w:pPr>
        <w:spacing w:line="259" w:lineRule="exact"/>
        <w:ind w:left="360"/>
        <w:rPr>
          <w:szCs w:val="22"/>
        </w:rPr>
      </w:pPr>
      <w:r>
        <w:rPr>
          <w:szCs w:val="22"/>
        </w:rPr>
        <w:t>Note: Velocities will have to be calculated for each object both before and after the collision interval.</w:t>
      </w: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rPr>
          <w:b/>
        </w:rPr>
      </w:pPr>
    </w:p>
    <w:p w:rsidR="009E3C60" w:rsidRDefault="009E3C60">
      <w:pPr>
        <w:sectPr w:rsidR="009E3C60">
          <w:footerReference w:type="even" r:id="rId43"/>
          <w:footerReference w:type="first" r:id="rId44"/>
          <w:type w:val="continuous"/>
          <w:pgSz w:w="12240" w:h="15840"/>
          <w:pgMar w:top="1440" w:right="1440" w:bottom="1440" w:left="1440" w:header="720" w:footer="720" w:gutter="0"/>
          <w:cols w:space="720"/>
          <w:docGrid w:linePitch="360"/>
        </w:sectPr>
      </w:pPr>
    </w:p>
    <w:p w:rsidR="009E3C60" w:rsidRDefault="009E3C60">
      <w:pPr>
        <w:sectPr w:rsidR="009E3C60">
          <w:footerReference w:type="even" r:id="rId45"/>
          <w:footerReference w:type="default" r:id="rId46"/>
          <w:footerReference w:type="first" r:id="rId47"/>
          <w:type w:val="continuous"/>
          <w:pgSz w:w="12240" w:h="15840"/>
          <w:pgMar w:top="1440" w:right="1440" w:bottom="1440" w:left="1440" w:header="720" w:footer="720" w:gutter="0"/>
          <w:cols w:space="720"/>
          <w:docGrid w:linePitch="360"/>
        </w:sectPr>
      </w:pPr>
    </w:p>
    <w:p w:rsidR="009E3C60" w:rsidRDefault="009E3C60">
      <w:pPr>
        <w:sectPr w:rsidR="009E3C60">
          <w:footerReference w:type="even" r:id="rId48"/>
          <w:footerReference w:type="default" r:id="rId49"/>
          <w:footerReference w:type="first" r:id="rId50"/>
          <w:type w:val="continuous"/>
          <w:pgSz w:w="12240" w:h="15840"/>
          <w:pgMar w:top="1440" w:right="1440" w:bottom="1440" w:left="1440" w:header="720" w:footer="720" w:gutter="0"/>
          <w:cols w:space="720"/>
          <w:docGrid w:linePitch="360"/>
        </w:sectPr>
      </w:pPr>
    </w:p>
    <w:p w:rsidR="009E3C60" w:rsidRDefault="009E3C60">
      <w:pPr>
        <w:jc w:val="center"/>
        <w:rPr>
          <w:b/>
          <w:bCs/>
        </w:rPr>
      </w:pPr>
      <w:r>
        <w:rPr>
          <w:b/>
          <w:bCs/>
        </w:rPr>
        <w:lastRenderedPageBreak/>
        <w:t>Explosion Lab</w:t>
      </w:r>
    </w:p>
    <w:p w:rsidR="009E3C60" w:rsidRDefault="009E3C60">
      <w:r>
        <w:t>Objective:</w:t>
      </w:r>
    </w:p>
    <w:p w:rsidR="009E3C60" w:rsidRDefault="009E3C60">
      <w:proofErr w:type="gramStart"/>
      <w:r>
        <w:t>To explore the conservation of momentum in an explosion.</w:t>
      </w:r>
      <w:proofErr w:type="gramEnd"/>
    </w:p>
    <w:p w:rsidR="009E3C60" w:rsidRDefault="009E3C60"/>
    <w:p w:rsidR="009E3C60" w:rsidRDefault="009E3C60">
      <w:r>
        <w:t xml:space="preserve">Hypothesis/Background Theory:  </w:t>
      </w:r>
    </w:p>
    <w:p w:rsidR="009E3C60" w:rsidRDefault="009E3C60">
      <w:r>
        <w:t>Momentum is conserved in a closed, isolated system.  Is the system likely to be isolated?</w:t>
      </w:r>
    </w:p>
    <w:p w:rsidR="009E3C60" w:rsidRDefault="009E3C60">
      <w:pPr>
        <w:rPr>
          <w:vertAlign w:val="subscript"/>
        </w:rPr>
      </w:pPr>
      <w:r>
        <w:t xml:space="preserve"> p=mv    </w:t>
      </w:r>
      <w:proofErr w:type="spellStart"/>
      <w:r>
        <w:t>P</w:t>
      </w:r>
      <w:r>
        <w:rPr>
          <w:vertAlign w:val="subscript"/>
        </w:rPr>
        <w:t>ti</w:t>
      </w:r>
      <w:proofErr w:type="spellEnd"/>
      <w:r>
        <w:t xml:space="preserve"> = </w:t>
      </w:r>
      <w:proofErr w:type="spellStart"/>
      <w:r>
        <w:t>P</w:t>
      </w:r>
      <w:r>
        <w:rPr>
          <w:vertAlign w:val="subscript"/>
        </w:rPr>
        <w:t>tf</w:t>
      </w:r>
      <w:proofErr w:type="spellEnd"/>
    </w:p>
    <w:p w:rsidR="009E3C60" w:rsidRDefault="009E3C60"/>
    <w:p w:rsidR="009E3C60" w:rsidRDefault="009E3C60">
      <w:r>
        <w:t>Procedure:</w:t>
      </w:r>
    </w:p>
    <w:p w:rsidR="009E3C60" w:rsidRDefault="009E3C60">
      <w:r>
        <w:t>Cart “explosion”</w:t>
      </w:r>
    </w:p>
    <w:p w:rsidR="009E3C60" w:rsidRDefault="009E3C60">
      <w:pPr>
        <w:numPr>
          <w:ilvl w:val="0"/>
          <w:numId w:val="3"/>
        </w:numPr>
        <w:tabs>
          <w:tab w:val="left" w:pos="0"/>
        </w:tabs>
      </w:pPr>
      <w:r>
        <w:t>Create a table with M1, M2, D1 and D2 and 3 trials and average of T1 and T2</w:t>
      </w:r>
    </w:p>
    <w:p w:rsidR="009E3C60" w:rsidRDefault="009E3C60">
      <w:pPr>
        <w:numPr>
          <w:ilvl w:val="0"/>
          <w:numId w:val="3"/>
        </w:numPr>
        <w:tabs>
          <w:tab w:val="left" w:pos="0"/>
        </w:tabs>
      </w:pPr>
      <w:r>
        <w:t>Take out two wooden carts, a force scale, 2 wooden rulers, 2 stopwatches and a 1kg mass.  Place textbooks to stop the carts from rolling off the table but allow them to roll a full metre.</w:t>
      </w:r>
    </w:p>
    <w:p w:rsidR="009E3C60" w:rsidRDefault="009E3C60">
      <w:pPr>
        <w:numPr>
          <w:ilvl w:val="0"/>
          <w:numId w:val="3"/>
        </w:numPr>
        <w:tabs>
          <w:tab w:val="left" w:pos="0"/>
        </w:tabs>
      </w:pPr>
      <w:r>
        <w:t>Weigh one cart using the force scale DO NOT PUT ON ELECTRONIC BALANCE, calculate and record M1.  Then do the same with the second cart but add one kg then record as M2.</w:t>
      </w:r>
    </w:p>
    <w:p w:rsidR="009E3C60" w:rsidRDefault="009E3C60">
      <w:pPr>
        <w:numPr>
          <w:ilvl w:val="0"/>
          <w:numId w:val="3"/>
        </w:numPr>
        <w:tabs>
          <w:tab w:val="left" w:pos="0"/>
        </w:tabs>
      </w:pPr>
      <w:r>
        <w:t>Set the two carts with the spring side facing each other, beside the two rulers</w:t>
      </w:r>
    </w:p>
    <w:p w:rsidR="009E3C60" w:rsidRDefault="009E3C60">
      <w:pPr>
        <w:numPr>
          <w:ilvl w:val="0"/>
          <w:numId w:val="3"/>
        </w:numPr>
        <w:tabs>
          <w:tab w:val="left" w:pos="0"/>
        </w:tabs>
      </w:pPr>
      <w:r>
        <w:t>Prepare 2 stopwatches for the 2 carts</w:t>
      </w:r>
    </w:p>
    <w:p w:rsidR="009E3C60" w:rsidRDefault="009E3C60">
      <w:pPr>
        <w:numPr>
          <w:ilvl w:val="0"/>
          <w:numId w:val="3"/>
        </w:numPr>
        <w:tabs>
          <w:tab w:val="left" w:pos="0"/>
        </w:tabs>
      </w:pPr>
      <w:r>
        <w:t>Push the carts together so that the springs are compressed and record their positions</w:t>
      </w:r>
    </w:p>
    <w:p w:rsidR="009E3C60" w:rsidRDefault="009E3C60">
      <w:pPr>
        <w:numPr>
          <w:ilvl w:val="0"/>
          <w:numId w:val="3"/>
        </w:numPr>
        <w:tabs>
          <w:tab w:val="left" w:pos="0"/>
        </w:tabs>
      </w:pPr>
      <w:r>
        <w:t>Start the timer the moment you let go of both of the carts</w:t>
      </w:r>
    </w:p>
    <w:p w:rsidR="009E3C60" w:rsidRDefault="009E3C60">
      <w:pPr>
        <w:numPr>
          <w:ilvl w:val="0"/>
          <w:numId w:val="3"/>
        </w:numPr>
        <w:tabs>
          <w:tab w:val="left" w:pos="0"/>
        </w:tabs>
      </w:pPr>
      <w:r>
        <w:t>Stop the timers when the carts travel a set distance, try 1.00 m.  If 1.00 m gives you reasonable results, record it under D1 and D2.  If not, change the distance and try again.</w:t>
      </w:r>
    </w:p>
    <w:p w:rsidR="009E3C60" w:rsidRDefault="009E3C60">
      <w:pPr>
        <w:numPr>
          <w:ilvl w:val="0"/>
          <w:numId w:val="3"/>
        </w:numPr>
        <w:tabs>
          <w:tab w:val="left" w:pos="0"/>
        </w:tabs>
      </w:pPr>
      <w:r>
        <w:t xml:space="preserve">Record the time for the 2 carts on your chart under T1 and T2.  Complete 3 trials and average the values.  </w:t>
      </w:r>
    </w:p>
    <w:p w:rsidR="009E3C60" w:rsidRDefault="009E3C60">
      <w:pPr>
        <w:numPr>
          <w:ilvl w:val="0"/>
          <w:numId w:val="3"/>
        </w:numPr>
        <w:tabs>
          <w:tab w:val="left" w:pos="0"/>
        </w:tabs>
      </w:pPr>
      <w:r>
        <w:t>Add another kg mass on cart 2 and repeat the procedure.</w:t>
      </w:r>
    </w:p>
    <w:p w:rsidR="009E3C60" w:rsidRDefault="009E3C60">
      <w:pPr>
        <w:ind w:left="720"/>
      </w:pPr>
    </w:p>
    <w:p w:rsidR="009E3C60" w:rsidRDefault="009E3C60">
      <w:pPr>
        <w:ind w:left="720"/>
      </w:pPr>
      <w:r>
        <w:t>Analysis</w:t>
      </w:r>
    </w:p>
    <w:p w:rsidR="009E3C60" w:rsidRDefault="009E3C60">
      <w:pPr>
        <w:ind w:left="720"/>
      </w:pPr>
      <w:r>
        <w:t>Compare the total momentum of the system before and after the explosion.  To calculate the percent error, take the difference in the momenta and divide by the average magnitudes of the momenta.  Show your work. Include units.</w:t>
      </w:r>
    </w:p>
    <w:p w:rsidR="009E3C60" w:rsidRDefault="009E3C60">
      <w:pPr>
        <w:ind w:left="720"/>
      </w:pPr>
    </w:p>
    <w:p w:rsidR="009E3C60" w:rsidRDefault="009E3C60">
      <w:pPr>
        <w:ind w:left="720"/>
      </w:pPr>
      <w:r>
        <w:t>Conclusion</w:t>
      </w:r>
    </w:p>
    <w:p w:rsidR="009E3C60" w:rsidRDefault="009E3C60">
      <w:pPr>
        <w:ind w:left="720"/>
      </w:pPr>
      <w:r>
        <w:t>Does the data support your hypothesis/background theory?  How close is it?</w:t>
      </w:r>
    </w:p>
    <w:p w:rsidR="009E3C60" w:rsidRDefault="009E3C60">
      <w:pPr>
        <w:ind w:left="720"/>
      </w:pPr>
    </w:p>
    <w:p w:rsidR="009E3C60" w:rsidRDefault="009E3C60">
      <w:pPr>
        <w:ind w:left="720"/>
      </w:pPr>
      <w:r>
        <w:t>Sources of Uncertainty</w:t>
      </w:r>
    </w:p>
    <w:p w:rsidR="009E3C60" w:rsidRDefault="009E3C60">
      <w:pPr>
        <w:ind w:left="720"/>
        <w:rPr>
          <w:b/>
        </w:rPr>
        <w:sectPr w:rsidR="009E3C60">
          <w:footerReference w:type="even" r:id="rId51"/>
          <w:footerReference w:type="first" r:id="rId52"/>
          <w:pgSz w:w="12240" w:h="15840"/>
          <w:pgMar w:top="1440" w:right="1440" w:bottom="1440" w:left="1440" w:header="720" w:footer="720" w:gutter="0"/>
          <w:cols w:space="720"/>
          <w:docGrid w:linePitch="360"/>
        </w:sectPr>
      </w:pPr>
      <w:r>
        <w:rPr>
          <w:b/>
        </w:rPr>
        <w:t xml:space="preserve">How do you explain your deviation from theory?  What data supports your claims?  </w:t>
      </w:r>
    </w:p>
    <w:p w:rsidR="009E3C60" w:rsidRPr="00267BB3" w:rsidRDefault="009E3C60">
      <w:pPr>
        <w:jc w:val="center"/>
        <w:rPr>
          <w:b/>
        </w:rPr>
      </w:pPr>
      <w:r w:rsidRPr="00267BB3">
        <w:rPr>
          <w:b/>
        </w:rPr>
        <w:lastRenderedPageBreak/>
        <w:t>Collisions Lab</w:t>
      </w:r>
    </w:p>
    <w:p w:rsidR="009E3C60" w:rsidRDefault="009E3C60">
      <w:r>
        <w:t>Objective:</w:t>
      </w:r>
    </w:p>
    <w:p w:rsidR="009E3C60" w:rsidRDefault="009E3C60">
      <w:proofErr w:type="gramStart"/>
      <w:r>
        <w:t>To explore the conservation of momentum and kinetic energy in an inelastic collision, elastic collision and an explosion.</w:t>
      </w:r>
      <w:proofErr w:type="gramEnd"/>
    </w:p>
    <w:p w:rsidR="009E3C60" w:rsidRDefault="009E3C60"/>
    <w:p w:rsidR="009E3C60" w:rsidRDefault="009E3C60">
      <w:r>
        <w:t xml:space="preserve">Hypothesis/Background Theory:  </w:t>
      </w:r>
    </w:p>
    <w:p w:rsidR="009E3C60" w:rsidRDefault="009E3C60">
      <w:r>
        <w:t xml:space="preserve">Momentum is conserved in a closed, isolated system.  Total energy is always conserved.  Kinetic energy is conserved in a perfectly elastic collision.  Is the system likely to be isolated? </w:t>
      </w:r>
      <w:proofErr w:type="gramStart"/>
      <w:r>
        <w:t>Elastic?</w:t>
      </w:r>
      <w:proofErr w:type="gramEnd"/>
    </w:p>
    <w:p w:rsidR="009E3C60" w:rsidRDefault="009E3C60">
      <w:pPr>
        <w:rPr>
          <w:vertAlign w:val="superscript"/>
        </w:rPr>
      </w:pPr>
      <w:r>
        <w:t xml:space="preserve"> p=mv    </w:t>
      </w:r>
      <w:proofErr w:type="spellStart"/>
      <w:r>
        <w:t>E</w:t>
      </w:r>
      <w:r>
        <w:rPr>
          <w:vertAlign w:val="subscript"/>
        </w:rPr>
        <w:t>k</w:t>
      </w:r>
      <w:proofErr w:type="spellEnd"/>
      <w:r>
        <w:t xml:space="preserve"> = ½ mv</w:t>
      </w:r>
      <w:r>
        <w:rPr>
          <w:vertAlign w:val="superscript"/>
        </w:rPr>
        <w:t>2</w:t>
      </w:r>
    </w:p>
    <w:p w:rsidR="009E3C60" w:rsidRDefault="009E3C60"/>
    <w:p w:rsidR="009E3C60" w:rsidRDefault="009E3C60">
      <w:r>
        <w:t>Procedure:</w:t>
      </w:r>
    </w:p>
    <w:p w:rsidR="009E3C60" w:rsidRDefault="009E3C60">
      <w:r>
        <w:t xml:space="preserve">Gliders – The gliders have a card taped to them to start the </w:t>
      </w:r>
      <w:proofErr w:type="spellStart"/>
      <w:r>
        <w:t>photogate</w:t>
      </w:r>
      <w:proofErr w:type="spellEnd"/>
      <w:r>
        <w:t xml:space="preserve"> timers and are on an </w:t>
      </w:r>
      <w:proofErr w:type="spellStart"/>
      <w:r>
        <w:t>airtrack</w:t>
      </w:r>
      <w:proofErr w:type="spellEnd"/>
      <w:r>
        <w:t xml:space="preserve"> to reduce friction.</w:t>
      </w:r>
    </w:p>
    <w:p w:rsidR="009E3C60" w:rsidRDefault="009E3C60">
      <w:pPr>
        <w:ind w:left="720"/>
      </w:pPr>
    </w:p>
    <w:p w:rsidR="009E3C60" w:rsidRDefault="009E3C60">
      <w:pPr>
        <w:ind w:left="720"/>
      </w:pPr>
      <w:r>
        <w:t>Inelastic collision</w:t>
      </w:r>
    </w:p>
    <w:p w:rsidR="009E3C60" w:rsidRDefault="009E3C60">
      <w:pPr>
        <w:numPr>
          <w:ilvl w:val="0"/>
          <w:numId w:val="3"/>
        </w:numPr>
      </w:pPr>
      <w:r>
        <w:t>Measure the length of the card on the gliders</w:t>
      </w:r>
    </w:p>
    <w:p w:rsidR="009E3C60" w:rsidRDefault="009E3C60">
      <w:pPr>
        <w:numPr>
          <w:ilvl w:val="0"/>
          <w:numId w:val="3"/>
        </w:numPr>
      </w:pPr>
      <w:r>
        <w:t>Measure the mass of the gliders along with the paper using an electronic balance</w:t>
      </w:r>
    </w:p>
    <w:p w:rsidR="009E3C60" w:rsidRDefault="009E3C60">
      <w:pPr>
        <w:numPr>
          <w:ilvl w:val="0"/>
          <w:numId w:val="3"/>
        </w:numPr>
      </w:pPr>
      <w:r>
        <w:t>Set the timers to zero by pressing clear on the timer.  If required, press menu and set the timer to elastic collision.</w:t>
      </w:r>
    </w:p>
    <w:p w:rsidR="009E3C60" w:rsidRDefault="009E3C60">
      <w:pPr>
        <w:numPr>
          <w:ilvl w:val="0"/>
          <w:numId w:val="3"/>
        </w:numPr>
      </w:pPr>
      <w:r>
        <w:t>Place the lighter glider on the air track in between the 2 timers.</w:t>
      </w:r>
    </w:p>
    <w:p w:rsidR="009E3C60" w:rsidRDefault="009E3C60">
      <w:pPr>
        <w:numPr>
          <w:ilvl w:val="0"/>
          <w:numId w:val="3"/>
        </w:numPr>
      </w:pPr>
      <w:r>
        <w:t>Place the heavier glider on one end of the air track, and make sure that the pointed end is pointed toward the lighter glider, and that the spring end of the lighter glider is facing away from the heavier glider</w:t>
      </w:r>
    </w:p>
    <w:p w:rsidR="009E3C60" w:rsidRDefault="009E3C60">
      <w:pPr>
        <w:numPr>
          <w:ilvl w:val="0"/>
          <w:numId w:val="3"/>
        </w:numPr>
      </w:pPr>
      <w:r>
        <w:t>Turn on the vacuum and push the yellow glider toward the red glider</w:t>
      </w:r>
    </w:p>
    <w:p w:rsidR="009E3C60" w:rsidRDefault="009E3C60">
      <w:pPr>
        <w:numPr>
          <w:ilvl w:val="0"/>
          <w:numId w:val="3"/>
        </w:numPr>
      </w:pPr>
      <w:r>
        <w:t>Make sure that the two gliders stick together after the collision and move together toward the other end</w:t>
      </w:r>
    </w:p>
    <w:p w:rsidR="009E3C60" w:rsidRDefault="009E3C60">
      <w:pPr>
        <w:numPr>
          <w:ilvl w:val="0"/>
          <w:numId w:val="3"/>
        </w:numPr>
      </w:pPr>
      <w:r>
        <w:t xml:space="preserve">Record the data from the two timers after the gliders have passed the second timer on to your chart.  Remember, A and B refer to the </w:t>
      </w:r>
      <w:proofErr w:type="spellStart"/>
      <w:r>
        <w:t>photogate</w:t>
      </w:r>
      <w:proofErr w:type="spellEnd"/>
      <w:r>
        <w:t>, not the glider.  If the glider is not moving, record that it is “stationary”.</w:t>
      </w:r>
    </w:p>
    <w:p w:rsidR="009E3C60" w:rsidRDefault="009E3C60">
      <w:pPr>
        <w:numPr>
          <w:ilvl w:val="0"/>
          <w:numId w:val="3"/>
        </w:numPr>
      </w:pPr>
      <w:r>
        <w:t>Calculate the velocities by dividing the length of the card by the average time.</w:t>
      </w:r>
    </w:p>
    <w:p w:rsidR="009E3C60" w:rsidRDefault="009E3C60">
      <w:pPr>
        <w:numPr>
          <w:ilvl w:val="0"/>
          <w:numId w:val="3"/>
        </w:numPr>
      </w:pPr>
      <w:r>
        <w:t>Determine momentum and kinetic energy before and after the collision.</w:t>
      </w:r>
    </w:p>
    <w:p w:rsidR="009E3C60" w:rsidRDefault="009E3C60">
      <w:pPr>
        <w:ind w:left="720"/>
      </w:pPr>
    </w:p>
    <w:p w:rsidR="009E3C60" w:rsidRDefault="009E3C60">
      <w:pPr>
        <w:ind w:left="720"/>
      </w:pPr>
      <w:r>
        <w:t>Elastic collision</w:t>
      </w:r>
    </w:p>
    <w:p w:rsidR="009E3C60" w:rsidRDefault="009E3C60">
      <w:pPr>
        <w:numPr>
          <w:ilvl w:val="0"/>
          <w:numId w:val="2"/>
        </w:numPr>
      </w:pPr>
      <w:r>
        <w:t xml:space="preserve">Use the same gliders, but this time place the gliders so that the end with spring is facing each other on the air track and place the lager glider between the </w:t>
      </w:r>
      <w:proofErr w:type="spellStart"/>
      <w:r>
        <w:t>photogates</w:t>
      </w:r>
      <w:proofErr w:type="spellEnd"/>
      <w:r>
        <w:t>.</w:t>
      </w:r>
    </w:p>
    <w:p w:rsidR="009E3C60" w:rsidRDefault="009E3C60">
      <w:pPr>
        <w:numPr>
          <w:ilvl w:val="0"/>
          <w:numId w:val="2"/>
        </w:numPr>
      </w:pPr>
      <w:r>
        <w:t xml:space="preserve">Push the smaller glider so that after collision, it will bounce back and pass the first timer, therefore the first </w:t>
      </w:r>
      <w:proofErr w:type="spellStart"/>
      <w:r>
        <w:t>photogate</w:t>
      </w:r>
      <w:proofErr w:type="spellEnd"/>
      <w:r>
        <w:t xml:space="preserve"> will have two different times.</w:t>
      </w:r>
    </w:p>
    <w:p w:rsidR="009E3C60" w:rsidRDefault="009E3C60">
      <w:pPr>
        <w:numPr>
          <w:ilvl w:val="0"/>
          <w:numId w:val="2"/>
        </w:numPr>
      </w:pPr>
      <w:r>
        <w:t>Record the data on your second chart.</w:t>
      </w:r>
    </w:p>
    <w:p w:rsidR="009E3C60" w:rsidRDefault="009E3C60">
      <w:pPr>
        <w:numPr>
          <w:ilvl w:val="0"/>
          <w:numId w:val="2"/>
        </w:numPr>
      </w:pPr>
      <w:r>
        <w:t>Remember that the velocity of the smaller glider is negative when it bounces back.</w:t>
      </w:r>
    </w:p>
    <w:p w:rsidR="009E3C60" w:rsidRDefault="009E3C60">
      <w:pPr>
        <w:numPr>
          <w:ilvl w:val="0"/>
          <w:numId w:val="2"/>
        </w:numPr>
      </w:pPr>
      <w:r>
        <w:t>Determine momentum and kinetic energy before and after the collision.</w:t>
      </w:r>
    </w:p>
    <w:p w:rsidR="009E3C60" w:rsidRDefault="009E3C60"/>
    <w:p w:rsidR="009E3C60" w:rsidRDefault="009E3C60"/>
    <w:p w:rsidR="009E3C60" w:rsidRDefault="009E3C60"/>
    <w:p w:rsidR="009E3C60" w:rsidRDefault="009E3C60"/>
    <w:p w:rsidR="009E3C60" w:rsidRDefault="009E3C60"/>
    <w:p w:rsidR="009E3C60" w:rsidRDefault="009E3C60"/>
    <w:p w:rsidR="009E3C60" w:rsidRDefault="009E3C60">
      <w:r>
        <w:lastRenderedPageBreak/>
        <w:t>Data:</w:t>
      </w:r>
    </w:p>
    <w:p w:rsidR="009E3C60" w:rsidRDefault="009E3C60">
      <w:r>
        <w:t>Inelastic</w:t>
      </w:r>
    </w:p>
    <w:p w:rsidR="009E3C60" w:rsidRDefault="009E3C60">
      <w:r>
        <w:t>Mass of Cart A__________</w:t>
      </w:r>
      <w:proofErr w:type="gramStart"/>
      <w:r>
        <w:t>_  Mass</w:t>
      </w:r>
      <w:proofErr w:type="gramEnd"/>
      <w:r>
        <w:t xml:space="preserve"> of Cart B_________________</w:t>
      </w:r>
    </w:p>
    <w:p w:rsidR="009E3C60" w:rsidRDefault="009E3C60"/>
    <w:p w:rsidR="009E3C60" w:rsidRDefault="009E3C60">
      <w:proofErr w:type="gramStart"/>
      <w:r>
        <w:t>length</w:t>
      </w:r>
      <w:proofErr w:type="gramEnd"/>
      <w:r>
        <w:t xml:space="preserve"> of card on Cart A__________  length of card on Cart B_____________</w:t>
      </w:r>
    </w:p>
    <w:p w:rsidR="009E3C60" w:rsidRDefault="009E3C60"/>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1872"/>
        <w:gridCol w:w="1872"/>
        <w:gridCol w:w="1872"/>
        <w:gridCol w:w="1872"/>
        <w:gridCol w:w="1872"/>
      </w:tblGrid>
      <w:tr w:rsidR="009E3C60">
        <w:tc>
          <w:tcPr>
            <w:tcW w:w="1872" w:type="dxa"/>
            <w:tcBorders>
              <w:top w:val="single" w:sz="1" w:space="0" w:color="000000"/>
              <w:left w:val="single" w:sz="1" w:space="0" w:color="000000"/>
              <w:bottom w:val="single" w:sz="1" w:space="0" w:color="000000"/>
            </w:tcBorders>
          </w:tcPr>
          <w:p w:rsidR="009E3C60" w:rsidRDefault="009E3C60">
            <w:pPr>
              <w:pStyle w:val="TableContents"/>
            </w:pPr>
            <w:r>
              <w:t>Trial</w:t>
            </w:r>
          </w:p>
        </w:tc>
        <w:tc>
          <w:tcPr>
            <w:tcW w:w="1872" w:type="dxa"/>
            <w:tcBorders>
              <w:top w:val="single" w:sz="1" w:space="0" w:color="000000"/>
              <w:left w:val="single" w:sz="1" w:space="0" w:color="000000"/>
              <w:bottom w:val="single" w:sz="1" w:space="0" w:color="000000"/>
            </w:tcBorders>
          </w:tcPr>
          <w:p w:rsidR="009E3C60" w:rsidRDefault="009E3C60">
            <w:pPr>
              <w:pStyle w:val="TableContents"/>
            </w:pPr>
            <w:r>
              <w:t>1</w:t>
            </w:r>
          </w:p>
        </w:tc>
        <w:tc>
          <w:tcPr>
            <w:tcW w:w="1872" w:type="dxa"/>
            <w:tcBorders>
              <w:top w:val="single" w:sz="1" w:space="0" w:color="000000"/>
              <w:left w:val="single" w:sz="1" w:space="0" w:color="000000"/>
              <w:bottom w:val="single" w:sz="1" w:space="0" w:color="000000"/>
            </w:tcBorders>
          </w:tcPr>
          <w:p w:rsidR="009E3C60" w:rsidRDefault="009E3C60">
            <w:pPr>
              <w:pStyle w:val="TableContents"/>
            </w:pPr>
            <w:r>
              <w:t>2</w:t>
            </w:r>
          </w:p>
        </w:tc>
        <w:tc>
          <w:tcPr>
            <w:tcW w:w="1872" w:type="dxa"/>
            <w:tcBorders>
              <w:top w:val="single" w:sz="1" w:space="0" w:color="000000"/>
              <w:left w:val="single" w:sz="1" w:space="0" w:color="000000"/>
              <w:bottom w:val="single" w:sz="1" w:space="0" w:color="000000"/>
            </w:tcBorders>
          </w:tcPr>
          <w:p w:rsidR="009E3C60" w:rsidRDefault="009E3C60">
            <w:pPr>
              <w:pStyle w:val="TableContents"/>
            </w:pPr>
            <w:r>
              <w:t>3</w:t>
            </w:r>
          </w:p>
        </w:tc>
        <w:tc>
          <w:tcPr>
            <w:tcW w:w="1872" w:type="dxa"/>
            <w:tcBorders>
              <w:top w:val="single" w:sz="1" w:space="0" w:color="000000"/>
              <w:left w:val="single" w:sz="1" w:space="0" w:color="000000"/>
              <w:bottom w:val="single" w:sz="1" w:space="0" w:color="000000"/>
              <w:right w:val="single" w:sz="1" w:space="0" w:color="000000"/>
            </w:tcBorders>
          </w:tcPr>
          <w:p w:rsidR="009E3C60" w:rsidRDefault="009E3C60">
            <w:pPr>
              <w:pStyle w:val="TableContents"/>
            </w:pPr>
            <w:proofErr w:type="spellStart"/>
            <w:r>
              <w:t>Avg</w:t>
            </w:r>
            <w:proofErr w:type="spellEnd"/>
          </w:p>
        </w:tc>
      </w:tr>
      <w:tr w:rsidR="009E3C60">
        <w:tc>
          <w:tcPr>
            <w:tcW w:w="1872" w:type="dxa"/>
            <w:tcBorders>
              <w:left w:val="single" w:sz="1" w:space="0" w:color="000000"/>
              <w:bottom w:val="single" w:sz="1" w:space="0" w:color="000000"/>
            </w:tcBorders>
          </w:tcPr>
          <w:p w:rsidR="009E3C60" w:rsidRDefault="009E3C60">
            <w:pPr>
              <w:pStyle w:val="TableContents"/>
            </w:pPr>
            <w:r>
              <w:t>Time for Cart A before</w:t>
            </w:r>
          </w:p>
        </w:tc>
        <w:tc>
          <w:tcPr>
            <w:tcW w:w="1872" w:type="dxa"/>
            <w:tcBorders>
              <w:left w:val="single" w:sz="1" w:space="0" w:color="000000"/>
              <w:bottom w:val="single" w:sz="1" w:space="0" w:color="000000"/>
            </w:tcBorders>
          </w:tcPr>
          <w:p w:rsidR="009E3C60" w:rsidRDefault="009E3C60">
            <w:pPr>
              <w:pStyle w:val="TableContents"/>
            </w:pPr>
          </w:p>
        </w:tc>
        <w:tc>
          <w:tcPr>
            <w:tcW w:w="1872" w:type="dxa"/>
            <w:tcBorders>
              <w:left w:val="single" w:sz="1" w:space="0" w:color="000000"/>
              <w:bottom w:val="single" w:sz="1" w:space="0" w:color="000000"/>
            </w:tcBorders>
          </w:tcPr>
          <w:p w:rsidR="009E3C60" w:rsidRDefault="009E3C60">
            <w:pPr>
              <w:pStyle w:val="TableContents"/>
            </w:pPr>
          </w:p>
        </w:tc>
        <w:tc>
          <w:tcPr>
            <w:tcW w:w="1872" w:type="dxa"/>
            <w:tcBorders>
              <w:left w:val="single" w:sz="1" w:space="0" w:color="000000"/>
              <w:bottom w:val="single" w:sz="1" w:space="0" w:color="000000"/>
            </w:tcBorders>
          </w:tcPr>
          <w:p w:rsidR="009E3C60" w:rsidRDefault="009E3C60">
            <w:pPr>
              <w:pStyle w:val="TableContents"/>
            </w:pPr>
          </w:p>
        </w:tc>
        <w:tc>
          <w:tcPr>
            <w:tcW w:w="1872" w:type="dxa"/>
            <w:tcBorders>
              <w:left w:val="single" w:sz="1" w:space="0" w:color="000000"/>
              <w:bottom w:val="single" w:sz="1" w:space="0" w:color="000000"/>
              <w:right w:val="single" w:sz="1" w:space="0" w:color="000000"/>
            </w:tcBorders>
          </w:tcPr>
          <w:p w:rsidR="009E3C60" w:rsidRDefault="009E3C60">
            <w:pPr>
              <w:pStyle w:val="TableContents"/>
            </w:pPr>
          </w:p>
        </w:tc>
      </w:tr>
      <w:tr w:rsidR="009E3C60">
        <w:tc>
          <w:tcPr>
            <w:tcW w:w="1872" w:type="dxa"/>
            <w:tcBorders>
              <w:left w:val="single" w:sz="1" w:space="0" w:color="000000"/>
              <w:bottom w:val="single" w:sz="1" w:space="0" w:color="000000"/>
            </w:tcBorders>
          </w:tcPr>
          <w:p w:rsidR="009E3C60" w:rsidRDefault="009E3C60">
            <w:pPr>
              <w:pStyle w:val="TableContents"/>
            </w:pPr>
            <w:r>
              <w:t>Time for Cart A after</w:t>
            </w:r>
          </w:p>
        </w:tc>
        <w:tc>
          <w:tcPr>
            <w:tcW w:w="1872" w:type="dxa"/>
            <w:tcBorders>
              <w:left w:val="single" w:sz="1" w:space="0" w:color="000000"/>
              <w:bottom w:val="single" w:sz="1" w:space="0" w:color="000000"/>
            </w:tcBorders>
          </w:tcPr>
          <w:p w:rsidR="009E3C60" w:rsidRDefault="009E3C60">
            <w:pPr>
              <w:pStyle w:val="TableContents"/>
            </w:pPr>
          </w:p>
        </w:tc>
        <w:tc>
          <w:tcPr>
            <w:tcW w:w="1872" w:type="dxa"/>
            <w:tcBorders>
              <w:left w:val="single" w:sz="1" w:space="0" w:color="000000"/>
              <w:bottom w:val="single" w:sz="1" w:space="0" w:color="000000"/>
            </w:tcBorders>
          </w:tcPr>
          <w:p w:rsidR="009E3C60" w:rsidRDefault="009E3C60">
            <w:pPr>
              <w:pStyle w:val="TableContents"/>
            </w:pPr>
          </w:p>
        </w:tc>
        <w:tc>
          <w:tcPr>
            <w:tcW w:w="1872" w:type="dxa"/>
            <w:tcBorders>
              <w:left w:val="single" w:sz="1" w:space="0" w:color="000000"/>
              <w:bottom w:val="single" w:sz="1" w:space="0" w:color="000000"/>
            </w:tcBorders>
          </w:tcPr>
          <w:p w:rsidR="009E3C60" w:rsidRDefault="009E3C60">
            <w:pPr>
              <w:pStyle w:val="TableContents"/>
            </w:pPr>
          </w:p>
        </w:tc>
        <w:tc>
          <w:tcPr>
            <w:tcW w:w="1872" w:type="dxa"/>
            <w:tcBorders>
              <w:left w:val="single" w:sz="1" w:space="0" w:color="000000"/>
              <w:bottom w:val="single" w:sz="1" w:space="0" w:color="000000"/>
              <w:right w:val="single" w:sz="1" w:space="0" w:color="000000"/>
            </w:tcBorders>
          </w:tcPr>
          <w:p w:rsidR="009E3C60" w:rsidRDefault="009E3C60">
            <w:pPr>
              <w:pStyle w:val="TableContents"/>
            </w:pPr>
          </w:p>
        </w:tc>
      </w:tr>
      <w:tr w:rsidR="009E3C60">
        <w:tc>
          <w:tcPr>
            <w:tcW w:w="1872" w:type="dxa"/>
            <w:tcBorders>
              <w:left w:val="single" w:sz="1" w:space="0" w:color="000000"/>
              <w:bottom w:val="single" w:sz="1" w:space="0" w:color="000000"/>
            </w:tcBorders>
          </w:tcPr>
          <w:p w:rsidR="009E3C60" w:rsidRDefault="009E3C60">
            <w:pPr>
              <w:pStyle w:val="TableContents"/>
            </w:pPr>
            <w:r>
              <w:t>Time for Cart B after (it is not moving before)</w:t>
            </w:r>
          </w:p>
        </w:tc>
        <w:tc>
          <w:tcPr>
            <w:tcW w:w="1872" w:type="dxa"/>
            <w:tcBorders>
              <w:left w:val="single" w:sz="1" w:space="0" w:color="000000"/>
              <w:bottom w:val="single" w:sz="1" w:space="0" w:color="000000"/>
            </w:tcBorders>
          </w:tcPr>
          <w:p w:rsidR="009E3C60" w:rsidRDefault="009E3C60">
            <w:pPr>
              <w:pStyle w:val="TableContents"/>
            </w:pPr>
          </w:p>
        </w:tc>
        <w:tc>
          <w:tcPr>
            <w:tcW w:w="1872" w:type="dxa"/>
            <w:tcBorders>
              <w:left w:val="single" w:sz="1" w:space="0" w:color="000000"/>
              <w:bottom w:val="single" w:sz="1" w:space="0" w:color="000000"/>
            </w:tcBorders>
          </w:tcPr>
          <w:p w:rsidR="009E3C60" w:rsidRDefault="009E3C60">
            <w:pPr>
              <w:pStyle w:val="TableContents"/>
            </w:pPr>
          </w:p>
        </w:tc>
        <w:tc>
          <w:tcPr>
            <w:tcW w:w="1872" w:type="dxa"/>
            <w:tcBorders>
              <w:left w:val="single" w:sz="1" w:space="0" w:color="000000"/>
              <w:bottom w:val="single" w:sz="1" w:space="0" w:color="000000"/>
            </w:tcBorders>
          </w:tcPr>
          <w:p w:rsidR="009E3C60" w:rsidRDefault="009E3C60">
            <w:pPr>
              <w:pStyle w:val="TableContents"/>
            </w:pPr>
          </w:p>
        </w:tc>
        <w:tc>
          <w:tcPr>
            <w:tcW w:w="1872" w:type="dxa"/>
            <w:tcBorders>
              <w:left w:val="single" w:sz="1" w:space="0" w:color="000000"/>
              <w:bottom w:val="single" w:sz="1" w:space="0" w:color="000000"/>
              <w:right w:val="single" w:sz="1" w:space="0" w:color="000000"/>
            </w:tcBorders>
          </w:tcPr>
          <w:p w:rsidR="009E3C60" w:rsidRDefault="009E3C60">
            <w:pPr>
              <w:pStyle w:val="TableContents"/>
            </w:pPr>
          </w:p>
        </w:tc>
      </w:tr>
    </w:tbl>
    <w:p w:rsidR="009E3C60" w:rsidRDefault="009E3C60"/>
    <w:p w:rsidR="009E3C60" w:rsidRDefault="009E3C60">
      <w:r>
        <w:t>Elastic</w:t>
      </w:r>
    </w:p>
    <w:p w:rsidR="009E3C60" w:rsidRDefault="009E3C60">
      <w:r>
        <w:t>Mass of Cart A__________</w:t>
      </w:r>
      <w:proofErr w:type="gramStart"/>
      <w:r>
        <w:t>_  Mass</w:t>
      </w:r>
      <w:proofErr w:type="gramEnd"/>
      <w:r>
        <w:t xml:space="preserve"> of Cart B_________________</w:t>
      </w:r>
    </w:p>
    <w:p w:rsidR="009E3C60" w:rsidRDefault="009E3C60"/>
    <w:p w:rsidR="009E3C60" w:rsidRDefault="009E3C60">
      <w:proofErr w:type="gramStart"/>
      <w:r>
        <w:t>length</w:t>
      </w:r>
      <w:proofErr w:type="gramEnd"/>
      <w:r>
        <w:t xml:space="preserve"> of card on Cart A__________  length of card on Cart B_____________</w:t>
      </w:r>
    </w:p>
    <w:p w:rsidR="009E3C60" w:rsidRDefault="009E3C60"/>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1872"/>
        <w:gridCol w:w="1872"/>
        <w:gridCol w:w="1872"/>
        <w:gridCol w:w="1872"/>
        <w:gridCol w:w="1872"/>
      </w:tblGrid>
      <w:tr w:rsidR="009E3C60">
        <w:tc>
          <w:tcPr>
            <w:tcW w:w="1872" w:type="dxa"/>
            <w:tcBorders>
              <w:top w:val="single" w:sz="1" w:space="0" w:color="000000"/>
              <w:left w:val="single" w:sz="1" w:space="0" w:color="000000"/>
              <w:bottom w:val="single" w:sz="1" w:space="0" w:color="000000"/>
            </w:tcBorders>
          </w:tcPr>
          <w:p w:rsidR="009E3C60" w:rsidRDefault="009E3C60">
            <w:pPr>
              <w:pStyle w:val="TableContents"/>
            </w:pPr>
            <w:r>
              <w:t>Trial</w:t>
            </w:r>
          </w:p>
        </w:tc>
        <w:tc>
          <w:tcPr>
            <w:tcW w:w="1872" w:type="dxa"/>
            <w:tcBorders>
              <w:top w:val="single" w:sz="1" w:space="0" w:color="000000"/>
              <w:left w:val="single" w:sz="1" w:space="0" w:color="000000"/>
              <w:bottom w:val="single" w:sz="1" w:space="0" w:color="000000"/>
            </w:tcBorders>
          </w:tcPr>
          <w:p w:rsidR="009E3C60" w:rsidRDefault="009E3C60">
            <w:pPr>
              <w:pStyle w:val="TableContents"/>
            </w:pPr>
            <w:r>
              <w:t>1</w:t>
            </w:r>
          </w:p>
        </w:tc>
        <w:tc>
          <w:tcPr>
            <w:tcW w:w="1872" w:type="dxa"/>
            <w:tcBorders>
              <w:top w:val="single" w:sz="1" w:space="0" w:color="000000"/>
              <w:left w:val="single" w:sz="1" w:space="0" w:color="000000"/>
              <w:bottom w:val="single" w:sz="1" w:space="0" w:color="000000"/>
            </w:tcBorders>
          </w:tcPr>
          <w:p w:rsidR="009E3C60" w:rsidRDefault="009E3C60">
            <w:pPr>
              <w:pStyle w:val="TableContents"/>
            </w:pPr>
            <w:r>
              <w:t>2</w:t>
            </w:r>
          </w:p>
        </w:tc>
        <w:tc>
          <w:tcPr>
            <w:tcW w:w="1872" w:type="dxa"/>
            <w:tcBorders>
              <w:top w:val="single" w:sz="1" w:space="0" w:color="000000"/>
              <w:left w:val="single" w:sz="1" w:space="0" w:color="000000"/>
              <w:bottom w:val="single" w:sz="1" w:space="0" w:color="000000"/>
            </w:tcBorders>
          </w:tcPr>
          <w:p w:rsidR="009E3C60" w:rsidRDefault="009E3C60">
            <w:pPr>
              <w:pStyle w:val="TableContents"/>
            </w:pPr>
            <w:r>
              <w:t>3</w:t>
            </w:r>
          </w:p>
        </w:tc>
        <w:tc>
          <w:tcPr>
            <w:tcW w:w="1872" w:type="dxa"/>
            <w:tcBorders>
              <w:top w:val="single" w:sz="1" w:space="0" w:color="000000"/>
              <w:left w:val="single" w:sz="1" w:space="0" w:color="000000"/>
              <w:bottom w:val="single" w:sz="1" w:space="0" w:color="000000"/>
              <w:right w:val="single" w:sz="1" w:space="0" w:color="000000"/>
            </w:tcBorders>
          </w:tcPr>
          <w:p w:rsidR="009E3C60" w:rsidRDefault="009E3C60">
            <w:pPr>
              <w:pStyle w:val="TableContents"/>
            </w:pPr>
            <w:proofErr w:type="spellStart"/>
            <w:r>
              <w:t>Avg</w:t>
            </w:r>
            <w:proofErr w:type="spellEnd"/>
          </w:p>
        </w:tc>
      </w:tr>
      <w:tr w:rsidR="009E3C60">
        <w:tc>
          <w:tcPr>
            <w:tcW w:w="1872" w:type="dxa"/>
            <w:tcBorders>
              <w:left w:val="single" w:sz="1" w:space="0" w:color="000000"/>
              <w:bottom w:val="single" w:sz="1" w:space="0" w:color="000000"/>
            </w:tcBorders>
          </w:tcPr>
          <w:p w:rsidR="009E3C60" w:rsidRDefault="009E3C60">
            <w:pPr>
              <w:pStyle w:val="TableContents"/>
            </w:pPr>
            <w:r>
              <w:t>Time for Cart A before</w:t>
            </w:r>
          </w:p>
        </w:tc>
        <w:tc>
          <w:tcPr>
            <w:tcW w:w="1872" w:type="dxa"/>
            <w:tcBorders>
              <w:left w:val="single" w:sz="1" w:space="0" w:color="000000"/>
              <w:bottom w:val="single" w:sz="1" w:space="0" w:color="000000"/>
            </w:tcBorders>
          </w:tcPr>
          <w:p w:rsidR="009E3C60" w:rsidRDefault="009E3C60">
            <w:pPr>
              <w:pStyle w:val="TableContents"/>
            </w:pPr>
          </w:p>
        </w:tc>
        <w:tc>
          <w:tcPr>
            <w:tcW w:w="1872" w:type="dxa"/>
            <w:tcBorders>
              <w:left w:val="single" w:sz="1" w:space="0" w:color="000000"/>
              <w:bottom w:val="single" w:sz="1" w:space="0" w:color="000000"/>
            </w:tcBorders>
          </w:tcPr>
          <w:p w:rsidR="009E3C60" w:rsidRDefault="009E3C60">
            <w:pPr>
              <w:pStyle w:val="TableContents"/>
            </w:pPr>
          </w:p>
        </w:tc>
        <w:tc>
          <w:tcPr>
            <w:tcW w:w="1872" w:type="dxa"/>
            <w:tcBorders>
              <w:left w:val="single" w:sz="1" w:space="0" w:color="000000"/>
              <w:bottom w:val="single" w:sz="1" w:space="0" w:color="000000"/>
            </w:tcBorders>
          </w:tcPr>
          <w:p w:rsidR="009E3C60" w:rsidRDefault="009E3C60">
            <w:pPr>
              <w:pStyle w:val="TableContents"/>
            </w:pPr>
          </w:p>
        </w:tc>
        <w:tc>
          <w:tcPr>
            <w:tcW w:w="1872" w:type="dxa"/>
            <w:tcBorders>
              <w:left w:val="single" w:sz="1" w:space="0" w:color="000000"/>
              <w:bottom w:val="single" w:sz="1" w:space="0" w:color="000000"/>
              <w:right w:val="single" w:sz="1" w:space="0" w:color="000000"/>
            </w:tcBorders>
          </w:tcPr>
          <w:p w:rsidR="009E3C60" w:rsidRDefault="009E3C60">
            <w:pPr>
              <w:pStyle w:val="TableContents"/>
            </w:pPr>
          </w:p>
        </w:tc>
      </w:tr>
      <w:tr w:rsidR="009E3C60">
        <w:tc>
          <w:tcPr>
            <w:tcW w:w="1872" w:type="dxa"/>
            <w:tcBorders>
              <w:left w:val="single" w:sz="1" w:space="0" w:color="000000"/>
              <w:bottom w:val="single" w:sz="1" w:space="0" w:color="000000"/>
            </w:tcBorders>
          </w:tcPr>
          <w:p w:rsidR="009E3C60" w:rsidRDefault="009E3C60">
            <w:pPr>
              <w:pStyle w:val="TableContents"/>
            </w:pPr>
            <w:r>
              <w:t>Time for Cart A after</w:t>
            </w:r>
          </w:p>
        </w:tc>
        <w:tc>
          <w:tcPr>
            <w:tcW w:w="1872" w:type="dxa"/>
            <w:tcBorders>
              <w:left w:val="single" w:sz="1" w:space="0" w:color="000000"/>
              <w:bottom w:val="single" w:sz="1" w:space="0" w:color="000000"/>
            </w:tcBorders>
          </w:tcPr>
          <w:p w:rsidR="009E3C60" w:rsidRDefault="009E3C60">
            <w:pPr>
              <w:pStyle w:val="TableContents"/>
            </w:pPr>
          </w:p>
        </w:tc>
        <w:tc>
          <w:tcPr>
            <w:tcW w:w="1872" w:type="dxa"/>
            <w:tcBorders>
              <w:left w:val="single" w:sz="1" w:space="0" w:color="000000"/>
              <w:bottom w:val="single" w:sz="1" w:space="0" w:color="000000"/>
            </w:tcBorders>
          </w:tcPr>
          <w:p w:rsidR="009E3C60" w:rsidRDefault="009E3C60">
            <w:pPr>
              <w:pStyle w:val="TableContents"/>
            </w:pPr>
          </w:p>
        </w:tc>
        <w:tc>
          <w:tcPr>
            <w:tcW w:w="1872" w:type="dxa"/>
            <w:tcBorders>
              <w:left w:val="single" w:sz="1" w:space="0" w:color="000000"/>
              <w:bottom w:val="single" w:sz="1" w:space="0" w:color="000000"/>
            </w:tcBorders>
          </w:tcPr>
          <w:p w:rsidR="009E3C60" w:rsidRDefault="009E3C60">
            <w:pPr>
              <w:pStyle w:val="TableContents"/>
            </w:pPr>
          </w:p>
        </w:tc>
        <w:tc>
          <w:tcPr>
            <w:tcW w:w="1872" w:type="dxa"/>
            <w:tcBorders>
              <w:left w:val="single" w:sz="1" w:space="0" w:color="000000"/>
              <w:bottom w:val="single" w:sz="1" w:space="0" w:color="000000"/>
              <w:right w:val="single" w:sz="1" w:space="0" w:color="000000"/>
            </w:tcBorders>
          </w:tcPr>
          <w:p w:rsidR="009E3C60" w:rsidRDefault="009E3C60">
            <w:pPr>
              <w:pStyle w:val="TableContents"/>
            </w:pPr>
          </w:p>
        </w:tc>
      </w:tr>
      <w:tr w:rsidR="009E3C60">
        <w:tc>
          <w:tcPr>
            <w:tcW w:w="1872" w:type="dxa"/>
            <w:tcBorders>
              <w:left w:val="single" w:sz="1" w:space="0" w:color="000000"/>
              <w:bottom w:val="single" w:sz="1" w:space="0" w:color="000000"/>
            </w:tcBorders>
          </w:tcPr>
          <w:p w:rsidR="009E3C60" w:rsidRDefault="009E3C60">
            <w:pPr>
              <w:pStyle w:val="TableContents"/>
            </w:pPr>
            <w:r>
              <w:t>Time for Cart B after (it is not moving before)</w:t>
            </w:r>
          </w:p>
        </w:tc>
        <w:tc>
          <w:tcPr>
            <w:tcW w:w="1872" w:type="dxa"/>
            <w:tcBorders>
              <w:left w:val="single" w:sz="1" w:space="0" w:color="000000"/>
              <w:bottom w:val="single" w:sz="1" w:space="0" w:color="000000"/>
            </w:tcBorders>
          </w:tcPr>
          <w:p w:rsidR="009E3C60" w:rsidRDefault="009E3C60">
            <w:pPr>
              <w:pStyle w:val="TableContents"/>
            </w:pPr>
          </w:p>
        </w:tc>
        <w:tc>
          <w:tcPr>
            <w:tcW w:w="1872" w:type="dxa"/>
            <w:tcBorders>
              <w:left w:val="single" w:sz="1" w:space="0" w:color="000000"/>
              <w:bottom w:val="single" w:sz="1" w:space="0" w:color="000000"/>
            </w:tcBorders>
          </w:tcPr>
          <w:p w:rsidR="009E3C60" w:rsidRDefault="009E3C60">
            <w:pPr>
              <w:pStyle w:val="TableContents"/>
            </w:pPr>
          </w:p>
        </w:tc>
        <w:tc>
          <w:tcPr>
            <w:tcW w:w="1872" w:type="dxa"/>
            <w:tcBorders>
              <w:left w:val="single" w:sz="1" w:space="0" w:color="000000"/>
              <w:bottom w:val="single" w:sz="1" w:space="0" w:color="000000"/>
            </w:tcBorders>
          </w:tcPr>
          <w:p w:rsidR="009E3C60" w:rsidRDefault="009E3C60">
            <w:pPr>
              <w:pStyle w:val="TableContents"/>
            </w:pPr>
          </w:p>
        </w:tc>
        <w:tc>
          <w:tcPr>
            <w:tcW w:w="1872" w:type="dxa"/>
            <w:tcBorders>
              <w:left w:val="single" w:sz="1" w:space="0" w:color="000000"/>
              <w:bottom w:val="single" w:sz="1" w:space="0" w:color="000000"/>
              <w:right w:val="single" w:sz="1" w:space="0" w:color="000000"/>
            </w:tcBorders>
          </w:tcPr>
          <w:p w:rsidR="009E3C60" w:rsidRDefault="009E3C60">
            <w:pPr>
              <w:pStyle w:val="TableContents"/>
            </w:pPr>
          </w:p>
        </w:tc>
      </w:tr>
    </w:tbl>
    <w:p w:rsidR="009E3C60" w:rsidRDefault="009E3C60"/>
    <w:p w:rsidR="009E3C60" w:rsidRDefault="009E3C60">
      <w:pPr>
        <w:ind w:left="720"/>
      </w:pPr>
      <w:r>
        <w:t>Analysis</w:t>
      </w:r>
    </w:p>
    <w:p w:rsidR="009E3C60" w:rsidRDefault="009E3C60">
      <w:pPr>
        <w:ind w:left="720"/>
      </w:pPr>
      <w:r>
        <w:t>Determine the velocities using d/t and calculate the total momentum and kinetic energy of the objects before and after the collision.  Remember, momentum is a vector so the cart moving back will have a negative momentum but positive kinetic energy.  Determine the % momentum and % kinetic energy lost or gained (difference/originalx100%).  Show your work.  Include units in your steps.</w:t>
      </w:r>
    </w:p>
    <w:p w:rsidR="009E3C60" w:rsidRDefault="009E3C60">
      <w:pPr>
        <w:ind w:left="720"/>
      </w:pPr>
    </w:p>
    <w:p w:rsidR="009E3C60" w:rsidRDefault="009E3C60">
      <w:pPr>
        <w:ind w:left="720"/>
      </w:pPr>
      <w:r>
        <w:t>Conclusion</w:t>
      </w:r>
    </w:p>
    <w:p w:rsidR="009E3C60" w:rsidRDefault="009E3C60">
      <w:pPr>
        <w:ind w:left="720"/>
      </w:pPr>
      <w:r>
        <w:t>Does the data support your hypothesis/background theory?  How close is it?</w:t>
      </w:r>
    </w:p>
    <w:p w:rsidR="009E3C60" w:rsidRDefault="009E3C60">
      <w:pPr>
        <w:ind w:left="720"/>
      </w:pPr>
    </w:p>
    <w:p w:rsidR="009E3C60" w:rsidRDefault="009E3C60">
      <w:pPr>
        <w:ind w:left="720"/>
      </w:pPr>
      <w:r>
        <w:t>Sources of Uncertainty</w:t>
      </w:r>
    </w:p>
    <w:p w:rsidR="009E3C60" w:rsidRDefault="009E3C60">
      <w:pPr>
        <w:ind w:left="720"/>
        <w:jc w:val="center"/>
      </w:pPr>
      <w:r>
        <w:t xml:space="preserve">How do you explain your deviations?  What data supports your claims?  (Are momentum and kinetic energy always lost?  </w:t>
      </w:r>
      <w:proofErr w:type="gramStart"/>
      <w:r>
        <w:t>By the same amount?</w:t>
      </w:r>
      <w:proofErr w:type="gramEnd"/>
      <w:r>
        <w:t xml:space="preserve">  Why?)</w:t>
      </w:r>
    </w:p>
    <w:p w:rsidR="009E3C60" w:rsidRDefault="009E3C60">
      <w:pPr>
        <w:ind w:left="720"/>
        <w:jc w:val="center"/>
      </w:pPr>
    </w:p>
    <w:p w:rsidR="009E3C60" w:rsidRDefault="009E3C60">
      <w:pPr>
        <w:pStyle w:val="Heading1"/>
        <w:tabs>
          <w:tab w:val="left" w:pos="0"/>
        </w:tabs>
        <w:spacing w:line="259" w:lineRule="exact"/>
        <w:rPr>
          <w:u w:val="single"/>
        </w:rPr>
      </w:pPr>
      <w:proofErr w:type="gramStart"/>
      <w:r>
        <w:rPr>
          <w:u w:val="single"/>
        </w:rPr>
        <w:lastRenderedPageBreak/>
        <w:t>The  Pinhole</w:t>
      </w:r>
      <w:proofErr w:type="gramEnd"/>
      <w:r>
        <w:rPr>
          <w:u w:val="single"/>
        </w:rPr>
        <w:t xml:space="preserve"> Camera</w:t>
      </w:r>
    </w:p>
    <w:p w:rsidR="009E3C60" w:rsidRDefault="009E3C60">
      <w:pPr>
        <w:spacing w:line="259" w:lineRule="exact"/>
      </w:pPr>
    </w:p>
    <w:p w:rsidR="009E3C60" w:rsidRDefault="009E3C60">
      <w:pPr>
        <w:spacing w:line="240" w:lineRule="exact"/>
        <w:ind w:firstLine="720"/>
      </w:pPr>
      <w:r>
        <w:t xml:space="preserve">This device was originally called a “camera </w:t>
      </w:r>
      <w:proofErr w:type="spellStart"/>
      <w:r>
        <w:t>obscura</w:t>
      </w:r>
      <w:proofErr w:type="spellEnd"/>
      <w:r>
        <w:t xml:space="preserve">”, when it was invented in the 16th century. It consists of a light-proof box with a pinhole in one end and a screen of frosted glass or tracing paper at the other end. An image is formed on the screen by light travelling in straight lines from an object to the screen. It is easier to see the image on the screen if external light is excluded by shielding the outside of the box with a dark cloth or other covering. </w:t>
      </w:r>
    </w:p>
    <w:p w:rsidR="009E3C60" w:rsidRDefault="009E3C60">
      <w:pPr>
        <w:spacing w:line="240" w:lineRule="exact"/>
      </w:pPr>
    </w:p>
    <w:p w:rsidR="009E3C60" w:rsidRDefault="009E3C60">
      <w:pPr>
        <w:spacing w:line="240" w:lineRule="exact"/>
      </w:pPr>
      <w:r>
        <w:rPr>
          <w:b/>
          <w:bCs/>
        </w:rPr>
        <w:t>Purpose:</w:t>
      </w:r>
      <w:r>
        <w:t xml:space="preserve"> To see how an image is formed in a pinhole camera.</w:t>
      </w:r>
    </w:p>
    <w:p w:rsidR="009E3C60" w:rsidRDefault="009E3C60">
      <w:pPr>
        <w:spacing w:line="259" w:lineRule="exact"/>
      </w:pPr>
    </w:p>
    <w:p w:rsidR="009E3C60" w:rsidRDefault="009E3C60">
      <w:pPr>
        <w:spacing w:line="259" w:lineRule="exact"/>
      </w:pPr>
      <w:r>
        <w:rPr>
          <w:b/>
          <w:bCs/>
        </w:rPr>
        <w:t xml:space="preserve">Materials: </w:t>
      </w:r>
      <w:r>
        <w:t>pinhole camera, light source (e.g. showcase lamp)</w:t>
      </w:r>
    </w:p>
    <w:p w:rsidR="009E3C60" w:rsidRDefault="009E3C60">
      <w:pPr>
        <w:spacing w:line="259" w:lineRule="exact"/>
      </w:pPr>
    </w:p>
    <w:p w:rsidR="009E3C60" w:rsidRDefault="009E3C60">
      <w:pPr>
        <w:spacing w:line="220" w:lineRule="exact"/>
        <w:rPr>
          <w:b/>
          <w:bCs/>
          <w:szCs w:val="18"/>
        </w:rPr>
      </w:pPr>
      <w:r>
        <w:rPr>
          <w:b/>
          <w:bCs/>
          <w:szCs w:val="18"/>
        </w:rPr>
        <w:t>Procedure:</w:t>
      </w:r>
    </w:p>
    <w:p w:rsidR="009E3C60" w:rsidRDefault="009E3C60">
      <w:pPr>
        <w:spacing w:line="220" w:lineRule="exact"/>
        <w:rPr>
          <w:b/>
          <w:bCs/>
          <w:szCs w:val="18"/>
        </w:rPr>
      </w:pPr>
      <w:r>
        <w:rPr>
          <w:b/>
          <w:bCs/>
          <w:szCs w:val="18"/>
        </w:rPr>
        <w:t xml:space="preserve"> </w:t>
      </w:r>
    </w:p>
    <w:p w:rsidR="009E3C60" w:rsidRDefault="009E3C60">
      <w:pPr>
        <w:numPr>
          <w:ilvl w:val="0"/>
          <w:numId w:val="3"/>
        </w:numPr>
        <w:tabs>
          <w:tab w:val="left" w:pos="0"/>
        </w:tabs>
        <w:spacing w:before="48" w:line="220" w:lineRule="exact"/>
        <w:rPr>
          <w:szCs w:val="18"/>
        </w:rPr>
      </w:pPr>
      <w:r>
        <w:rPr>
          <w:szCs w:val="18"/>
        </w:rPr>
        <w:t>Point your camera at the lighted source. This is the object.</w:t>
      </w:r>
    </w:p>
    <w:p w:rsidR="009E3C60" w:rsidRDefault="009E3C60">
      <w:pPr>
        <w:numPr>
          <w:ilvl w:val="0"/>
          <w:numId w:val="3"/>
        </w:numPr>
        <w:tabs>
          <w:tab w:val="left" w:pos="0"/>
        </w:tabs>
        <w:spacing w:before="48" w:line="220" w:lineRule="exact"/>
        <w:rPr>
          <w:szCs w:val="22"/>
        </w:rPr>
      </w:pPr>
      <w:r>
        <w:rPr>
          <w:szCs w:val="22"/>
        </w:rPr>
        <w:t>Look at the image in your camera. Is it larger or smaller than the object? Is it erect or inverted, in comparison with the object? This aspect of an image is called its attitude.</w:t>
      </w:r>
    </w:p>
    <w:p w:rsidR="009E3C60" w:rsidRDefault="009E3C60">
      <w:pPr>
        <w:numPr>
          <w:ilvl w:val="0"/>
          <w:numId w:val="3"/>
        </w:numPr>
        <w:tabs>
          <w:tab w:val="left" w:pos="0"/>
        </w:tabs>
        <w:spacing w:before="48" w:line="220" w:lineRule="exact"/>
        <w:rPr>
          <w:szCs w:val="22"/>
        </w:rPr>
      </w:pPr>
      <w:r>
        <w:rPr>
          <w:szCs w:val="22"/>
        </w:rPr>
        <w:t xml:space="preserve">Move the camera closer to the lighted object. Does the size of the image or its attitude change? </w:t>
      </w:r>
    </w:p>
    <w:p w:rsidR="009E3C60" w:rsidRDefault="009E3C60">
      <w:pPr>
        <w:spacing w:before="43" w:line="220" w:lineRule="exact"/>
        <w:rPr>
          <w:szCs w:val="22"/>
        </w:rPr>
      </w:pPr>
    </w:p>
    <w:p w:rsidR="009E3C60" w:rsidRDefault="009E3C60">
      <w:pPr>
        <w:spacing w:line="240" w:lineRule="exact"/>
        <w:rPr>
          <w:b/>
          <w:bCs/>
        </w:rPr>
      </w:pPr>
      <w:r>
        <w:rPr>
          <w:b/>
          <w:bCs/>
        </w:rPr>
        <w:t>Questions:</w:t>
      </w:r>
    </w:p>
    <w:p w:rsidR="009E3C60" w:rsidRDefault="009E3C60">
      <w:pPr>
        <w:spacing w:line="240" w:lineRule="exact"/>
        <w:rPr>
          <w:b/>
          <w:bCs/>
        </w:rPr>
      </w:pPr>
      <w:r>
        <w:rPr>
          <w:b/>
          <w:bCs/>
        </w:rPr>
        <w:t xml:space="preserve"> </w:t>
      </w:r>
    </w:p>
    <w:p w:rsidR="009E3C60" w:rsidRDefault="009E3C60">
      <w:pPr>
        <w:numPr>
          <w:ilvl w:val="0"/>
          <w:numId w:val="40"/>
        </w:numPr>
        <w:tabs>
          <w:tab w:val="left" w:pos="0"/>
        </w:tabs>
        <w:spacing w:before="19" w:line="220" w:lineRule="exact"/>
      </w:pPr>
      <w:r>
        <w:t>From what part of the object does the light at the top of the image originate? From what parts of the object does the light at the middle and bottom of the image originate?</w:t>
      </w:r>
    </w:p>
    <w:p w:rsidR="009E3C60" w:rsidRDefault="009E3C60">
      <w:pPr>
        <w:numPr>
          <w:ilvl w:val="0"/>
          <w:numId w:val="40"/>
        </w:numPr>
        <w:tabs>
          <w:tab w:val="left" w:pos="0"/>
        </w:tabs>
        <w:spacing w:before="19" w:line="220" w:lineRule="exact"/>
      </w:pPr>
      <w:r>
        <w:t>If you increase the distance of the camera from the object, what effect does this have on the size and attitude of the image? What is the effect of decreasing the distance?</w:t>
      </w:r>
    </w:p>
    <w:p w:rsidR="009E3C60" w:rsidRDefault="009E3C60">
      <w:pPr>
        <w:numPr>
          <w:ilvl w:val="0"/>
          <w:numId w:val="40"/>
        </w:numPr>
        <w:tabs>
          <w:tab w:val="left" w:pos="0"/>
        </w:tabs>
        <w:spacing w:before="19" w:line="220" w:lineRule="exact"/>
      </w:pPr>
      <w:r>
        <w:t>Is the image's attitude erect or inverted throughout the experiment?</w:t>
      </w:r>
    </w:p>
    <w:p w:rsidR="009E3C60" w:rsidRDefault="00DF2E50">
      <w:pPr>
        <w:numPr>
          <w:ilvl w:val="0"/>
          <w:numId w:val="40"/>
        </w:numPr>
        <w:tabs>
          <w:tab w:val="left" w:pos="0"/>
        </w:tabs>
        <w:spacing w:before="19" w:line="220" w:lineRule="exact"/>
      </w:pPr>
      <w:r>
        <w:rPr>
          <w:noProof/>
          <w:lang w:eastAsia="en-CA"/>
        </w:rPr>
        <w:drawing>
          <wp:anchor distT="0" distB="0" distL="114935" distR="114935" simplePos="0" relativeHeight="251645952" behindDoc="0" locked="0" layoutInCell="1" allowOverlap="1">
            <wp:simplePos x="0" y="0"/>
            <wp:positionH relativeFrom="column">
              <wp:posOffset>3200400</wp:posOffset>
            </wp:positionH>
            <wp:positionV relativeFrom="paragraph">
              <wp:posOffset>178435</wp:posOffset>
            </wp:positionV>
            <wp:extent cx="2229485" cy="1356995"/>
            <wp:effectExtent l="0" t="0" r="0" b="0"/>
            <wp:wrapSquare wrapText="left"/>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3">
                      <a:lum bright="-10000" contrast="40000"/>
                      <a:extLst>
                        <a:ext uri="{28A0092B-C50C-407E-A947-70E740481C1C}">
                          <a14:useLocalDpi xmlns:a14="http://schemas.microsoft.com/office/drawing/2010/main" val="0"/>
                        </a:ext>
                      </a:extLst>
                    </a:blip>
                    <a:srcRect/>
                    <a:stretch>
                      <a:fillRect/>
                    </a:stretch>
                  </pic:blipFill>
                  <pic:spPr bwMode="auto">
                    <a:xfrm>
                      <a:off x="0" y="0"/>
                      <a:ext cx="2229485" cy="13569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9E3C60">
        <w:t xml:space="preserve">What property of light, related to transmission, is demonstrated in the simple camera? </w:t>
      </w:r>
    </w:p>
    <w:p w:rsidR="009E3C60" w:rsidRDefault="009E3C60">
      <w:pPr>
        <w:spacing w:before="33" w:line="230" w:lineRule="exact"/>
      </w:pPr>
    </w:p>
    <w:p w:rsidR="009E3C60" w:rsidRDefault="009E3C60">
      <w:pPr>
        <w:spacing w:line="235" w:lineRule="exact"/>
      </w:pPr>
      <w:r>
        <w:t>Since light travels in straight lines, the rays of light from various parts of the object travel in straight lines through the pinhole and together form an inverted image on the screen. The image is usually smaller than the object. If a line is drawn through the pinhole and perpendicular to both the image and the object, it can be shown by similar triangles that:</w:t>
      </w:r>
    </w:p>
    <w:p w:rsidR="009E3C60" w:rsidRDefault="009E3C60">
      <w:pPr>
        <w:spacing w:line="235" w:lineRule="exact"/>
      </w:pPr>
    </w:p>
    <w:p w:rsidR="009E3C60" w:rsidRDefault="009E3C60">
      <w:pPr>
        <w:spacing w:before="24" w:line="230" w:lineRule="exact"/>
      </w:pPr>
      <w:proofErr w:type="gramStart"/>
      <w:r>
        <w:rPr>
          <w:u w:val="single"/>
        </w:rPr>
        <w:t>height</w:t>
      </w:r>
      <w:proofErr w:type="gramEnd"/>
      <w:r>
        <w:rPr>
          <w:u w:val="single"/>
        </w:rPr>
        <w:t xml:space="preserve"> of image</w:t>
      </w:r>
      <w:r>
        <w:t xml:space="preserve">    =   </w:t>
      </w:r>
      <w:r>
        <w:rPr>
          <w:u w:val="single"/>
        </w:rPr>
        <w:t>distance of image from pinhole</w:t>
      </w:r>
      <w:r>
        <w:t xml:space="preserve"> </w:t>
      </w:r>
    </w:p>
    <w:p w:rsidR="009E3C60" w:rsidRDefault="009E3C60">
      <w:pPr>
        <w:spacing w:before="24" w:line="230" w:lineRule="exact"/>
      </w:pPr>
      <w:proofErr w:type="gramStart"/>
      <w:r>
        <w:t>height</w:t>
      </w:r>
      <w:proofErr w:type="gramEnd"/>
      <w:r>
        <w:t xml:space="preserve"> of object         distance of object from pinhole</w:t>
      </w:r>
    </w:p>
    <w:p w:rsidR="009E3C60" w:rsidRDefault="009E3C60">
      <w:pPr>
        <w:spacing w:before="24" w:line="230" w:lineRule="exact"/>
      </w:pPr>
    </w:p>
    <w:p w:rsidR="009E3C60" w:rsidRDefault="009E3C60">
      <w:pPr>
        <w:spacing w:before="24" w:line="230" w:lineRule="exact"/>
        <w:rPr>
          <w:szCs w:val="12"/>
          <w:vertAlign w:val="subscript"/>
        </w:rPr>
      </w:pPr>
      <w:r>
        <w:t>The magnification equation is then:</w:t>
      </w:r>
      <w:r>
        <w:tab/>
      </w:r>
      <w:r>
        <w:tab/>
      </w:r>
      <w:r>
        <w:rPr>
          <w:szCs w:val="12"/>
        </w:rPr>
        <w:t>h</w:t>
      </w:r>
      <w:r>
        <w:rPr>
          <w:szCs w:val="12"/>
          <w:vertAlign w:val="subscript"/>
        </w:rPr>
        <w:t>i</w:t>
      </w:r>
      <w:r>
        <w:rPr>
          <w:szCs w:val="12"/>
        </w:rPr>
        <w:t>/h</w:t>
      </w:r>
      <w:r>
        <w:rPr>
          <w:szCs w:val="12"/>
          <w:vertAlign w:val="subscript"/>
        </w:rPr>
        <w:t>o</w:t>
      </w:r>
      <w:r>
        <w:rPr>
          <w:szCs w:val="12"/>
        </w:rPr>
        <w:t xml:space="preserve"> = d</w:t>
      </w:r>
      <w:r>
        <w:rPr>
          <w:szCs w:val="12"/>
          <w:vertAlign w:val="subscript"/>
        </w:rPr>
        <w:t>i</w:t>
      </w:r>
      <w:r>
        <w:rPr>
          <w:szCs w:val="12"/>
        </w:rPr>
        <w:t>/d</w:t>
      </w:r>
      <w:r>
        <w:rPr>
          <w:szCs w:val="12"/>
          <w:vertAlign w:val="subscript"/>
        </w:rPr>
        <w:t>o</w:t>
      </w:r>
    </w:p>
    <w:p w:rsidR="009E3C60" w:rsidRDefault="009E3C60">
      <w:pPr>
        <w:spacing w:line="240" w:lineRule="exact"/>
        <w:rPr>
          <w:szCs w:val="12"/>
        </w:rPr>
      </w:pPr>
    </w:p>
    <w:p w:rsidR="009E3C60" w:rsidRDefault="009E3C60">
      <w:pPr>
        <w:spacing w:line="240" w:lineRule="exact"/>
        <w:rPr>
          <w:szCs w:val="12"/>
        </w:rPr>
      </w:pPr>
      <w:proofErr w:type="gramStart"/>
      <w:r>
        <w:rPr>
          <w:szCs w:val="12"/>
        </w:rPr>
        <w:t>e.g</w:t>
      </w:r>
      <w:proofErr w:type="gramEnd"/>
      <w:r>
        <w:rPr>
          <w:szCs w:val="12"/>
        </w:rPr>
        <w:t>. Calculate the size of the image of a tree that is 8.0 m high and 8- m from a pinhole camera that is 20 cm long.</w:t>
      </w:r>
    </w:p>
    <w:p w:rsidR="009E3C60" w:rsidRDefault="009E3C60">
      <w:pPr>
        <w:spacing w:line="240" w:lineRule="exact"/>
        <w:rPr>
          <w:szCs w:val="12"/>
        </w:rPr>
      </w:pPr>
    </w:p>
    <w:p w:rsidR="009E3C60" w:rsidRDefault="009E3C60">
      <w:pPr>
        <w:spacing w:line="240" w:lineRule="exact"/>
        <w:ind w:firstLine="720"/>
        <w:rPr>
          <w:szCs w:val="12"/>
        </w:rPr>
      </w:pPr>
      <w:proofErr w:type="gramStart"/>
      <w:r>
        <w:rPr>
          <w:szCs w:val="12"/>
        </w:rPr>
        <w:t>h</w:t>
      </w:r>
      <w:r>
        <w:rPr>
          <w:szCs w:val="12"/>
          <w:vertAlign w:val="subscript"/>
        </w:rPr>
        <w:t>i</w:t>
      </w:r>
      <w:r>
        <w:rPr>
          <w:szCs w:val="12"/>
        </w:rPr>
        <w:t>/</w:t>
      </w:r>
      <w:proofErr w:type="gramEnd"/>
      <w:r>
        <w:rPr>
          <w:szCs w:val="12"/>
        </w:rPr>
        <w:t>h</w:t>
      </w:r>
      <w:r>
        <w:rPr>
          <w:szCs w:val="12"/>
          <w:vertAlign w:val="subscript"/>
        </w:rPr>
        <w:t>o</w:t>
      </w:r>
      <w:r>
        <w:rPr>
          <w:szCs w:val="12"/>
        </w:rPr>
        <w:t xml:space="preserve"> = d</w:t>
      </w:r>
      <w:r>
        <w:rPr>
          <w:szCs w:val="12"/>
          <w:vertAlign w:val="subscript"/>
        </w:rPr>
        <w:t>i</w:t>
      </w:r>
      <w:r>
        <w:rPr>
          <w:szCs w:val="12"/>
        </w:rPr>
        <w:t>/d</w:t>
      </w:r>
      <w:r>
        <w:rPr>
          <w:szCs w:val="12"/>
          <w:vertAlign w:val="subscript"/>
        </w:rPr>
        <w:t>o</w:t>
      </w:r>
      <w:r>
        <w:rPr>
          <w:szCs w:val="12"/>
        </w:rPr>
        <w:tab/>
        <w:t>h</w:t>
      </w:r>
      <w:r>
        <w:rPr>
          <w:szCs w:val="12"/>
          <w:vertAlign w:val="subscript"/>
        </w:rPr>
        <w:t>i</w:t>
      </w:r>
      <w:r>
        <w:rPr>
          <w:szCs w:val="12"/>
        </w:rPr>
        <w:t xml:space="preserve"> = (d</w:t>
      </w:r>
      <w:r>
        <w:rPr>
          <w:szCs w:val="12"/>
          <w:vertAlign w:val="subscript"/>
        </w:rPr>
        <w:t>i</w:t>
      </w:r>
      <w:r>
        <w:rPr>
          <w:szCs w:val="12"/>
        </w:rPr>
        <w:t>/d</w:t>
      </w:r>
      <w:r>
        <w:rPr>
          <w:szCs w:val="12"/>
          <w:vertAlign w:val="subscript"/>
        </w:rPr>
        <w:t xml:space="preserve">o </w:t>
      </w:r>
      <w:r>
        <w:rPr>
          <w:szCs w:val="12"/>
        </w:rPr>
        <w:t>)h</w:t>
      </w:r>
      <w:r>
        <w:rPr>
          <w:szCs w:val="12"/>
          <w:vertAlign w:val="subscript"/>
        </w:rPr>
        <w:t>o</w:t>
      </w:r>
      <w:r>
        <w:rPr>
          <w:szCs w:val="12"/>
        </w:rPr>
        <w:t xml:space="preserve"> = (0.20 m/80 m) (8.0 m) = 0.020 m or 2.0 cm</w:t>
      </w:r>
    </w:p>
    <w:p w:rsidR="009E3C60" w:rsidRDefault="009E3C60">
      <w:pPr>
        <w:spacing w:line="240" w:lineRule="exact"/>
        <w:rPr>
          <w:szCs w:val="12"/>
        </w:rPr>
      </w:pPr>
    </w:p>
    <w:p w:rsidR="009E3C60" w:rsidRDefault="009E3C60">
      <w:pPr>
        <w:spacing w:line="240" w:lineRule="exact"/>
        <w:rPr>
          <w:szCs w:val="12"/>
        </w:rPr>
      </w:pPr>
    </w:p>
    <w:p w:rsidR="009E3C60" w:rsidRDefault="009E3C60">
      <w:pPr>
        <w:spacing w:line="240" w:lineRule="exact"/>
        <w:rPr>
          <w:szCs w:val="12"/>
        </w:rPr>
      </w:pPr>
    </w:p>
    <w:p w:rsidR="009E3C60" w:rsidRDefault="009E3C60"/>
    <w:p w:rsidR="009E3C60" w:rsidRDefault="009E3C60"/>
    <w:p w:rsidR="009E3C60" w:rsidRDefault="009E3C60"/>
    <w:p w:rsidR="009E3C60" w:rsidRDefault="009E3C60">
      <w:pPr>
        <w:pStyle w:val="Title"/>
      </w:pPr>
      <w:r>
        <w:lastRenderedPageBreak/>
        <w:t>Multiple Images</w:t>
      </w:r>
    </w:p>
    <w:p w:rsidR="009E3C60" w:rsidRDefault="009E3C60"/>
    <w:p w:rsidR="009E3C60" w:rsidRDefault="009E3C60">
      <w:r>
        <w:rPr>
          <w:b/>
          <w:bCs/>
        </w:rPr>
        <w:t>Purpose:</w:t>
      </w:r>
      <w:r>
        <w:t xml:space="preserve"> To investigate multiple images in pairs of plane mirrors</w:t>
      </w:r>
    </w:p>
    <w:p w:rsidR="009E3C60" w:rsidRDefault="009E3C60"/>
    <w:p w:rsidR="009E3C60" w:rsidRDefault="00DF2E50">
      <w:pPr>
        <w:rPr>
          <w:b/>
          <w:bCs/>
        </w:rPr>
      </w:pPr>
      <w:r>
        <w:rPr>
          <w:noProof/>
          <w:lang w:eastAsia="en-CA"/>
        </w:rPr>
        <w:drawing>
          <wp:anchor distT="0" distB="0" distL="114935" distR="114935" simplePos="0" relativeHeight="251643904" behindDoc="0" locked="0" layoutInCell="1" allowOverlap="1">
            <wp:simplePos x="0" y="0"/>
            <wp:positionH relativeFrom="column">
              <wp:posOffset>2971800</wp:posOffset>
            </wp:positionH>
            <wp:positionV relativeFrom="paragraph">
              <wp:posOffset>99060</wp:posOffset>
            </wp:positionV>
            <wp:extent cx="2922270" cy="2312670"/>
            <wp:effectExtent l="0" t="0" r="0" b="0"/>
            <wp:wrapSquare wrapText="left"/>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4">
                      <a:lum bright="-10000" contrast="40000"/>
                      <a:extLst>
                        <a:ext uri="{28A0092B-C50C-407E-A947-70E740481C1C}">
                          <a14:useLocalDpi xmlns:a14="http://schemas.microsoft.com/office/drawing/2010/main" val="0"/>
                        </a:ext>
                      </a:extLst>
                    </a:blip>
                    <a:srcRect/>
                    <a:stretch>
                      <a:fillRect/>
                    </a:stretch>
                  </pic:blipFill>
                  <pic:spPr bwMode="auto">
                    <a:xfrm>
                      <a:off x="0" y="0"/>
                      <a:ext cx="2922270" cy="231267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9E3C60">
        <w:rPr>
          <w:b/>
          <w:bCs/>
        </w:rPr>
        <w:t>Procedure:</w:t>
      </w:r>
    </w:p>
    <w:p w:rsidR="009E3C60" w:rsidRDefault="009E3C60"/>
    <w:p w:rsidR="009E3C60" w:rsidRDefault="009E3C60">
      <w:pPr>
        <w:numPr>
          <w:ilvl w:val="0"/>
          <w:numId w:val="34"/>
        </w:numPr>
        <w:tabs>
          <w:tab w:val="left" w:pos="0"/>
        </w:tabs>
      </w:pPr>
      <w:r>
        <w:t>Arrange two flat mirrors at an angle of 120</w:t>
      </w:r>
      <w:r>
        <w:rPr>
          <w:vertAlign w:val="superscript"/>
        </w:rPr>
        <w:t>o</w:t>
      </w:r>
      <w:r>
        <w:t>. Place a small object such as a rubber stopper approximately 10 cm in front of the mirrors. Look into the mirrors and count the number of images you see. How many images do you see when the mirrors are at 180</w:t>
      </w:r>
      <w:r>
        <w:rPr>
          <w:vertAlign w:val="superscript"/>
        </w:rPr>
        <w:t>o</w:t>
      </w:r>
      <w:r>
        <w:t>? Gradually decrease the angle between the mirrors and watch what happens to the number of images.</w:t>
      </w:r>
    </w:p>
    <w:p w:rsidR="009E3C60" w:rsidRDefault="00DF2E50">
      <w:pPr>
        <w:numPr>
          <w:ilvl w:val="0"/>
          <w:numId w:val="34"/>
        </w:numPr>
        <w:tabs>
          <w:tab w:val="left" w:pos="0"/>
        </w:tabs>
      </w:pPr>
      <w:r>
        <w:rPr>
          <w:noProof/>
          <w:lang w:eastAsia="en-CA"/>
        </w:rPr>
        <w:drawing>
          <wp:anchor distT="0" distB="0" distL="114935" distR="114935" simplePos="0" relativeHeight="251644928" behindDoc="0" locked="0" layoutInCell="1" allowOverlap="1">
            <wp:simplePos x="0" y="0"/>
            <wp:positionH relativeFrom="column">
              <wp:posOffset>4572000</wp:posOffset>
            </wp:positionH>
            <wp:positionV relativeFrom="paragraph">
              <wp:posOffset>967740</wp:posOffset>
            </wp:positionV>
            <wp:extent cx="1207770" cy="1436370"/>
            <wp:effectExtent l="0" t="0" r="0" b="0"/>
            <wp:wrapSquare wrapText="lef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5">
                      <a:lum bright="-10000" contrast="40000"/>
                      <a:extLst>
                        <a:ext uri="{28A0092B-C50C-407E-A947-70E740481C1C}">
                          <a14:useLocalDpi xmlns:a14="http://schemas.microsoft.com/office/drawing/2010/main" val="0"/>
                        </a:ext>
                      </a:extLst>
                    </a:blip>
                    <a:srcRect/>
                    <a:stretch>
                      <a:fillRect/>
                    </a:stretch>
                  </pic:blipFill>
                  <pic:spPr bwMode="auto">
                    <a:xfrm>
                      <a:off x="0" y="0"/>
                      <a:ext cx="1207770" cy="143637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9E3C60">
        <w:t>To investigate the relationship between the number of images and the angle between the mirrors quantitatively, try setting your mirrors at each of the angles in Table 1. In each trial, keep your head still to avoid counting the same image twice by mistake and count the number of images carefully. Copy the table into our notebook and record your results. Be sure to compare notes with other students.</w:t>
      </w:r>
    </w:p>
    <w:p w:rsidR="009E3C60" w:rsidRDefault="009E3C60">
      <w:pPr>
        <w:numPr>
          <w:ilvl w:val="0"/>
          <w:numId w:val="34"/>
        </w:numPr>
        <w:tabs>
          <w:tab w:val="left" w:pos="0"/>
        </w:tabs>
      </w:pPr>
      <w:r>
        <w:t>Look at the data. Can you figure out a simple rule which will allow you to predict how many images you will see if the mirrors are set at any of these angles? HINT: there are 360</w:t>
      </w:r>
      <w:r>
        <w:rPr>
          <w:vertAlign w:val="superscript"/>
        </w:rPr>
        <w:t>o</w:t>
      </w:r>
      <w:r>
        <w:t xml:space="preserve"> in a circle.</w:t>
      </w:r>
    </w:p>
    <w:p w:rsidR="009E3C60" w:rsidRDefault="009E3C60">
      <w:pPr>
        <w:numPr>
          <w:ilvl w:val="0"/>
          <w:numId w:val="34"/>
        </w:numPr>
        <w:tabs>
          <w:tab w:val="left" w:pos="0"/>
        </w:tabs>
      </w:pPr>
      <w:r>
        <w:t>If you think you have the rule figured out, predict how many images you will see if you set the mirrors at these angles: a) 30</w:t>
      </w:r>
      <w:r>
        <w:rPr>
          <w:vertAlign w:val="superscript"/>
        </w:rPr>
        <w:t>o</w:t>
      </w:r>
      <w:r>
        <w:t xml:space="preserve"> b) 24</w:t>
      </w:r>
      <w:r>
        <w:rPr>
          <w:vertAlign w:val="superscript"/>
        </w:rPr>
        <w:t>o</w:t>
      </w:r>
      <w:r>
        <w:t xml:space="preserve"> c) 20</w:t>
      </w:r>
      <w:r>
        <w:rPr>
          <w:vertAlign w:val="superscript"/>
        </w:rPr>
        <w:t>o</w:t>
      </w:r>
      <w:r>
        <w:t xml:space="preserve"> d) 0</w:t>
      </w:r>
      <w:r>
        <w:rPr>
          <w:vertAlign w:val="superscript"/>
        </w:rPr>
        <w:t>o</w:t>
      </w:r>
      <w:r>
        <w:t>. (</w:t>
      </w:r>
      <w:proofErr w:type="gramStart"/>
      <w:r>
        <w:t>to</w:t>
      </w:r>
      <w:proofErr w:type="gramEnd"/>
      <w:r>
        <w:t xml:space="preserve"> check out the 0</w:t>
      </w:r>
      <w:r>
        <w:rPr>
          <w:vertAlign w:val="superscript"/>
        </w:rPr>
        <w:t>o</w:t>
      </w:r>
      <w:r>
        <w:t xml:space="preserve"> setting, set the mirrors at 0</w:t>
      </w:r>
      <w:r>
        <w:rPr>
          <w:vertAlign w:val="superscript"/>
        </w:rPr>
        <w:t>o</w:t>
      </w:r>
      <w:r>
        <w:t>, then separate them, keeping them parallel with one another).</w:t>
      </w:r>
    </w:p>
    <w:p w:rsidR="009E3C60" w:rsidRDefault="009E3C60"/>
    <w:p w:rsidR="009E3C60" w:rsidRDefault="009E3C60">
      <w:pPr>
        <w:rPr>
          <w:b/>
          <w:bCs/>
        </w:rPr>
      </w:pPr>
      <w:r>
        <w:rPr>
          <w:b/>
          <w:bCs/>
        </w:rPr>
        <w:t>Questions:</w:t>
      </w:r>
    </w:p>
    <w:p w:rsidR="009E3C60" w:rsidRDefault="009E3C60">
      <w:pPr>
        <w:rPr>
          <w:b/>
          <w:bCs/>
        </w:rPr>
      </w:pPr>
    </w:p>
    <w:p w:rsidR="009E3C60" w:rsidRDefault="009E3C60">
      <w:pPr>
        <w:numPr>
          <w:ilvl w:val="0"/>
          <w:numId w:val="33"/>
        </w:numPr>
        <w:tabs>
          <w:tab w:val="left" w:pos="0"/>
        </w:tabs>
      </w:pPr>
      <w:r>
        <w:t>What is the rule for predicting how many images you will see if you arrange two mirrors at any angle?</w:t>
      </w:r>
    </w:p>
    <w:p w:rsidR="009E3C60" w:rsidRDefault="009E3C60">
      <w:pPr>
        <w:numPr>
          <w:ilvl w:val="0"/>
          <w:numId w:val="33"/>
        </w:numPr>
        <w:tabs>
          <w:tab w:val="left" w:pos="0"/>
        </w:tabs>
      </w:pPr>
      <w:r>
        <w:t>You wish to make a kaleidoscope toy with which you will see the same pattern repeated four times (including the object). What angle should you arrange the two long, plane mirrors inside the tube of the kaleidoscope?</w:t>
      </w:r>
    </w:p>
    <w:p w:rsidR="009E3C60" w:rsidRDefault="009E3C60"/>
    <w:p w:rsidR="009E3C60" w:rsidRDefault="009E3C60">
      <w:pPr>
        <w:rPr>
          <w:b/>
          <w:bCs/>
        </w:rPr>
      </w:pPr>
      <w:r>
        <w:rPr>
          <w:b/>
          <w:bCs/>
        </w:rPr>
        <w:t>Exercises:</w:t>
      </w:r>
    </w:p>
    <w:p w:rsidR="009E3C60" w:rsidRDefault="009E3C60"/>
    <w:p w:rsidR="009E3C60" w:rsidRDefault="009E3C60">
      <w:pPr>
        <w:numPr>
          <w:ilvl w:val="0"/>
          <w:numId w:val="20"/>
        </w:numPr>
        <w:tabs>
          <w:tab w:val="left" w:pos="0"/>
        </w:tabs>
      </w:pPr>
      <w:r>
        <w:t xml:space="preserve">Why </w:t>
      </w:r>
      <w:proofErr w:type="gramStart"/>
      <w:r>
        <w:t>is the image you see in a plane mirror</w:t>
      </w:r>
      <w:proofErr w:type="gramEnd"/>
      <w:r>
        <w:t xml:space="preserve"> not considered a real image?</w:t>
      </w:r>
    </w:p>
    <w:p w:rsidR="009E3C60" w:rsidRDefault="009E3C60">
      <w:pPr>
        <w:numPr>
          <w:ilvl w:val="0"/>
          <w:numId w:val="20"/>
        </w:numPr>
        <w:tabs>
          <w:tab w:val="left" w:pos="0"/>
        </w:tabs>
      </w:pPr>
      <w:r>
        <w:t>A child runs towards a mirror at 1.5 m/s. what speed does her image appear to be approaching her?</w:t>
      </w:r>
    </w:p>
    <w:p w:rsidR="009E3C60" w:rsidRDefault="009E3C60">
      <w:pPr>
        <w:numPr>
          <w:ilvl w:val="0"/>
          <w:numId w:val="20"/>
        </w:numPr>
        <w:tabs>
          <w:tab w:val="left" w:pos="0"/>
        </w:tabs>
      </w:pPr>
      <w:r>
        <w:t>How would you arrange three plane mirrors so that any beam of light striking them will reflect back on itself no matter what angle it strikes the mirrors? This technique was used when placing a reflector on the moon to reflect a laser beam from the earth to the moon and back to the earth. Of what use would such a combination of laser and mirrors be?</w:t>
      </w:r>
    </w:p>
    <w:p w:rsidR="009E3C60" w:rsidRDefault="009E3C60">
      <w:pPr>
        <w:numPr>
          <w:ilvl w:val="0"/>
          <w:numId w:val="20"/>
        </w:numPr>
        <w:tabs>
          <w:tab w:val="left" w:pos="0"/>
        </w:tabs>
      </w:pPr>
      <w:r>
        <w:lastRenderedPageBreak/>
        <w:t>How many images of yourself will you see if you look into a pair of hinged mirrors forming these angles?</w:t>
      </w:r>
    </w:p>
    <w:p w:rsidR="009E3C60" w:rsidRDefault="009E3C60">
      <w:pPr>
        <w:numPr>
          <w:ilvl w:val="2"/>
          <w:numId w:val="20"/>
        </w:numPr>
        <w:tabs>
          <w:tab w:val="left" w:pos="0"/>
        </w:tabs>
        <w:rPr>
          <w:vertAlign w:val="superscript"/>
        </w:rPr>
      </w:pPr>
      <w:r>
        <w:t>60</w:t>
      </w:r>
      <w:r>
        <w:rPr>
          <w:vertAlign w:val="superscript"/>
        </w:rPr>
        <w:t>o</w:t>
      </w:r>
      <w:r>
        <w:tab/>
      </w:r>
      <w:r>
        <w:tab/>
        <w:t>b) 45</w:t>
      </w:r>
      <w:r>
        <w:rPr>
          <w:vertAlign w:val="superscript"/>
        </w:rPr>
        <w:t>o</w:t>
      </w:r>
      <w:r>
        <w:tab/>
      </w:r>
      <w:r>
        <w:tab/>
        <w:t>c) 15</w:t>
      </w:r>
      <w:r>
        <w:rPr>
          <w:vertAlign w:val="superscript"/>
        </w:rPr>
        <w:t>o</w:t>
      </w:r>
      <w:r>
        <w:tab/>
      </w:r>
      <w:r>
        <w:tab/>
        <w:t>d) 10</w:t>
      </w:r>
      <w:r>
        <w:rPr>
          <w:vertAlign w:val="superscript"/>
        </w:rPr>
        <w:t>o</w:t>
      </w:r>
      <w:r>
        <w:tab/>
      </w:r>
      <w:r>
        <w:tab/>
        <w:t>e) 1</w:t>
      </w:r>
      <w:r>
        <w:rPr>
          <w:vertAlign w:val="superscript"/>
        </w:rPr>
        <w:t>o</w:t>
      </w:r>
    </w:p>
    <w:p w:rsidR="009E3C60" w:rsidRDefault="009E3C60">
      <w:pPr>
        <w:numPr>
          <w:ilvl w:val="0"/>
          <w:numId w:val="20"/>
        </w:numPr>
        <w:tabs>
          <w:tab w:val="left" w:pos="0"/>
        </w:tabs>
      </w:pPr>
      <w:r>
        <w:t>You are 180 cm tall. What is the shortest mirror you can use if you want see our whole beautiful self? Use a diagram to illustrate your answer. Will it matter how far you stand from the mirror?</w:t>
      </w:r>
    </w:p>
    <w:p w:rsidR="009E3C60" w:rsidRDefault="009E3C60">
      <w:pPr>
        <w:numPr>
          <w:ilvl w:val="0"/>
          <w:numId w:val="20"/>
        </w:numPr>
        <w:tabs>
          <w:tab w:val="left" w:pos="0"/>
        </w:tabs>
      </w:pPr>
      <w:r>
        <w:t>Why is AMBULANCE written in the wrong way on the front of a vehicle?</w:t>
      </w:r>
    </w:p>
    <w:p w:rsidR="009E3C60" w:rsidRDefault="009E3C60"/>
    <w:p w:rsidR="009E3C60" w:rsidRDefault="009E3C60"/>
    <w:p w:rsidR="009E3C60" w:rsidRDefault="00267BB3">
      <w:pPr>
        <w:pStyle w:val="Heading2"/>
        <w:tabs>
          <w:tab w:val="left" w:pos="0"/>
        </w:tabs>
      </w:pPr>
      <w:r>
        <w:br w:type="page"/>
      </w:r>
      <w:r w:rsidR="009E3C60">
        <w:lastRenderedPageBreak/>
        <w:t>Refraction</w:t>
      </w:r>
    </w:p>
    <w:p w:rsidR="009E3C60" w:rsidRDefault="009E3C60"/>
    <w:p w:rsidR="009E3C60" w:rsidRDefault="009E3C60">
      <w:pPr>
        <w:rPr>
          <w:b/>
          <w:bCs/>
        </w:rPr>
      </w:pPr>
      <w:r>
        <w:rPr>
          <w:b/>
          <w:bCs/>
        </w:rPr>
        <w:t>Procedure:</w:t>
      </w:r>
    </w:p>
    <w:p w:rsidR="009E3C60" w:rsidRDefault="009E3C60"/>
    <w:p w:rsidR="009E3C60" w:rsidRDefault="009E3C60">
      <w:r>
        <w:t>1) Pin a page of polar graph paper to a cardboard base.</w:t>
      </w:r>
    </w:p>
    <w:p w:rsidR="009E3C60" w:rsidRDefault="009E3C60">
      <w:r>
        <w:t>2) Pour water into a semicircular plastic dish until it is about three quarters full.</w:t>
      </w:r>
    </w:p>
    <w:p w:rsidR="009E3C60" w:rsidRDefault="009E3C60">
      <w:r>
        <w:t>3) Place the flat side of the dish at the centre of the graph paper along one axis.</w:t>
      </w:r>
    </w:p>
    <w:p w:rsidR="009E3C60" w:rsidRDefault="009E3C60">
      <w:r>
        <w:t>4) Place a pin at the centre of the graph.</w:t>
      </w:r>
    </w:p>
    <w:p w:rsidR="009E3C60" w:rsidRDefault="009E3C60">
      <w:r>
        <w:t>5) Place a pin on the graph paper where you can read the angle.</w:t>
      </w:r>
    </w:p>
    <w:p w:rsidR="009E3C60" w:rsidRDefault="009E3C60">
      <w:r>
        <w:t xml:space="preserve">6) Look at the pin from the other side of the pan through the water.  Line up the pin at the centre of the graph with the pin on the other side of the pan and place a pin on that line near your eye.  </w:t>
      </w:r>
    </w:p>
    <w:p w:rsidR="009E3C60" w:rsidRDefault="009E3C60">
      <w:r>
        <w:t xml:space="preserve">7) The pin on the far side of the pan is the source of the light ray entering your </w:t>
      </w:r>
      <w:proofErr w:type="gramStart"/>
      <w:r>
        <w:t>eye,</w:t>
      </w:r>
      <w:proofErr w:type="gramEnd"/>
      <w:r>
        <w:t xml:space="preserve"> therefore it will give you the incident angle.  Record the angle of incidence.</w:t>
      </w:r>
    </w:p>
    <w:p w:rsidR="009E3C60" w:rsidRDefault="009E3C60">
      <w:r>
        <w:t>8) The pin near your eye shows the direction of the refracted ray.  Record the angle of refraction.</w:t>
      </w:r>
    </w:p>
    <w:p w:rsidR="009E3C60" w:rsidRDefault="009E3C60">
      <w:r>
        <w:t>9) Repeat the process for at least 10 data points.  What are the largest values of each angle that you can still see through the dish</w:t>
      </w:r>
      <w:proofErr w:type="gramStart"/>
      <w:r>
        <w:t>?.</w:t>
      </w:r>
      <w:proofErr w:type="gramEnd"/>
    </w:p>
    <w:p w:rsidR="009E3C60" w:rsidRDefault="009E3C60">
      <w:r>
        <w:t>10) Calculate the sine of all the angles.</w:t>
      </w:r>
    </w:p>
    <w:p w:rsidR="009E3C60" w:rsidRDefault="009E3C60">
      <w:r>
        <w:t>11) Graph the incident angle against the refracted angle.  Draw a smooth curve through the data.</w:t>
      </w:r>
    </w:p>
    <w:p w:rsidR="009E3C60" w:rsidRDefault="009E3C60">
      <w:r>
        <w:t>12) Graph the sine of the incident angle against the sine of the refracted angle.</w:t>
      </w:r>
    </w:p>
    <w:p w:rsidR="009E3C60" w:rsidRDefault="009E3C60"/>
    <w:p w:rsidR="009E3C60" w:rsidRDefault="009E3C60"/>
    <w:p w:rsidR="009E3C60" w:rsidRDefault="009E3C60"/>
    <w:p w:rsidR="009E3C60" w:rsidRDefault="009E3C60"/>
    <w:p w:rsidR="009E3C60" w:rsidRDefault="009E3C60"/>
    <w:p w:rsidR="009E3C60" w:rsidRDefault="00267BB3">
      <w:pPr>
        <w:pStyle w:val="Heading3"/>
        <w:tabs>
          <w:tab w:val="left" w:pos="0"/>
        </w:tabs>
        <w:spacing w:line="240" w:lineRule="auto"/>
      </w:pPr>
      <w:r>
        <w:br w:type="page"/>
      </w:r>
      <w:r w:rsidR="009E3C60">
        <w:lastRenderedPageBreak/>
        <w:t>Refraction of Light by Water</w:t>
      </w:r>
    </w:p>
    <w:p w:rsidR="009E3C60" w:rsidRDefault="009E3C60"/>
    <w:p w:rsidR="009E3C60" w:rsidRDefault="00DF2E50">
      <w:r>
        <w:rPr>
          <w:noProof/>
          <w:lang w:eastAsia="en-CA"/>
        </w:rPr>
        <w:drawing>
          <wp:anchor distT="0" distB="0" distL="114935" distR="114935" simplePos="0" relativeHeight="251636736" behindDoc="0" locked="0" layoutInCell="1" allowOverlap="1">
            <wp:simplePos x="0" y="0"/>
            <wp:positionH relativeFrom="column">
              <wp:posOffset>1257300</wp:posOffset>
            </wp:positionH>
            <wp:positionV relativeFrom="paragraph">
              <wp:posOffset>335280</wp:posOffset>
            </wp:positionV>
            <wp:extent cx="4679950" cy="3200400"/>
            <wp:effectExtent l="0" t="0" r="6350" b="0"/>
            <wp:wrapSquare wrapText="lef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6">
                      <a:lum bright="-10000" contrast="40000"/>
                      <a:extLst>
                        <a:ext uri="{28A0092B-C50C-407E-A947-70E740481C1C}">
                          <a14:useLocalDpi xmlns:a14="http://schemas.microsoft.com/office/drawing/2010/main" val="0"/>
                        </a:ext>
                      </a:extLst>
                    </a:blip>
                    <a:srcRect/>
                    <a:stretch>
                      <a:fillRect/>
                    </a:stretch>
                  </pic:blipFill>
                  <pic:spPr bwMode="auto">
                    <a:xfrm>
                      <a:off x="0" y="0"/>
                      <a:ext cx="4679950" cy="320040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9E3C60">
        <w:rPr>
          <w:b/>
          <w:bCs/>
        </w:rPr>
        <w:t>Purpose:</w:t>
      </w:r>
      <w:r w:rsidR="009E3C60">
        <w:t xml:space="preserve"> To observe how </w:t>
      </w:r>
      <w:proofErr w:type="gramStart"/>
      <w:r w:rsidR="009E3C60">
        <w:t>is light</w:t>
      </w:r>
      <w:proofErr w:type="gramEnd"/>
      <w:r w:rsidR="009E3C60">
        <w:t xml:space="preserve"> refracted when it passes from air into water and develop Snell’s Law.</w:t>
      </w:r>
    </w:p>
    <w:p w:rsidR="009E3C60" w:rsidRDefault="009E3C60"/>
    <w:p w:rsidR="009E3C60" w:rsidRDefault="009E3C60">
      <w:r>
        <w:rPr>
          <w:b/>
          <w:bCs/>
        </w:rPr>
        <w:t xml:space="preserve">Materials: </w:t>
      </w:r>
      <w:r>
        <w:t>ray box (with single slit baffle), semi-circular Petri dish filled with water, polar coordinate graph paper.</w:t>
      </w:r>
    </w:p>
    <w:p w:rsidR="009E3C60" w:rsidRDefault="009E3C60">
      <w:pPr>
        <w:rPr>
          <w:b/>
          <w:bCs/>
        </w:rPr>
      </w:pPr>
    </w:p>
    <w:p w:rsidR="009E3C60" w:rsidRDefault="009E3C60">
      <w:pPr>
        <w:rPr>
          <w:b/>
          <w:bCs/>
        </w:rPr>
      </w:pPr>
      <w:r>
        <w:rPr>
          <w:b/>
          <w:bCs/>
        </w:rPr>
        <w:t>Procedure:</w:t>
      </w:r>
    </w:p>
    <w:p w:rsidR="009E3C60" w:rsidRDefault="009E3C60">
      <w:pPr>
        <w:rPr>
          <w:b/>
          <w:bCs/>
        </w:rPr>
      </w:pPr>
    </w:p>
    <w:p w:rsidR="009E3C60" w:rsidRDefault="009E3C60">
      <w:pPr>
        <w:numPr>
          <w:ilvl w:val="0"/>
          <w:numId w:val="12"/>
        </w:numPr>
        <w:tabs>
          <w:tab w:val="left" w:pos="0"/>
        </w:tabs>
      </w:pPr>
      <w:r>
        <w:t>Fill the Petri dish about ½ full of water and place it on the polar coordinate paper, as illustrated, Note that the 0</w:t>
      </w:r>
      <w:r>
        <w:rPr>
          <w:vertAlign w:val="superscript"/>
        </w:rPr>
        <w:t>o</w:t>
      </w:r>
      <w:r>
        <w:t>-180</w:t>
      </w:r>
      <w:r>
        <w:rPr>
          <w:vertAlign w:val="superscript"/>
        </w:rPr>
        <w:t>o</w:t>
      </w:r>
      <w:r>
        <w:t xml:space="preserve"> line acts as a normal and passes through the centre of the flat surface.</w:t>
      </w:r>
    </w:p>
    <w:p w:rsidR="009E3C60" w:rsidRDefault="00DF2E50">
      <w:pPr>
        <w:numPr>
          <w:ilvl w:val="0"/>
          <w:numId w:val="12"/>
        </w:numPr>
        <w:tabs>
          <w:tab w:val="left" w:pos="0"/>
        </w:tabs>
      </w:pPr>
      <w:r>
        <w:rPr>
          <w:noProof/>
          <w:lang w:eastAsia="en-CA"/>
        </w:rPr>
        <w:drawing>
          <wp:anchor distT="0" distB="0" distL="114935" distR="114935" simplePos="0" relativeHeight="251637760" behindDoc="0" locked="0" layoutInCell="1" allowOverlap="1">
            <wp:simplePos x="0" y="0"/>
            <wp:positionH relativeFrom="column">
              <wp:posOffset>1943100</wp:posOffset>
            </wp:positionH>
            <wp:positionV relativeFrom="paragraph">
              <wp:posOffset>191135</wp:posOffset>
            </wp:positionV>
            <wp:extent cx="3582670" cy="963930"/>
            <wp:effectExtent l="0" t="0" r="0" b="7620"/>
            <wp:wrapSquare wrapText="lef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lum bright="-10000" contrast="40000"/>
                      <a:extLst>
                        <a:ext uri="{28A0092B-C50C-407E-A947-70E740481C1C}">
                          <a14:useLocalDpi xmlns:a14="http://schemas.microsoft.com/office/drawing/2010/main" val="0"/>
                        </a:ext>
                      </a:extLst>
                    </a:blip>
                    <a:srcRect/>
                    <a:stretch>
                      <a:fillRect/>
                    </a:stretch>
                  </pic:blipFill>
                  <pic:spPr bwMode="auto">
                    <a:xfrm>
                      <a:off x="0" y="0"/>
                      <a:ext cx="3582670" cy="96393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9E3C60">
        <w:t>Direct a single ray of light at the flat surface of the water, along the normal, Measure the angle of refraction, and record it in your notebook in a chart, as illustrated.</w:t>
      </w:r>
    </w:p>
    <w:p w:rsidR="009E3C60" w:rsidRDefault="009E3C60">
      <w:pPr>
        <w:numPr>
          <w:ilvl w:val="0"/>
          <w:numId w:val="12"/>
        </w:numPr>
        <w:tabs>
          <w:tab w:val="left" w:pos="0"/>
        </w:tabs>
      </w:pPr>
      <w:r>
        <w:t>Repeat the procedure for angles of incidence of 10</w:t>
      </w:r>
      <w:r>
        <w:rPr>
          <w:vertAlign w:val="superscript"/>
        </w:rPr>
        <w:t>o</w:t>
      </w:r>
      <w:r>
        <w:t>, 20</w:t>
      </w:r>
      <w:r>
        <w:rPr>
          <w:vertAlign w:val="superscript"/>
        </w:rPr>
        <w:t>o</w:t>
      </w:r>
      <w:r>
        <w:t>, 40</w:t>
      </w:r>
      <w:r>
        <w:rPr>
          <w:vertAlign w:val="superscript"/>
        </w:rPr>
        <w:t>o</w:t>
      </w:r>
      <w:r>
        <w:t>, 50</w:t>
      </w:r>
      <w:r>
        <w:rPr>
          <w:vertAlign w:val="superscript"/>
        </w:rPr>
        <w:t>o</w:t>
      </w:r>
      <w:r>
        <w:t>, and 60</w:t>
      </w:r>
      <w:r>
        <w:rPr>
          <w:vertAlign w:val="superscript"/>
        </w:rPr>
        <w:t>o</w:t>
      </w:r>
      <w:r>
        <w:t>, recording your observation in the chart.</w:t>
      </w:r>
    </w:p>
    <w:p w:rsidR="009E3C60" w:rsidRDefault="009E3C60">
      <w:pPr>
        <w:numPr>
          <w:ilvl w:val="0"/>
          <w:numId w:val="12"/>
        </w:numPr>
        <w:tabs>
          <w:tab w:val="left" w:pos="0"/>
        </w:tabs>
      </w:pPr>
      <w:r>
        <w:t xml:space="preserve">Determine the values of the </w:t>
      </w:r>
      <w:proofErr w:type="spellStart"/>
      <w:r>
        <w:t>sines</w:t>
      </w:r>
      <w:proofErr w:type="spellEnd"/>
      <w:r>
        <w:t xml:space="preserve"> of the angles of incidence and refraction.</w:t>
      </w:r>
    </w:p>
    <w:p w:rsidR="009E3C60" w:rsidRDefault="009E3C60">
      <w:pPr>
        <w:numPr>
          <w:ilvl w:val="0"/>
          <w:numId w:val="12"/>
        </w:numPr>
        <w:tabs>
          <w:tab w:val="left" w:pos="0"/>
        </w:tabs>
      </w:pPr>
      <w:r>
        <w:t>Calculate the ratio sin i /sin R for each pair of angles.</w:t>
      </w:r>
    </w:p>
    <w:p w:rsidR="009E3C60" w:rsidRDefault="009E3C60"/>
    <w:p w:rsidR="009E3C60" w:rsidRDefault="009E3C60">
      <w:pPr>
        <w:rPr>
          <w:b/>
          <w:bCs/>
        </w:rPr>
      </w:pPr>
      <w:r>
        <w:rPr>
          <w:b/>
          <w:bCs/>
        </w:rPr>
        <w:t>Questions:</w:t>
      </w:r>
    </w:p>
    <w:p w:rsidR="009E3C60" w:rsidRDefault="009E3C60">
      <w:pPr>
        <w:rPr>
          <w:b/>
          <w:bCs/>
        </w:rPr>
      </w:pPr>
    </w:p>
    <w:p w:rsidR="009E3C60" w:rsidRDefault="009E3C60">
      <w:pPr>
        <w:numPr>
          <w:ilvl w:val="0"/>
          <w:numId w:val="10"/>
        </w:numPr>
        <w:tabs>
          <w:tab w:val="left" w:pos="0"/>
        </w:tabs>
      </w:pPr>
      <w:r>
        <w:t xml:space="preserve">When the light travels from air into water with an angle of incidence of </w:t>
      </w:r>
      <w:proofErr w:type="gramStart"/>
      <w:r>
        <w:t>0</w:t>
      </w:r>
      <w:r>
        <w:rPr>
          <w:vertAlign w:val="superscript"/>
        </w:rPr>
        <w:t>o</w:t>
      </w:r>
      <w:r>
        <w:t>, that is along the normal,</w:t>
      </w:r>
      <w:proofErr w:type="gramEnd"/>
      <w:r>
        <w:t xml:space="preserve"> what happens to it?</w:t>
      </w:r>
    </w:p>
    <w:p w:rsidR="009E3C60" w:rsidRDefault="009E3C60">
      <w:pPr>
        <w:numPr>
          <w:ilvl w:val="0"/>
          <w:numId w:val="10"/>
        </w:numPr>
        <w:tabs>
          <w:tab w:val="left" w:pos="0"/>
        </w:tabs>
      </w:pPr>
      <w:r>
        <w:t>When light travels from air to water at the angle of incidence greater than 0</w:t>
      </w:r>
      <w:r>
        <w:rPr>
          <w:vertAlign w:val="superscript"/>
        </w:rPr>
        <w:t>o</w:t>
      </w:r>
      <w:r>
        <w:t>, how is it bent in relation to the normal?</w:t>
      </w:r>
    </w:p>
    <w:p w:rsidR="009E3C60" w:rsidRDefault="009E3C60">
      <w:pPr>
        <w:numPr>
          <w:ilvl w:val="0"/>
          <w:numId w:val="10"/>
        </w:numPr>
        <w:tabs>
          <w:tab w:val="left" w:pos="0"/>
        </w:tabs>
      </w:pPr>
      <w:r>
        <w:t>Where are the incident and refracted rays located in relation to the normal?</w:t>
      </w:r>
    </w:p>
    <w:p w:rsidR="009E3C60" w:rsidRDefault="009E3C60">
      <w:pPr>
        <w:numPr>
          <w:ilvl w:val="0"/>
          <w:numId w:val="10"/>
        </w:numPr>
        <w:tabs>
          <w:tab w:val="left" w:pos="0"/>
        </w:tabs>
      </w:pPr>
      <w:r>
        <w:t>How does the angle of refraction compare with the angle of incidence in each case?</w:t>
      </w:r>
    </w:p>
    <w:p w:rsidR="009E3C60" w:rsidRDefault="009E3C60">
      <w:pPr>
        <w:numPr>
          <w:ilvl w:val="0"/>
          <w:numId w:val="10"/>
        </w:numPr>
        <w:tabs>
          <w:tab w:val="left" w:pos="0"/>
        </w:tabs>
      </w:pPr>
      <w:r>
        <w:t>What do you notice about the ratio sin i/sin R for all angles of incidence greater than 0</w:t>
      </w:r>
      <w:r>
        <w:rPr>
          <w:vertAlign w:val="superscript"/>
        </w:rPr>
        <w:t>o</w:t>
      </w:r>
      <w:r>
        <w:t>?</w:t>
      </w:r>
    </w:p>
    <w:p w:rsidR="009E3C60" w:rsidRDefault="009E3C60">
      <w:pPr>
        <w:numPr>
          <w:ilvl w:val="0"/>
          <w:numId w:val="10"/>
        </w:numPr>
        <w:tabs>
          <w:tab w:val="left" w:pos="0"/>
        </w:tabs>
      </w:pPr>
      <w:r>
        <w:t>If light travels from water into air, how will it bend in relation to the normal?</w:t>
      </w:r>
    </w:p>
    <w:p w:rsidR="009E3C60" w:rsidRDefault="009E3C60">
      <w:pPr>
        <w:pStyle w:val="Heading1"/>
        <w:tabs>
          <w:tab w:val="left" w:pos="0"/>
        </w:tabs>
        <w:rPr>
          <w:u w:val="single"/>
        </w:rPr>
      </w:pPr>
      <w:r>
        <w:rPr>
          <w:u w:val="single"/>
        </w:rPr>
        <w:lastRenderedPageBreak/>
        <w:t>Refraction of Light – Water into Air</w:t>
      </w:r>
    </w:p>
    <w:p w:rsidR="009E3C60" w:rsidRDefault="009E3C60">
      <w:pPr>
        <w:ind w:left="360"/>
      </w:pPr>
    </w:p>
    <w:p w:rsidR="009E3C60" w:rsidRDefault="00DF2E50">
      <w:r>
        <w:rPr>
          <w:noProof/>
          <w:lang w:eastAsia="en-CA"/>
        </w:rPr>
        <w:drawing>
          <wp:anchor distT="0" distB="0" distL="114935" distR="114935" simplePos="0" relativeHeight="251638784" behindDoc="0" locked="0" layoutInCell="1" allowOverlap="1">
            <wp:simplePos x="0" y="0"/>
            <wp:positionH relativeFrom="column">
              <wp:posOffset>3543300</wp:posOffset>
            </wp:positionH>
            <wp:positionV relativeFrom="paragraph">
              <wp:posOffset>220980</wp:posOffset>
            </wp:positionV>
            <wp:extent cx="2338705" cy="2634615"/>
            <wp:effectExtent l="0" t="0" r="4445" b="0"/>
            <wp:wrapSquare wrapText="lef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lum bright="-10000" contrast="40000"/>
                      <a:extLst>
                        <a:ext uri="{28A0092B-C50C-407E-A947-70E740481C1C}">
                          <a14:useLocalDpi xmlns:a14="http://schemas.microsoft.com/office/drawing/2010/main" val="0"/>
                        </a:ext>
                      </a:extLst>
                    </a:blip>
                    <a:srcRect/>
                    <a:stretch>
                      <a:fillRect/>
                    </a:stretch>
                  </pic:blipFill>
                  <pic:spPr bwMode="auto">
                    <a:xfrm>
                      <a:off x="0" y="0"/>
                      <a:ext cx="2338705" cy="26346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9E3C60">
        <w:rPr>
          <w:b/>
          <w:bCs/>
        </w:rPr>
        <w:t xml:space="preserve">Purpose: </w:t>
      </w:r>
      <w:r w:rsidR="009E3C60">
        <w:t>To determine</w:t>
      </w:r>
      <w:r w:rsidR="009E3C60">
        <w:rPr>
          <w:b/>
          <w:bCs/>
        </w:rPr>
        <w:t xml:space="preserve"> </w:t>
      </w:r>
      <w:r w:rsidR="009E3C60">
        <w:t xml:space="preserve">how </w:t>
      </w:r>
      <w:proofErr w:type="gramStart"/>
      <w:r w:rsidR="009E3C60">
        <w:t>is light</w:t>
      </w:r>
      <w:proofErr w:type="gramEnd"/>
      <w:r w:rsidR="009E3C60">
        <w:t xml:space="preserve"> refracted when it passes from a medium such as water into a medium that is less dense such as air.</w:t>
      </w:r>
    </w:p>
    <w:p w:rsidR="009E3C60" w:rsidRDefault="009E3C60"/>
    <w:p w:rsidR="009E3C60" w:rsidRDefault="009E3C60">
      <w:r>
        <w:rPr>
          <w:b/>
          <w:bCs/>
        </w:rPr>
        <w:t xml:space="preserve">Materials: </w:t>
      </w:r>
      <w:r>
        <w:t>ray box (with single slit baffle)</w:t>
      </w:r>
    </w:p>
    <w:p w:rsidR="009E3C60" w:rsidRDefault="009E3C60">
      <w:proofErr w:type="gramStart"/>
      <w:r>
        <w:t>semi-circular</w:t>
      </w:r>
      <w:proofErr w:type="gramEnd"/>
      <w:r>
        <w:t xml:space="preserve"> Petri dish filled with water, polar co-ordinate paper.</w:t>
      </w:r>
    </w:p>
    <w:p w:rsidR="009E3C60" w:rsidRDefault="009E3C60"/>
    <w:p w:rsidR="009E3C60" w:rsidRDefault="009E3C60">
      <w:pPr>
        <w:rPr>
          <w:b/>
          <w:bCs/>
        </w:rPr>
      </w:pPr>
      <w:r>
        <w:rPr>
          <w:b/>
          <w:bCs/>
        </w:rPr>
        <w:t>Procedure:</w:t>
      </w:r>
    </w:p>
    <w:p w:rsidR="009E3C60" w:rsidRDefault="009E3C60"/>
    <w:p w:rsidR="009E3C60" w:rsidRDefault="009E3C60">
      <w:pPr>
        <w:numPr>
          <w:ilvl w:val="0"/>
          <w:numId w:val="11"/>
        </w:numPr>
        <w:tabs>
          <w:tab w:val="left" w:pos="0"/>
        </w:tabs>
      </w:pPr>
      <w:r>
        <w:t>Fill the Petri dish about ½ full of water and place it on the polar coordinate graph paper as illustrated. Note that the 0</w:t>
      </w:r>
      <w:r>
        <w:rPr>
          <w:vertAlign w:val="superscript"/>
        </w:rPr>
        <w:t>o</w:t>
      </w:r>
      <w:r>
        <w:t xml:space="preserve"> –180</w:t>
      </w:r>
      <w:r>
        <w:rPr>
          <w:vertAlign w:val="superscript"/>
        </w:rPr>
        <w:t>o</w:t>
      </w:r>
      <w:r>
        <w:t xml:space="preserve"> line acts as a normal and that it goes through the centre of the flat surface.</w:t>
      </w:r>
    </w:p>
    <w:p w:rsidR="009E3C60" w:rsidRDefault="009E3C60">
      <w:pPr>
        <w:numPr>
          <w:ilvl w:val="0"/>
          <w:numId w:val="11"/>
        </w:numPr>
        <w:tabs>
          <w:tab w:val="left" w:pos="0"/>
        </w:tabs>
      </w:pPr>
      <w:r>
        <w:t>Direct a single ray of light at the curved surface of the Petri dish along the normal. Measure the angle of refraction in air.</w:t>
      </w:r>
    </w:p>
    <w:p w:rsidR="009E3C60" w:rsidRDefault="00DF2E50">
      <w:pPr>
        <w:numPr>
          <w:ilvl w:val="0"/>
          <w:numId w:val="11"/>
        </w:numPr>
        <w:tabs>
          <w:tab w:val="left" w:pos="0"/>
        </w:tabs>
      </w:pPr>
      <w:r>
        <w:rPr>
          <w:noProof/>
          <w:lang w:eastAsia="en-CA"/>
        </w:rPr>
        <w:drawing>
          <wp:anchor distT="0" distB="0" distL="114935" distR="114935" simplePos="0" relativeHeight="251639808" behindDoc="0" locked="0" layoutInCell="1" allowOverlap="1">
            <wp:simplePos x="0" y="0"/>
            <wp:positionH relativeFrom="column">
              <wp:posOffset>0</wp:posOffset>
            </wp:positionH>
            <wp:positionV relativeFrom="paragraph">
              <wp:posOffset>99060</wp:posOffset>
            </wp:positionV>
            <wp:extent cx="1769745" cy="1398270"/>
            <wp:effectExtent l="0" t="0" r="1905" b="0"/>
            <wp:wrapSquare wrapText="right"/>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lum bright="-10000" contrast="40000"/>
                      <a:extLst>
                        <a:ext uri="{28A0092B-C50C-407E-A947-70E740481C1C}">
                          <a14:useLocalDpi xmlns:a14="http://schemas.microsoft.com/office/drawing/2010/main" val="0"/>
                        </a:ext>
                      </a:extLst>
                    </a:blip>
                    <a:srcRect/>
                    <a:stretch>
                      <a:fillRect/>
                    </a:stretch>
                  </pic:blipFill>
                  <pic:spPr bwMode="auto">
                    <a:xfrm>
                      <a:off x="0" y="0"/>
                      <a:ext cx="1769745" cy="139827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9E3C60">
        <w:t>Repeat the procedure for angles of incidence in water of 10</w:t>
      </w:r>
      <w:r w:rsidR="009E3C60">
        <w:rPr>
          <w:vertAlign w:val="superscript"/>
        </w:rPr>
        <w:t>o</w:t>
      </w:r>
      <w:r w:rsidR="009E3C60">
        <w:t>, 20</w:t>
      </w:r>
      <w:r w:rsidR="009E3C60">
        <w:rPr>
          <w:vertAlign w:val="superscript"/>
        </w:rPr>
        <w:t>o</w:t>
      </w:r>
      <w:r w:rsidR="009E3C60">
        <w:t>, 40</w:t>
      </w:r>
      <w:r w:rsidR="009E3C60">
        <w:rPr>
          <w:vertAlign w:val="superscript"/>
        </w:rPr>
        <w:t>o</w:t>
      </w:r>
      <w:r w:rsidR="009E3C60">
        <w:t>, 50</w:t>
      </w:r>
      <w:r w:rsidR="009E3C60">
        <w:rPr>
          <w:vertAlign w:val="superscript"/>
        </w:rPr>
        <w:t>o</w:t>
      </w:r>
      <w:r w:rsidR="009E3C60">
        <w:t>, and 60</w:t>
      </w:r>
      <w:r w:rsidR="009E3C60">
        <w:rPr>
          <w:vertAlign w:val="superscript"/>
        </w:rPr>
        <w:t>o</w:t>
      </w:r>
      <w:r w:rsidR="009E3C60">
        <w:t>, recording your observations in a suitable chart (see illustration). Be sure to use the "comments" column for any additional observations.</w:t>
      </w:r>
    </w:p>
    <w:p w:rsidR="009E3C60" w:rsidRDefault="009E3C60">
      <w:pPr>
        <w:numPr>
          <w:ilvl w:val="0"/>
          <w:numId w:val="11"/>
        </w:numPr>
        <w:tabs>
          <w:tab w:val="left" w:pos="0"/>
        </w:tabs>
      </w:pPr>
      <w:r>
        <w:t xml:space="preserve">Determine the </w:t>
      </w:r>
      <w:proofErr w:type="spellStart"/>
      <w:r>
        <w:t>sines</w:t>
      </w:r>
      <w:proofErr w:type="spellEnd"/>
      <w:r>
        <w:t xml:space="preserve"> of the angles of incidence and refraction, and calculate the ratio sin i/sin R for each pair of angles.</w:t>
      </w:r>
    </w:p>
    <w:p w:rsidR="009E3C60" w:rsidRDefault="00DF2E50">
      <w:pPr>
        <w:rPr>
          <w:b/>
          <w:bCs/>
          <w:sz w:val="20"/>
          <w:lang w:val="en-US"/>
        </w:rPr>
      </w:pPr>
      <w:r>
        <w:rPr>
          <w:noProof/>
          <w:lang w:eastAsia="en-CA"/>
        </w:rPr>
        <w:drawing>
          <wp:anchor distT="0" distB="0" distL="114935" distR="114935" simplePos="0" relativeHeight="251640832" behindDoc="0" locked="0" layoutInCell="1" allowOverlap="1">
            <wp:simplePos x="0" y="0"/>
            <wp:positionH relativeFrom="column">
              <wp:posOffset>742950</wp:posOffset>
            </wp:positionH>
            <wp:positionV relativeFrom="paragraph">
              <wp:posOffset>130175</wp:posOffset>
            </wp:positionV>
            <wp:extent cx="3161665" cy="1062990"/>
            <wp:effectExtent l="0" t="0" r="635" b="3810"/>
            <wp:wrapSquare wrapText="lef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lum bright="-10000" contrast="40000"/>
                      <a:extLst>
                        <a:ext uri="{28A0092B-C50C-407E-A947-70E740481C1C}">
                          <a14:useLocalDpi xmlns:a14="http://schemas.microsoft.com/office/drawing/2010/main" val="0"/>
                        </a:ext>
                      </a:extLst>
                    </a:blip>
                    <a:srcRect/>
                    <a:stretch>
                      <a:fillRect/>
                    </a:stretch>
                  </pic:blipFill>
                  <pic:spPr bwMode="auto">
                    <a:xfrm>
                      <a:off x="0" y="0"/>
                      <a:ext cx="3161665" cy="10629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9E3C60" w:rsidRDefault="009E3C60">
      <w:pPr>
        <w:rPr>
          <w:b/>
          <w:bCs/>
        </w:rPr>
      </w:pPr>
    </w:p>
    <w:p w:rsidR="009E3C60" w:rsidRDefault="009E3C60">
      <w:pPr>
        <w:rPr>
          <w:b/>
          <w:bCs/>
        </w:rPr>
      </w:pPr>
      <w:r>
        <w:rPr>
          <w:b/>
          <w:bCs/>
        </w:rPr>
        <w:t>Questions:</w:t>
      </w:r>
    </w:p>
    <w:p w:rsidR="009E3C60" w:rsidRDefault="009E3C60">
      <w:pPr>
        <w:rPr>
          <w:b/>
          <w:bCs/>
        </w:rPr>
      </w:pPr>
    </w:p>
    <w:p w:rsidR="009E3C60" w:rsidRDefault="009E3C60">
      <w:pPr>
        <w:numPr>
          <w:ilvl w:val="0"/>
          <w:numId w:val="31"/>
        </w:numPr>
        <w:tabs>
          <w:tab w:val="left" w:pos="0"/>
        </w:tabs>
      </w:pPr>
      <w:r>
        <w:t>How was the light refracted when the angle of incidence was 0</w:t>
      </w:r>
      <w:r>
        <w:rPr>
          <w:vertAlign w:val="superscript"/>
        </w:rPr>
        <w:t>o</w:t>
      </w:r>
      <w:r>
        <w:t>?</w:t>
      </w:r>
    </w:p>
    <w:p w:rsidR="009E3C60" w:rsidRDefault="009E3C60">
      <w:pPr>
        <w:numPr>
          <w:ilvl w:val="0"/>
          <w:numId w:val="31"/>
        </w:numPr>
        <w:tabs>
          <w:tab w:val="left" w:pos="0"/>
        </w:tabs>
      </w:pPr>
      <w:r>
        <w:t>When light travels from water to air at an angle other than 0</w:t>
      </w:r>
      <w:r>
        <w:rPr>
          <w:vertAlign w:val="superscript"/>
        </w:rPr>
        <w:t>o</w:t>
      </w:r>
      <w:r>
        <w:t>, how is it bent in relation to the normal?</w:t>
      </w:r>
    </w:p>
    <w:p w:rsidR="009E3C60" w:rsidRDefault="009E3C60">
      <w:pPr>
        <w:numPr>
          <w:ilvl w:val="0"/>
          <w:numId w:val="31"/>
        </w:numPr>
        <w:tabs>
          <w:tab w:val="left" w:pos="0"/>
        </w:tabs>
      </w:pPr>
      <w:r>
        <w:t>Which angle is always the greater, the angle of incidence or the angle of refraction?</w:t>
      </w:r>
    </w:p>
    <w:p w:rsidR="009E3C60" w:rsidRDefault="009E3C60">
      <w:pPr>
        <w:numPr>
          <w:ilvl w:val="0"/>
          <w:numId w:val="31"/>
        </w:numPr>
        <w:tabs>
          <w:tab w:val="left" w:pos="0"/>
        </w:tabs>
      </w:pPr>
      <w:r>
        <w:t>Where are the incident and refracted rays located in relation to the normal?</w:t>
      </w:r>
    </w:p>
    <w:p w:rsidR="009E3C60" w:rsidRDefault="009E3C60">
      <w:pPr>
        <w:numPr>
          <w:ilvl w:val="0"/>
          <w:numId w:val="31"/>
        </w:numPr>
        <w:tabs>
          <w:tab w:val="left" w:pos="0"/>
        </w:tabs>
      </w:pPr>
      <w:r>
        <w:t xml:space="preserve">What do you notice about the ratio sin </w:t>
      </w:r>
      <w:proofErr w:type="spellStart"/>
      <w:r>
        <w:t>sin</w:t>
      </w:r>
      <w:proofErr w:type="spellEnd"/>
      <w:r>
        <w:t xml:space="preserve"> </w:t>
      </w:r>
      <w:proofErr w:type="spellStart"/>
      <w:r>
        <w:t>i</w:t>
      </w:r>
      <w:proofErr w:type="spellEnd"/>
      <w:r>
        <w:t xml:space="preserve">/sin R for </w:t>
      </w:r>
      <w:r>
        <w:rPr>
          <w:b/>
          <w:bCs/>
          <w:i/>
          <w:iCs/>
        </w:rPr>
        <w:t>most</w:t>
      </w:r>
      <w:r>
        <w:t xml:space="preserve"> of the angles of incidence greater than 0</w:t>
      </w:r>
      <w:r>
        <w:rPr>
          <w:vertAlign w:val="superscript"/>
        </w:rPr>
        <w:t>o</w:t>
      </w:r>
      <w:r>
        <w:t>?</w:t>
      </w:r>
    </w:p>
    <w:p w:rsidR="009E3C60" w:rsidRDefault="009E3C60">
      <w:pPr>
        <w:numPr>
          <w:ilvl w:val="0"/>
          <w:numId w:val="31"/>
        </w:numPr>
        <w:tabs>
          <w:tab w:val="left" w:pos="0"/>
        </w:tabs>
      </w:pPr>
      <w:r>
        <w:t>What is the relationship between the index of refraction for light travelling from water into air and the index of refraction for light travelling from air into water?</w:t>
      </w:r>
    </w:p>
    <w:p w:rsidR="009E3C60" w:rsidRDefault="009E3C60">
      <w:pPr>
        <w:numPr>
          <w:ilvl w:val="0"/>
          <w:numId w:val="31"/>
        </w:numPr>
        <w:tabs>
          <w:tab w:val="left" w:pos="0"/>
        </w:tabs>
      </w:pPr>
      <w:r>
        <w:t>What other phenomenon occurs increasingly as the angle of incidence increases?</w:t>
      </w:r>
    </w:p>
    <w:p w:rsidR="009E3C60" w:rsidRDefault="009E3C60">
      <w:pPr>
        <w:numPr>
          <w:ilvl w:val="0"/>
          <w:numId w:val="31"/>
        </w:numPr>
        <w:tabs>
          <w:tab w:val="left" w:pos="0"/>
        </w:tabs>
      </w:pPr>
      <w:r>
        <w:t>Above 50</w:t>
      </w:r>
      <w:r>
        <w:rPr>
          <w:vertAlign w:val="superscript"/>
        </w:rPr>
        <w:t>o</w:t>
      </w:r>
      <w:r>
        <w:t>, what happens to all the light once it reaches the boundary between the water and the air?</w:t>
      </w:r>
    </w:p>
    <w:p w:rsidR="009E3C60" w:rsidRDefault="009E3C60">
      <w:pPr>
        <w:numPr>
          <w:ilvl w:val="0"/>
          <w:numId w:val="31"/>
        </w:numPr>
        <w:tabs>
          <w:tab w:val="left" w:pos="0"/>
        </w:tabs>
      </w:pPr>
      <w:r>
        <w:t>At what angle of incidence is the angle of refraction 90</w:t>
      </w:r>
      <w:r>
        <w:rPr>
          <w:vertAlign w:val="superscript"/>
        </w:rPr>
        <w:t>o</w:t>
      </w:r>
      <w:r>
        <w:t>? Determine the answer experimentally.</w:t>
      </w:r>
    </w:p>
    <w:p w:rsidR="009E3C60" w:rsidRDefault="009E3C60">
      <w:pPr>
        <w:pStyle w:val="Title"/>
      </w:pPr>
    </w:p>
    <w:p w:rsidR="009E3C60" w:rsidRDefault="009E3C60">
      <w:pPr>
        <w:sectPr w:rsidR="009E3C60">
          <w:footerReference w:type="even" r:id="rId61"/>
          <w:footerReference w:type="first" r:id="rId62"/>
          <w:pgSz w:w="12240" w:h="15840"/>
          <w:pgMar w:top="1440" w:right="1440" w:bottom="1440" w:left="1440" w:header="720" w:footer="720" w:gutter="0"/>
          <w:cols w:space="720"/>
          <w:docGrid w:linePitch="360"/>
        </w:sectPr>
      </w:pPr>
    </w:p>
    <w:p w:rsidR="009E3C60" w:rsidRDefault="009E3C60">
      <w:pPr>
        <w:pStyle w:val="Title"/>
      </w:pPr>
      <w:r>
        <w:lastRenderedPageBreak/>
        <w:t>Lenses Lab</w:t>
      </w:r>
    </w:p>
    <w:p w:rsidR="009E3C60" w:rsidRDefault="009E3C60">
      <w:pPr>
        <w:pStyle w:val="Title"/>
      </w:pPr>
    </w:p>
    <w:p w:rsidR="009E3C60" w:rsidRDefault="009E3C60">
      <w:pPr>
        <w:pStyle w:val="Title"/>
        <w:jc w:val="left"/>
        <w:rPr>
          <w:b w:val="0"/>
        </w:rPr>
      </w:pPr>
      <w:r>
        <w:rPr>
          <w:b w:val="0"/>
        </w:rPr>
        <w:t>Purpose:  To explore the properties of single lenses.</w:t>
      </w:r>
    </w:p>
    <w:p w:rsidR="009E3C60" w:rsidRDefault="009E3C60">
      <w:pPr>
        <w:pStyle w:val="Title"/>
        <w:jc w:val="left"/>
        <w:rPr>
          <w:b w:val="0"/>
        </w:rPr>
      </w:pPr>
    </w:p>
    <w:p w:rsidR="009E3C60" w:rsidRDefault="009E3C60">
      <w:pPr>
        <w:pStyle w:val="Title"/>
        <w:jc w:val="left"/>
        <w:rPr>
          <w:b w:val="0"/>
        </w:rPr>
      </w:pPr>
      <w:r>
        <w:rPr>
          <w:b w:val="0"/>
        </w:rPr>
        <w:t xml:space="preserve">Hypothesis: </w:t>
      </w:r>
    </w:p>
    <w:p w:rsidR="009E3C60" w:rsidRDefault="009E3C60">
      <w:pPr>
        <w:pStyle w:val="Title"/>
        <w:jc w:val="left"/>
        <w:rPr>
          <w:b w:val="0"/>
        </w:rPr>
      </w:pPr>
      <w:r>
        <w:rPr>
          <w:b w:val="0"/>
        </w:rPr>
        <w:t xml:space="preserve">Ray diagram rules for lenses:  </w:t>
      </w:r>
    </w:p>
    <w:p w:rsidR="009E3C60" w:rsidRDefault="009E3C60">
      <w:pPr>
        <w:pStyle w:val="Title"/>
        <w:numPr>
          <w:ilvl w:val="0"/>
          <w:numId w:val="4"/>
        </w:numPr>
        <w:tabs>
          <w:tab w:val="left" w:pos="0"/>
        </w:tabs>
        <w:jc w:val="left"/>
        <w:rPr>
          <w:b w:val="0"/>
        </w:rPr>
      </w:pPr>
      <w:r>
        <w:rPr>
          <w:b w:val="0"/>
        </w:rPr>
        <w:t>Rays parallel to the principle axis refract to/away from the focal point.  Light from a distant object is focused at the focal point of a convex lens.</w:t>
      </w:r>
    </w:p>
    <w:p w:rsidR="009E3C60" w:rsidRDefault="009E3C60">
      <w:pPr>
        <w:pStyle w:val="Title"/>
        <w:numPr>
          <w:ilvl w:val="0"/>
          <w:numId w:val="4"/>
        </w:numPr>
        <w:tabs>
          <w:tab w:val="left" w:pos="0"/>
        </w:tabs>
        <w:jc w:val="left"/>
        <w:rPr>
          <w:b w:val="0"/>
        </w:rPr>
      </w:pPr>
      <w:r>
        <w:rPr>
          <w:b w:val="0"/>
        </w:rPr>
        <w:t>Rays through the vertex of a thin lens have negligible refraction.</w:t>
      </w:r>
    </w:p>
    <w:p w:rsidR="009E3C60" w:rsidRDefault="009E3C60">
      <w:pPr>
        <w:pStyle w:val="Title"/>
        <w:ind w:left="360"/>
        <w:jc w:val="left"/>
        <w:rPr>
          <w:b w:val="0"/>
        </w:rPr>
      </w:pPr>
    </w:p>
    <w:p w:rsidR="009E3C60" w:rsidRDefault="009E3C60">
      <w:pPr>
        <w:pStyle w:val="Title"/>
        <w:jc w:val="left"/>
        <w:rPr>
          <w:b w:val="0"/>
        </w:rPr>
      </w:pPr>
      <w:r>
        <w:rPr>
          <w:b w:val="0"/>
        </w:rPr>
        <w:t>Lens maker’s Equation:</w:t>
      </w:r>
    </w:p>
    <w:p w:rsidR="009E3C60" w:rsidRDefault="009E3C60">
      <w:pPr>
        <w:pStyle w:val="Title"/>
        <w:jc w:val="left"/>
        <w:rPr>
          <w:b w:val="0"/>
        </w:rPr>
      </w:pPr>
      <w:r>
        <w:rPr>
          <w:position w:val="-18"/>
        </w:rPr>
        <w:object w:dxaOrig="1318" w:dyaOrig="6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pt;height:30.75pt" o:ole="" filled="t">
            <v:fill color2="black"/>
            <v:imagedata r:id="rId63" o:title=""/>
          </v:shape>
          <o:OLEObject Type="Embed" ProgID="Equation.3" ShapeID="_x0000_i1025" DrawAspect="Content" ObjectID="_1388913621" r:id="rId64"/>
        </w:object>
      </w:r>
      <w:r>
        <w:rPr>
          <w:b w:val="0"/>
        </w:rPr>
        <w:t xml:space="preserve">     </w:t>
      </w:r>
      <w:r>
        <w:rPr>
          <w:position w:val="-21"/>
        </w:rPr>
        <w:object w:dxaOrig="1404" w:dyaOrig="672">
          <v:shape id="_x0000_i1026" type="#_x0000_t75" style="width:70.5pt;height:33.75pt" o:ole="" filled="t">
            <v:fill color2="black"/>
            <v:imagedata r:id="rId65" o:title=""/>
          </v:shape>
          <o:OLEObject Type="Embed" ProgID="Equation.3" ShapeID="_x0000_i1026" DrawAspect="Content" ObjectID="_1388913622" r:id="rId66"/>
        </w:object>
      </w:r>
    </w:p>
    <w:p w:rsidR="009E3C60" w:rsidRDefault="009E3C60">
      <w:pPr>
        <w:pStyle w:val="Title"/>
        <w:jc w:val="left"/>
        <w:rPr>
          <w:b w:val="0"/>
        </w:rPr>
      </w:pPr>
      <w:r>
        <w:rPr>
          <w:b w:val="0"/>
        </w:rPr>
        <w:t>Where f is focal length (negative for diverging optical devices), d</w:t>
      </w:r>
      <w:r>
        <w:rPr>
          <w:b w:val="0"/>
          <w:vertAlign w:val="subscript"/>
        </w:rPr>
        <w:t>o</w:t>
      </w:r>
      <w:r>
        <w:rPr>
          <w:b w:val="0"/>
        </w:rPr>
        <w:t xml:space="preserve"> is the distance from the object to the optical device, d</w:t>
      </w:r>
      <w:r>
        <w:rPr>
          <w:b w:val="0"/>
          <w:vertAlign w:val="subscript"/>
        </w:rPr>
        <w:t>i</w:t>
      </w:r>
      <w:r>
        <w:rPr>
          <w:b w:val="0"/>
        </w:rPr>
        <w:t xml:space="preserve"> is the distance from the optical device to the image, </w:t>
      </w:r>
      <w:proofErr w:type="spellStart"/>
      <w:r>
        <w:rPr>
          <w:b w:val="0"/>
        </w:rPr>
        <w:t>h</w:t>
      </w:r>
      <w:r>
        <w:rPr>
          <w:b w:val="0"/>
          <w:vertAlign w:val="subscript"/>
        </w:rPr>
        <w:t>o</w:t>
      </w:r>
      <w:proofErr w:type="spellEnd"/>
      <w:r>
        <w:rPr>
          <w:b w:val="0"/>
        </w:rPr>
        <w:t xml:space="preserve"> is the size of the light source(the light bulb filament), h</w:t>
      </w:r>
      <w:r>
        <w:rPr>
          <w:b w:val="0"/>
          <w:vertAlign w:val="subscript"/>
        </w:rPr>
        <w:t>i</w:t>
      </w:r>
      <w:r>
        <w:rPr>
          <w:b w:val="0"/>
        </w:rPr>
        <w:t xml:space="preserve"> is the size of the image and m is the magnification.</w:t>
      </w:r>
    </w:p>
    <w:p w:rsidR="009E3C60" w:rsidRDefault="009E3C60">
      <w:pPr>
        <w:pStyle w:val="Title"/>
        <w:rPr>
          <w:b w:val="0"/>
        </w:rPr>
      </w:pPr>
    </w:p>
    <w:p w:rsidR="009E3C60" w:rsidRDefault="009E3C60">
      <w:pPr>
        <w:pStyle w:val="Title"/>
        <w:jc w:val="left"/>
        <w:rPr>
          <w:b w:val="0"/>
        </w:rPr>
      </w:pPr>
      <w:r>
        <w:rPr>
          <w:b w:val="0"/>
        </w:rPr>
        <w:t>Procedure:</w:t>
      </w:r>
    </w:p>
    <w:p w:rsidR="009E3C60" w:rsidRDefault="009E3C60">
      <w:pPr>
        <w:pStyle w:val="Title"/>
        <w:numPr>
          <w:ilvl w:val="0"/>
          <w:numId w:val="7"/>
        </w:numPr>
        <w:tabs>
          <w:tab w:val="left" w:pos="0"/>
        </w:tabs>
        <w:jc w:val="left"/>
        <w:rPr>
          <w:b w:val="0"/>
        </w:rPr>
      </w:pPr>
      <w:r>
        <w:rPr>
          <w:b w:val="0"/>
        </w:rPr>
        <w:t>Get 3 lenses, one concave and two convex of different focal lengths.  How can you tell?</w:t>
      </w:r>
    </w:p>
    <w:p w:rsidR="009E3C60" w:rsidRDefault="009E3C60">
      <w:pPr>
        <w:pStyle w:val="Title"/>
        <w:numPr>
          <w:ilvl w:val="0"/>
          <w:numId w:val="7"/>
        </w:numPr>
        <w:tabs>
          <w:tab w:val="left" w:pos="0"/>
        </w:tabs>
        <w:jc w:val="left"/>
        <w:rPr>
          <w:b w:val="0"/>
        </w:rPr>
      </w:pPr>
      <w:r>
        <w:rPr>
          <w:b w:val="0"/>
        </w:rPr>
        <w:t>Look through the lenses and write down what you see when you look</w:t>
      </w:r>
    </w:p>
    <w:p w:rsidR="009E3C60" w:rsidRDefault="009E3C60">
      <w:pPr>
        <w:pStyle w:val="Title"/>
        <w:ind w:left="360"/>
        <w:jc w:val="left"/>
        <w:rPr>
          <w:b w:val="0"/>
        </w:rPr>
      </w:pPr>
      <w:r>
        <w:rPr>
          <w:b w:val="0"/>
        </w:rPr>
        <w:t xml:space="preserve">a) </w:t>
      </w:r>
      <w:proofErr w:type="gramStart"/>
      <w:r>
        <w:rPr>
          <w:b w:val="0"/>
        </w:rPr>
        <w:t>across</w:t>
      </w:r>
      <w:proofErr w:type="gramEnd"/>
      <w:r>
        <w:rPr>
          <w:b w:val="0"/>
        </w:rPr>
        <w:t xml:space="preserve"> the room </w:t>
      </w:r>
      <w:r>
        <w:rPr>
          <w:b w:val="0"/>
        </w:rPr>
        <w:tab/>
        <w:t>b) when you place the lens on writing and lift it</w:t>
      </w:r>
      <w:r>
        <w:rPr>
          <w:b w:val="0"/>
        </w:rPr>
        <w:br/>
        <w:t xml:space="preserve">3.  Determine the focal length of the two convex lenses.  Use light from a distant source and measure the distance to the image observed on a </w:t>
      </w:r>
      <w:proofErr w:type="gramStart"/>
      <w:r>
        <w:rPr>
          <w:b w:val="0"/>
        </w:rPr>
        <w:t>screen(</w:t>
      </w:r>
      <w:proofErr w:type="gramEnd"/>
      <w:r>
        <w:rPr>
          <w:b w:val="0"/>
        </w:rPr>
        <w:t>piece of paper).</w:t>
      </w:r>
    </w:p>
    <w:p w:rsidR="009E3C60" w:rsidRDefault="009E3C60">
      <w:pPr>
        <w:pStyle w:val="Title"/>
        <w:ind w:left="360"/>
        <w:jc w:val="left"/>
        <w:rPr>
          <w:b w:val="0"/>
        </w:rPr>
      </w:pPr>
      <w:r>
        <w:rPr>
          <w:b w:val="0"/>
        </w:rPr>
        <w:t>4.  Get a light bulb, ruler, 2 lens holders, 2 ruler stands and a screen.  Once everyone is ready we can turn out the lights.</w:t>
      </w:r>
    </w:p>
    <w:p w:rsidR="009E3C60" w:rsidRDefault="009E3C60">
      <w:pPr>
        <w:pStyle w:val="Title"/>
        <w:ind w:left="360"/>
        <w:jc w:val="left"/>
        <w:rPr>
          <w:b w:val="0"/>
        </w:rPr>
      </w:pPr>
      <w:r>
        <w:rPr>
          <w:b w:val="0"/>
        </w:rPr>
        <w:t>5. Measure 5 different values of do, di and hi and complete the table:</w:t>
      </w:r>
    </w:p>
    <w:p w:rsidR="009E3C60" w:rsidRDefault="009E3C60">
      <w:pPr>
        <w:pStyle w:val="Title"/>
        <w:spacing w:before="240"/>
        <w:rPr>
          <w:b w:val="0"/>
        </w:rPr>
      </w:pPr>
      <w:proofErr w:type="gramStart"/>
      <w:r>
        <w:rPr>
          <w:b w:val="0"/>
        </w:rPr>
        <w:t>f(</w:t>
      </w:r>
      <w:proofErr w:type="gramEnd"/>
      <w:r>
        <w:rPr>
          <w:b w:val="0"/>
        </w:rPr>
        <w:t>from step 3):__________ h</w:t>
      </w:r>
      <w:r>
        <w:rPr>
          <w:b w:val="0"/>
          <w:vertAlign w:val="subscript"/>
        </w:rPr>
        <w:t>o</w:t>
      </w:r>
      <w:r>
        <w:rPr>
          <w:b w:val="0"/>
        </w:rPr>
        <w:t>:___________</w:t>
      </w:r>
    </w:p>
    <w:tbl>
      <w:tblPr>
        <w:tblW w:w="0" w:type="auto"/>
        <w:tblInd w:w="108" w:type="dxa"/>
        <w:tblLayout w:type="fixed"/>
        <w:tblLook w:val="0000" w:firstRow="0" w:lastRow="0" w:firstColumn="0" w:lastColumn="0" w:noHBand="0" w:noVBand="0"/>
      </w:tblPr>
      <w:tblGrid>
        <w:gridCol w:w="910"/>
        <w:gridCol w:w="856"/>
        <w:gridCol w:w="856"/>
        <w:gridCol w:w="715"/>
        <w:gridCol w:w="556"/>
        <w:gridCol w:w="1115"/>
      </w:tblGrid>
      <w:tr w:rsidR="009E3C60">
        <w:tc>
          <w:tcPr>
            <w:tcW w:w="910"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roofErr w:type="gramStart"/>
            <w:r>
              <w:rPr>
                <w:b w:val="0"/>
              </w:rPr>
              <w:t>do(</w:t>
            </w:r>
            <w:proofErr w:type="gramEnd"/>
            <w:r>
              <w:rPr>
                <w:b w:val="0"/>
              </w:rPr>
              <w:t>cm)</w:t>
            </w:r>
          </w:p>
        </w:tc>
        <w:tc>
          <w:tcPr>
            <w:tcW w:w="856"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roofErr w:type="gramStart"/>
            <w:r>
              <w:rPr>
                <w:b w:val="0"/>
              </w:rPr>
              <w:t>di(</w:t>
            </w:r>
            <w:proofErr w:type="gramEnd"/>
            <w:r>
              <w:rPr>
                <w:b w:val="0"/>
              </w:rPr>
              <w:t>cm)</w:t>
            </w:r>
          </w:p>
        </w:tc>
        <w:tc>
          <w:tcPr>
            <w:tcW w:w="856"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roofErr w:type="gramStart"/>
            <w:r>
              <w:rPr>
                <w:b w:val="0"/>
              </w:rPr>
              <w:t>hi(</w:t>
            </w:r>
            <w:proofErr w:type="gramEnd"/>
            <w:r>
              <w:rPr>
                <w:b w:val="0"/>
              </w:rPr>
              <w:t>cm)</w:t>
            </w:r>
          </w:p>
        </w:tc>
        <w:tc>
          <w:tcPr>
            <w:tcW w:w="715" w:type="dxa"/>
            <w:tcBorders>
              <w:top w:val="single" w:sz="4" w:space="0" w:color="000000"/>
              <w:left w:val="single" w:sz="4" w:space="0" w:color="000000"/>
              <w:bottom w:val="single" w:sz="4" w:space="0" w:color="000000"/>
            </w:tcBorders>
          </w:tcPr>
          <w:p w:rsidR="009E3C60" w:rsidRDefault="009E3C60">
            <w:pPr>
              <w:pStyle w:val="Title"/>
              <w:snapToGrid w:val="0"/>
              <w:jc w:val="left"/>
            </w:pPr>
            <w:r>
              <w:rPr>
                <w:position w:val="-21"/>
              </w:rPr>
              <w:object w:dxaOrig="572" w:dyaOrig="672">
                <v:shape id="_x0000_i1027" type="#_x0000_t75" style="width:28.5pt;height:33.75pt" o:ole="" filled="t">
                  <v:fill color2="black"/>
                  <v:imagedata r:id="rId67" o:title=""/>
                </v:shape>
                <o:OLEObject Type="Embed" ProgID="Equation.3" ShapeID="_x0000_i1027" DrawAspect="Content" ObjectID="_1388913623" r:id="rId68"/>
              </w:object>
            </w:r>
          </w:p>
        </w:tc>
        <w:tc>
          <w:tcPr>
            <w:tcW w:w="556" w:type="dxa"/>
            <w:tcBorders>
              <w:top w:val="single" w:sz="4" w:space="0" w:color="000000"/>
              <w:left w:val="single" w:sz="4" w:space="0" w:color="000000"/>
              <w:bottom w:val="single" w:sz="4" w:space="0" w:color="000000"/>
            </w:tcBorders>
          </w:tcPr>
          <w:p w:rsidR="009E3C60" w:rsidRDefault="009E3C60">
            <w:pPr>
              <w:pStyle w:val="Title"/>
              <w:snapToGrid w:val="0"/>
              <w:jc w:val="left"/>
            </w:pPr>
            <w:r>
              <w:rPr>
                <w:position w:val="-21"/>
              </w:rPr>
              <w:object w:dxaOrig="405" w:dyaOrig="672">
                <v:shape id="_x0000_i1028" type="#_x0000_t75" style="width:20.25pt;height:33.75pt" o:ole="" filled="t">
                  <v:fill color2="black"/>
                  <v:imagedata r:id="rId69" o:title=""/>
                </v:shape>
                <o:OLEObject Type="Embed" ProgID="Equation.3" ShapeID="_x0000_i1028" DrawAspect="Content" ObjectID="_1388913624" r:id="rId70"/>
              </w:object>
            </w:r>
          </w:p>
        </w:tc>
        <w:tc>
          <w:tcPr>
            <w:tcW w:w="1115" w:type="dxa"/>
            <w:tcBorders>
              <w:top w:val="single" w:sz="4" w:space="0" w:color="000000"/>
              <w:left w:val="single" w:sz="4" w:space="0" w:color="000000"/>
              <w:bottom w:val="single" w:sz="4" w:space="0" w:color="000000"/>
              <w:right w:val="single" w:sz="4" w:space="0" w:color="000000"/>
            </w:tcBorders>
          </w:tcPr>
          <w:p w:rsidR="009E3C60" w:rsidRDefault="009E3C60">
            <w:pPr>
              <w:pStyle w:val="Title"/>
              <w:snapToGrid w:val="0"/>
              <w:jc w:val="left"/>
              <w:rPr>
                <w:b w:val="0"/>
              </w:rPr>
            </w:pPr>
            <w:r>
              <w:rPr>
                <w:position w:val="-33"/>
              </w:rPr>
              <w:object w:dxaOrig="939" w:dyaOrig="919">
                <v:shape id="_x0000_i1029" type="#_x0000_t75" style="width:47.25pt;height:45.75pt" o:ole="" filled="t">
                  <v:fill color2="black"/>
                  <v:imagedata r:id="rId71" o:title=""/>
                </v:shape>
                <o:OLEObject Type="Embed" ProgID="Equation.3" ShapeID="_x0000_i1029" DrawAspect="Content" ObjectID="_1388913625" r:id="rId72"/>
              </w:object>
            </w:r>
          </w:p>
        </w:tc>
      </w:tr>
      <w:tr w:rsidR="009E3C60">
        <w:tc>
          <w:tcPr>
            <w:tcW w:w="910"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856"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856"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715"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556"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1115" w:type="dxa"/>
            <w:tcBorders>
              <w:top w:val="single" w:sz="4" w:space="0" w:color="000000"/>
              <w:left w:val="single" w:sz="4" w:space="0" w:color="000000"/>
              <w:bottom w:val="single" w:sz="4" w:space="0" w:color="000000"/>
              <w:right w:val="single" w:sz="4" w:space="0" w:color="000000"/>
            </w:tcBorders>
          </w:tcPr>
          <w:p w:rsidR="009E3C60" w:rsidRDefault="009E3C60">
            <w:pPr>
              <w:pStyle w:val="Title"/>
              <w:snapToGrid w:val="0"/>
              <w:jc w:val="left"/>
              <w:rPr>
                <w:b w:val="0"/>
              </w:rPr>
            </w:pPr>
          </w:p>
        </w:tc>
      </w:tr>
      <w:tr w:rsidR="009E3C60">
        <w:tc>
          <w:tcPr>
            <w:tcW w:w="910"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856"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856"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715"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556"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1115" w:type="dxa"/>
            <w:tcBorders>
              <w:top w:val="single" w:sz="4" w:space="0" w:color="000000"/>
              <w:left w:val="single" w:sz="4" w:space="0" w:color="000000"/>
              <w:bottom w:val="single" w:sz="4" w:space="0" w:color="000000"/>
              <w:right w:val="single" w:sz="4" w:space="0" w:color="000000"/>
            </w:tcBorders>
          </w:tcPr>
          <w:p w:rsidR="009E3C60" w:rsidRDefault="009E3C60">
            <w:pPr>
              <w:pStyle w:val="Title"/>
              <w:snapToGrid w:val="0"/>
              <w:jc w:val="left"/>
              <w:rPr>
                <w:b w:val="0"/>
              </w:rPr>
            </w:pPr>
          </w:p>
        </w:tc>
      </w:tr>
      <w:tr w:rsidR="009E3C60">
        <w:tc>
          <w:tcPr>
            <w:tcW w:w="910"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856"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856"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715"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556"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1115" w:type="dxa"/>
            <w:tcBorders>
              <w:top w:val="single" w:sz="4" w:space="0" w:color="000000"/>
              <w:left w:val="single" w:sz="4" w:space="0" w:color="000000"/>
              <w:bottom w:val="single" w:sz="4" w:space="0" w:color="000000"/>
              <w:right w:val="single" w:sz="4" w:space="0" w:color="000000"/>
            </w:tcBorders>
          </w:tcPr>
          <w:p w:rsidR="009E3C60" w:rsidRDefault="009E3C60">
            <w:pPr>
              <w:pStyle w:val="Title"/>
              <w:snapToGrid w:val="0"/>
              <w:jc w:val="left"/>
              <w:rPr>
                <w:b w:val="0"/>
              </w:rPr>
            </w:pPr>
          </w:p>
        </w:tc>
      </w:tr>
      <w:tr w:rsidR="009E3C60">
        <w:tc>
          <w:tcPr>
            <w:tcW w:w="910"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856"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856"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715"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556"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1115" w:type="dxa"/>
            <w:tcBorders>
              <w:top w:val="single" w:sz="4" w:space="0" w:color="000000"/>
              <w:left w:val="single" w:sz="4" w:space="0" w:color="000000"/>
              <w:bottom w:val="single" w:sz="4" w:space="0" w:color="000000"/>
              <w:right w:val="single" w:sz="4" w:space="0" w:color="000000"/>
            </w:tcBorders>
          </w:tcPr>
          <w:p w:rsidR="009E3C60" w:rsidRDefault="009E3C60">
            <w:pPr>
              <w:pStyle w:val="Title"/>
              <w:snapToGrid w:val="0"/>
              <w:jc w:val="left"/>
              <w:rPr>
                <w:b w:val="0"/>
              </w:rPr>
            </w:pPr>
          </w:p>
        </w:tc>
      </w:tr>
      <w:tr w:rsidR="009E3C60">
        <w:tc>
          <w:tcPr>
            <w:tcW w:w="910"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856"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856"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715"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556" w:type="dxa"/>
            <w:tcBorders>
              <w:top w:val="single" w:sz="4" w:space="0" w:color="000000"/>
              <w:left w:val="single" w:sz="4" w:space="0" w:color="000000"/>
              <w:bottom w:val="single" w:sz="4" w:space="0" w:color="000000"/>
            </w:tcBorders>
          </w:tcPr>
          <w:p w:rsidR="009E3C60" w:rsidRDefault="009E3C60">
            <w:pPr>
              <w:pStyle w:val="Title"/>
              <w:snapToGrid w:val="0"/>
              <w:jc w:val="left"/>
              <w:rPr>
                <w:b w:val="0"/>
              </w:rPr>
            </w:pPr>
          </w:p>
        </w:tc>
        <w:tc>
          <w:tcPr>
            <w:tcW w:w="1115" w:type="dxa"/>
            <w:tcBorders>
              <w:top w:val="single" w:sz="4" w:space="0" w:color="000000"/>
              <w:left w:val="single" w:sz="4" w:space="0" w:color="000000"/>
              <w:bottom w:val="single" w:sz="4" w:space="0" w:color="000000"/>
              <w:right w:val="single" w:sz="4" w:space="0" w:color="000000"/>
            </w:tcBorders>
          </w:tcPr>
          <w:p w:rsidR="009E3C60" w:rsidRDefault="009E3C60">
            <w:pPr>
              <w:pStyle w:val="Title"/>
              <w:snapToGrid w:val="0"/>
              <w:jc w:val="left"/>
              <w:rPr>
                <w:b w:val="0"/>
              </w:rPr>
            </w:pPr>
          </w:p>
        </w:tc>
      </w:tr>
    </w:tbl>
    <w:p w:rsidR="009E3C60" w:rsidRDefault="009E3C60">
      <w:pPr>
        <w:pStyle w:val="Title"/>
        <w:jc w:val="left"/>
      </w:pPr>
    </w:p>
    <w:p w:rsidR="009E3C60" w:rsidRDefault="009E3C60">
      <w:pPr>
        <w:pStyle w:val="Title"/>
        <w:jc w:val="left"/>
        <w:rPr>
          <w:b w:val="0"/>
        </w:rPr>
      </w:pPr>
      <w:r>
        <w:rPr>
          <w:b w:val="0"/>
        </w:rPr>
        <w:t>Pick one set of data to draw a scale ray diagram.  Compare the value of di and hi from the diagram to that from the table and from lens maker’s equation.</w:t>
      </w:r>
    </w:p>
    <w:p w:rsidR="009E3C60" w:rsidRDefault="009E3C60">
      <w:pPr>
        <w:pStyle w:val="Title"/>
        <w:jc w:val="left"/>
        <w:rPr>
          <w:b w:val="0"/>
        </w:rPr>
      </w:pPr>
      <w:r>
        <w:rPr>
          <w:b w:val="0"/>
        </w:rPr>
        <w:t>6. Put the bulb (wrap the cord around it) and the metre stick stands away.</w:t>
      </w:r>
    </w:p>
    <w:p w:rsidR="009E3C60" w:rsidRDefault="009E3C60">
      <w:pPr>
        <w:pStyle w:val="Title"/>
        <w:jc w:val="left"/>
        <w:rPr>
          <w:b w:val="0"/>
        </w:rPr>
      </w:pPr>
      <w:r>
        <w:rPr>
          <w:b w:val="0"/>
        </w:rPr>
        <w:t>Continue with the telescope lab (next page)</w:t>
      </w:r>
    </w:p>
    <w:p w:rsidR="009E3C60" w:rsidRDefault="009E3C60">
      <w:pPr>
        <w:pStyle w:val="Title"/>
      </w:pPr>
    </w:p>
    <w:p w:rsidR="009E3C60" w:rsidRDefault="009E3C60">
      <w:pPr>
        <w:pStyle w:val="Title"/>
      </w:pPr>
    </w:p>
    <w:p w:rsidR="009E3C60" w:rsidRDefault="00267BB3">
      <w:pPr>
        <w:pStyle w:val="Title"/>
      </w:pPr>
      <w:r>
        <w:br w:type="page"/>
      </w:r>
      <w:r w:rsidR="009E3C60">
        <w:lastRenderedPageBreak/>
        <w:t>Telescope Lab</w:t>
      </w:r>
    </w:p>
    <w:p w:rsidR="009E3C60" w:rsidRDefault="009E3C60"/>
    <w:p w:rsidR="009E3C60" w:rsidRDefault="009E3C60">
      <w:r>
        <w:t xml:space="preserve">Aim:   In this experiment you will set up simple type of astronomical telescope and estimate the magnification produced and compare to the theoretical value.  m = </w:t>
      </w:r>
      <w:proofErr w:type="spellStart"/>
      <w:r>
        <w:t>f</w:t>
      </w:r>
      <w:r>
        <w:rPr>
          <w:vertAlign w:val="subscript"/>
        </w:rPr>
        <w:t>O</w:t>
      </w:r>
      <w:proofErr w:type="spellEnd"/>
      <w:r>
        <w:t>/</w:t>
      </w:r>
      <w:proofErr w:type="spellStart"/>
      <w:proofErr w:type="gramStart"/>
      <w:r>
        <w:t>f</w:t>
      </w:r>
      <w:r>
        <w:rPr>
          <w:vertAlign w:val="subscript"/>
        </w:rPr>
        <w:t>e</w:t>
      </w:r>
      <w:proofErr w:type="spellEnd"/>
      <w:r>
        <w:t xml:space="preserve">  Where</w:t>
      </w:r>
      <w:proofErr w:type="gramEnd"/>
      <w:r>
        <w:t xml:space="preserve"> m is the magnification, </w:t>
      </w:r>
      <w:proofErr w:type="spellStart"/>
      <w:r>
        <w:t>f</w:t>
      </w:r>
      <w:r>
        <w:rPr>
          <w:vertAlign w:val="subscript"/>
        </w:rPr>
        <w:t>o</w:t>
      </w:r>
      <w:proofErr w:type="spellEnd"/>
      <w:r>
        <w:t xml:space="preserve"> is the focal length of the objective lens and </w:t>
      </w:r>
      <w:proofErr w:type="spellStart"/>
      <w:r>
        <w:t>f</w:t>
      </w:r>
      <w:r>
        <w:rPr>
          <w:vertAlign w:val="subscript"/>
        </w:rPr>
        <w:t>e</w:t>
      </w:r>
      <w:proofErr w:type="spellEnd"/>
      <w:r>
        <w:t xml:space="preserve"> is the focal length of the eyepiece.</w:t>
      </w:r>
    </w:p>
    <w:p w:rsidR="009E3C60" w:rsidRDefault="009E3C60"/>
    <w:p w:rsidR="009E3C60" w:rsidRDefault="009E3C60">
      <w:pPr>
        <w:rPr>
          <w:b/>
        </w:rPr>
      </w:pPr>
      <w:r>
        <w:rPr>
          <w:b/>
        </w:rPr>
        <w:t xml:space="preserve">Constructing the telescope: </w:t>
      </w:r>
    </w:p>
    <w:p w:rsidR="009E3C60" w:rsidRDefault="009E3C60"/>
    <w:p w:rsidR="009E3C60" w:rsidRDefault="009E3C60">
      <w:pPr>
        <w:numPr>
          <w:ilvl w:val="0"/>
          <w:numId w:val="6"/>
        </w:numPr>
        <w:tabs>
          <w:tab w:val="left" w:pos="0"/>
        </w:tabs>
      </w:pPr>
      <w:r>
        <w:t>Determine the focal lengths of each lens by focusing the image of a distant object on a sheet of paper.  Use light from a window or from the overhead lights.</w:t>
      </w:r>
    </w:p>
    <w:p w:rsidR="009E3C60" w:rsidRDefault="009E3C60"/>
    <w:p w:rsidR="009E3C60" w:rsidRDefault="009E3C60">
      <w:pPr>
        <w:numPr>
          <w:ilvl w:val="0"/>
          <w:numId w:val="6"/>
        </w:numPr>
        <w:tabs>
          <w:tab w:val="left" w:pos="0"/>
        </w:tabs>
      </w:pPr>
      <w:r>
        <w:t>Mount the lens with the longer focal length at one end of the metre stick.  This is the objective lens of your telescope.</w:t>
      </w:r>
    </w:p>
    <w:p w:rsidR="009E3C60" w:rsidRDefault="009E3C60"/>
    <w:p w:rsidR="009E3C60" w:rsidRDefault="009E3C60">
      <w:pPr>
        <w:numPr>
          <w:ilvl w:val="0"/>
          <w:numId w:val="6"/>
        </w:numPr>
        <w:tabs>
          <w:tab w:val="left" w:pos="0"/>
        </w:tabs>
      </w:pPr>
      <w:r>
        <w:t>Attach the second lens near the other end of the metre stick.  This is the eyepiece of your telescope.</w:t>
      </w:r>
    </w:p>
    <w:p w:rsidR="009E3C60" w:rsidRDefault="009E3C60"/>
    <w:p w:rsidR="009E3C60" w:rsidRDefault="009E3C60">
      <w:pPr>
        <w:numPr>
          <w:ilvl w:val="0"/>
          <w:numId w:val="6"/>
        </w:numPr>
        <w:tabs>
          <w:tab w:val="left" w:pos="0"/>
        </w:tabs>
      </w:pPr>
      <w:r>
        <w:t>While looking through the eyepiece, move the objective lens towards your eyepiece until an object at the other end of the room is in focus.</w:t>
      </w:r>
    </w:p>
    <w:p w:rsidR="009E3C60" w:rsidRDefault="009E3C60"/>
    <w:p w:rsidR="009E3C60" w:rsidRDefault="009E3C60">
      <w:pPr>
        <w:pStyle w:val="Heading1"/>
        <w:tabs>
          <w:tab w:val="left" w:pos="0"/>
        </w:tabs>
      </w:pPr>
      <w:r>
        <w:t>Estimating the magnification</w:t>
      </w:r>
    </w:p>
    <w:p w:rsidR="009E3C60" w:rsidRDefault="009E3C60">
      <w:pPr>
        <w:rPr>
          <w:b/>
        </w:rPr>
      </w:pPr>
    </w:p>
    <w:p w:rsidR="009E3C60" w:rsidRDefault="009E3C60">
      <w:pPr>
        <w:numPr>
          <w:ilvl w:val="0"/>
          <w:numId w:val="5"/>
        </w:numPr>
        <w:tabs>
          <w:tab w:val="left" w:pos="0"/>
        </w:tabs>
      </w:pPr>
      <w:r>
        <w:t xml:space="preserve">Several horizontal lines are on the whiteboard.  </w:t>
      </w:r>
    </w:p>
    <w:p w:rsidR="009E3C60" w:rsidRDefault="009E3C60"/>
    <w:p w:rsidR="009E3C60" w:rsidRDefault="009E3C60">
      <w:pPr>
        <w:numPr>
          <w:ilvl w:val="0"/>
          <w:numId w:val="5"/>
        </w:numPr>
        <w:tabs>
          <w:tab w:val="left" w:pos="0"/>
        </w:tabs>
      </w:pPr>
      <w:r>
        <w:t>Point the telescope towards the ruled lines (which should be on the far side of the class) and adjust the position of the eyepiece until the lines can be seen clearly.</w:t>
      </w:r>
    </w:p>
    <w:p w:rsidR="009E3C60" w:rsidRDefault="009E3C60"/>
    <w:p w:rsidR="009E3C60" w:rsidRDefault="009E3C60">
      <w:pPr>
        <w:numPr>
          <w:ilvl w:val="0"/>
          <w:numId w:val="5"/>
        </w:numPr>
        <w:tabs>
          <w:tab w:val="left" w:pos="0"/>
        </w:tabs>
      </w:pPr>
      <w:r>
        <w:t>Look through the telescope with one eye and look directly at the lines with the other (unaided) eye.  Make final adjustments to the eyepiece until the eye looking through the telescope sees the image clearly in focus, while the unaided eye sees the lines clearly in focus.  You must make a conscious effort to relax your eyes.  Don’t give up immediately!</w:t>
      </w:r>
    </w:p>
    <w:p w:rsidR="009E3C60" w:rsidRDefault="009E3C60"/>
    <w:p w:rsidR="009E3C60" w:rsidRDefault="009E3C60">
      <w:pPr>
        <w:numPr>
          <w:ilvl w:val="0"/>
          <w:numId w:val="5"/>
        </w:numPr>
        <w:tabs>
          <w:tab w:val="left" w:pos="0"/>
        </w:tabs>
      </w:pPr>
      <w:r>
        <w:t xml:space="preserve">Count how many lines, as viewed directly, lie between two adjacent lines as seen through the telescope.  This number is </w:t>
      </w:r>
      <w:proofErr w:type="spellStart"/>
      <w:proofErr w:type="gramStart"/>
      <w:r>
        <w:t>a</w:t>
      </w:r>
      <w:proofErr w:type="spellEnd"/>
      <w:proofErr w:type="gramEnd"/>
      <w:r>
        <w:t xml:space="preserve"> estimate of the magnification produced by the telescope.</w:t>
      </w:r>
    </w:p>
    <w:p w:rsidR="009E3C60" w:rsidRDefault="009E3C60"/>
    <w:p w:rsidR="009E3C60" w:rsidRDefault="009E3C60">
      <w:pPr>
        <w:numPr>
          <w:ilvl w:val="0"/>
          <w:numId w:val="5"/>
        </w:numPr>
        <w:tabs>
          <w:tab w:val="left" w:pos="0"/>
        </w:tabs>
      </w:pPr>
      <w:r>
        <w:t>Compare your results with the value obtained from the formula, which gives the value for the magnification if both the object and image are an infinite distance from the eye (normal adjustment).</w:t>
      </w:r>
    </w:p>
    <w:p w:rsidR="009E3C60" w:rsidRDefault="009E3C60">
      <w:pPr>
        <w:rPr>
          <w:sz w:val="20"/>
        </w:rPr>
      </w:pPr>
    </w:p>
    <w:p w:rsidR="009E3C60" w:rsidRDefault="009E3C60">
      <w:pPr>
        <w:rPr>
          <w:sz w:val="20"/>
        </w:rPr>
      </w:pPr>
    </w:p>
    <w:p w:rsidR="009E3C60" w:rsidRDefault="009E3C60">
      <w:pPr>
        <w:rPr>
          <w:sz w:val="20"/>
        </w:rPr>
      </w:pPr>
    </w:p>
    <w:p w:rsidR="009E3C60" w:rsidRDefault="009E3C60">
      <w:pPr>
        <w:rPr>
          <w:sz w:val="20"/>
        </w:rPr>
      </w:pPr>
    </w:p>
    <w:p w:rsidR="009E3C60" w:rsidRDefault="009E3C60">
      <w:pPr>
        <w:rPr>
          <w:sz w:val="20"/>
        </w:rPr>
      </w:pPr>
    </w:p>
    <w:p w:rsidR="009E3C60" w:rsidRDefault="009E3C60">
      <w:pPr>
        <w:rPr>
          <w:sz w:val="20"/>
        </w:rPr>
      </w:pPr>
    </w:p>
    <w:p w:rsidR="009E3C60" w:rsidRDefault="009E3C60">
      <w:pPr>
        <w:rPr>
          <w:sz w:val="20"/>
        </w:rPr>
      </w:pPr>
    </w:p>
    <w:p w:rsidR="009E3C60" w:rsidRDefault="009E3C60">
      <w:pPr>
        <w:rPr>
          <w:sz w:val="20"/>
        </w:rPr>
      </w:pPr>
    </w:p>
    <w:p w:rsidR="009E3C60" w:rsidRDefault="009E3C60">
      <w:pPr>
        <w:rPr>
          <w:sz w:val="20"/>
        </w:rPr>
      </w:pPr>
    </w:p>
    <w:p w:rsidR="009E3C60" w:rsidRDefault="009E3C60">
      <w:pPr>
        <w:rPr>
          <w:sz w:val="20"/>
        </w:rPr>
      </w:pPr>
    </w:p>
    <w:p w:rsidR="009E3C60" w:rsidRDefault="009E3C60">
      <w:pPr>
        <w:pStyle w:val="Title"/>
      </w:pPr>
      <w:r>
        <w:lastRenderedPageBreak/>
        <w:t>The Diffraction of Light</w:t>
      </w:r>
    </w:p>
    <w:p w:rsidR="009E3C60" w:rsidRDefault="009E3C60"/>
    <w:p w:rsidR="009E3C60" w:rsidRDefault="009E3C60">
      <w:r>
        <w:rPr>
          <w:b/>
          <w:bCs/>
        </w:rPr>
        <w:t>Purpose:</w:t>
      </w:r>
      <w:r>
        <w:t xml:space="preserve"> To determine what conditions are required for the diffraction of light. To determine which is diffracted more – red or blue light.</w:t>
      </w:r>
    </w:p>
    <w:p w:rsidR="009E3C60" w:rsidRDefault="009E3C60"/>
    <w:p w:rsidR="009E3C60" w:rsidRDefault="009E3C60">
      <w:r>
        <w:rPr>
          <w:b/>
          <w:bCs/>
        </w:rPr>
        <w:t>Materials:</w:t>
      </w:r>
      <w:r>
        <w:t xml:space="preserve"> Showcase lamp, red and blue celluloid filters, single-slit plate.</w:t>
      </w:r>
    </w:p>
    <w:p w:rsidR="009E3C60" w:rsidRDefault="00DF2E50">
      <w:pPr>
        <w:rPr>
          <w:sz w:val="20"/>
          <w:lang w:val="en-US"/>
        </w:rPr>
      </w:pPr>
      <w:r>
        <w:rPr>
          <w:noProof/>
          <w:lang w:eastAsia="en-CA"/>
        </w:rPr>
        <w:drawing>
          <wp:anchor distT="0" distB="0" distL="114935" distR="114935" simplePos="0" relativeHeight="251646976" behindDoc="0" locked="0" layoutInCell="1" allowOverlap="1">
            <wp:simplePos x="0" y="0"/>
            <wp:positionH relativeFrom="column">
              <wp:posOffset>2971800</wp:posOffset>
            </wp:positionH>
            <wp:positionV relativeFrom="paragraph">
              <wp:posOffset>91440</wp:posOffset>
            </wp:positionV>
            <wp:extent cx="2863850" cy="2339975"/>
            <wp:effectExtent l="0" t="0" r="0" b="3175"/>
            <wp:wrapSquare wrapText="lef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3">
                      <a:lum bright="-10000" contrast="40000"/>
                      <a:extLst>
                        <a:ext uri="{28A0092B-C50C-407E-A947-70E740481C1C}">
                          <a14:useLocalDpi xmlns:a14="http://schemas.microsoft.com/office/drawing/2010/main" val="0"/>
                        </a:ext>
                      </a:extLst>
                    </a:blip>
                    <a:srcRect/>
                    <a:stretch>
                      <a:fillRect/>
                    </a:stretch>
                  </pic:blipFill>
                  <pic:spPr bwMode="auto">
                    <a:xfrm>
                      <a:off x="0" y="0"/>
                      <a:ext cx="2863850" cy="23399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9E3C60" w:rsidRDefault="009E3C60">
      <w:pPr>
        <w:rPr>
          <w:b/>
          <w:bCs/>
        </w:rPr>
      </w:pPr>
      <w:r>
        <w:rPr>
          <w:b/>
          <w:bCs/>
        </w:rPr>
        <w:t>Procedure:</w:t>
      </w:r>
    </w:p>
    <w:p w:rsidR="009E3C60" w:rsidRDefault="009E3C60"/>
    <w:p w:rsidR="009E3C60" w:rsidRDefault="009E3C60">
      <w:pPr>
        <w:numPr>
          <w:ilvl w:val="0"/>
          <w:numId w:val="27"/>
        </w:numPr>
        <w:tabs>
          <w:tab w:val="left" w:pos="0"/>
        </w:tabs>
      </w:pPr>
      <w:r>
        <w:t>Set up the lamp so that the filament is vertical.</w:t>
      </w:r>
    </w:p>
    <w:p w:rsidR="009E3C60" w:rsidRDefault="009E3C60">
      <w:pPr>
        <w:numPr>
          <w:ilvl w:val="0"/>
          <w:numId w:val="27"/>
        </w:numPr>
        <w:tabs>
          <w:tab w:val="left" w:pos="0"/>
        </w:tabs>
      </w:pPr>
      <w:r>
        <w:t xml:space="preserve">Press the pads of your two forefingers together, creating a small slit. The slit width is changed by adjusting the pressure you exert on your </w:t>
      </w:r>
      <w:proofErr w:type="spellStart"/>
      <w:r>
        <w:t>finger tips</w:t>
      </w:r>
      <w:proofErr w:type="spellEnd"/>
      <w:r>
        <w:t>.</w:t>
      </w:r>
    </w:p>
    <w:p w:rsidR="009E3C60" w:rsidRDefault="009E3C60">
      <w:pPr>
        <w:numPr>
          <w:ilvl w:val="0"/>
          <w:numId w:val="27"/>
        </w:numPr>
        <w:tabs>
          <w:tab w:val="left" w:pos="0"/>
        </w:tabs>
      </w:pPr>
      <w:r>
        <w:t>Carefully position the slit you have created so that it is in the same plane as the filament in the lamp. (</w:t>
      </w:r>
      <w:proofErr w:type="gramStart"/>
      <w:r>
        <w:t>see</w:t>
      </w:r>
      <w:proofErr w:type="gramEnd"/>
      <w:r>
        <w:t xml:space="preserve"> illustration).</w:t>
      </w:r>
    </w:p>
    <w:p w:rsidR="009E3C60" w:rsidRDefault="009E3C60">
      <w:pPr>
        <w:numPr>
          <w:ilvl w:val="0"/>
          <w:numId w:val="27"/>
        </w:numPr>
        <w:tabs>
          <w:tab w:val="left" w:pos="0"/>
        </w:tabs>
      </w:pPr>
      <w:r>
        <w:t>Vary the width of the slit, observing any changes in the light passing through the slit.</w:t>
      </w:r>
    </w:p>
    <w:p w:rsidR="009E3C60" w:rsidRDefault="009E3C60">
      <w:pPr>
        <w:numPr>
          <w:ilvl w:val="0"/>
          <w:numId w:val="27"/>
        </w:numPr>
        <w:tabs>
          <w:tab w:val="left" w:pos="0"/>
        </w:tabs>
      </w:pPr>
      <w:r>
        <w:t>View the long filament again, this time using a prepared slit. Remember that the slit and the filament must be in the same plane. Record your observations in a simple sketch.</w:t>
      </w:r>
    </w:p>
    <w:p w:rsidR="009E3C60" w:rsidRDefault="00DF2E50">
      <w:pPr>
        <w:numPr>
          <w:ilvl w:val="0"/>
          <w:numId w:val="27"/>
        </w:numPr>
        <w:tabs>
          <w:tab w:val="left" w:pos="0"/>
        </w:tabs>
      </w:pPr>
      <w:r>
        <w:rPr>
          <w:noProof/>
          <w:lang w:eastAsia="en-CA"/>
        </w:rPr>
        <w:drawing>
          <wp:anchor distT="0" distB="0" distL="114935" distR="114935" simplePos="0" relativeHeight="251648000" behindDoc="0" locked="0" layoutInCell="1" allowOverlap="1">
            <wp:simplePos x="0" y="0"/>
            <wp:positionH relativeFrom="column">
              <wp:posOffset>4000500</wp:posOffset>
            </wp:positionH>
            <wp:positionV relativeFrom="paragraph">
              <wp:posOffset>198755</wp:posOffset>
            </wp:positionV>
            <wp:extent cx="1860550" cy="1882775"/>
            <wp:effectExtent l="0" t="0" r="6350" b="3175"/>
            <wp:wrapSquare wrapText="left"/>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4">
                      <a:lum bright="-10000" contrast="40000"/>
                      <a:extLst>
                        <a:ext uri="{28A0092B-C50C-407E-A947-70E740481C1C}">
                          <a14:useLocalDpi xmlns:a14="http://schemas.microsoft.com/office/drawing/2010/main" val="0"/>
                        </a:ext>
                      </a:extLst>
                    </a:blip>
                    <a:srcRect/>
                    <a:stretch>
                      <a:fillRect/>
                    </a:stretch>
                  </pic:blipFill>
                  <pic:spPr bwMode="auto">
                    <a:xfrm>
                      <a:off x="0" y="0"/>
                      <a:ext cx="1860550" cy="18827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9E3C60">
        <w:t>Attach both the red and blue filter to the lamp with elastic bands so that very little white light is emitted in the direction of the single-slit plate.</w:t>
      </w:r>
    </w:p>
    <w:p w:rsidR="009E3C60" w:rsidRDefault="009E3C60">
      <w:pPr>
        <w:numPr>
          <w:ilvl w:val="0"/>
          <w:numId w:val="27"/>
        </w:numPr>
        <w:tabs>
          <w:tab w:val="left" w:pos="0"/>
        </w:tabs>
      </w:pPr>
      <w:r>
        <w:t>Simultaneously, view the red light and the blue light through the single-slit plate. Which of the two colours is diffracted more?</w:t>
      </w:r>
    </w:p>
    <w:p w:rsidR="009E3C60" w:rsidRDefault="009E3C60">
      <w:pPr>
        <w:numPr>
          <w:ilvl w:val="0"/>
          <w:numId w:val="27"/>
        </w:numPr>
        <w:tabs>
          <w:tab w:val="left" w:pos="0"/>
        </w:tabs>
      </w:pPr>
      <w:r>
        <w:t>Remove the coloured filters from the lamp so that only white light is emitted. View the white light through the single slit. What colours do you observe, in addition to the white light?</w:t>
      </w:r>
    </w:p>
    <w:p w:rsidR="009E3C60" w:rsidRDefault="009E3C60"/>
    <w:p w:rsidR="009E3C60" w:rsidRDefault="009E3C60">
      <w:pPr>
        <w:rPr>
          <w:b/>
          <w:bCs/>
        </w:rPr>
      </w:pPr>
      <w:r>
        <w:rPr>
          <w:b/>
          <w:bCs/>
        </w:rPr>
        <w:t>Questions:</w:t>
      </w:r>
    </w:p>
    <w:p w:rsidR="009E3C60" w:rsidRDefault="009E3C60"/>
    <w:p w:rsidR="009E3C60" w:rsidRDefault="009E3C60">
      <w:pPr>
        <w:numPr>
          <w:ilvl w:val="0"/>
          <w:numId w:val="21"/>
        </w:numPr>
        <w:tabs>
          <w:tab w:val="left" w:pos="0"/>
        </w:tabs>
      </w:pPr>
      <w:r>
        <w:t>What size of slit is required to produce the diffraction of light? If light exhibits wave properties, what does this indicate to you about the size of the wavelength of light?</w:t>
      </w:r>
    </w:p>
    <w:p w:rsidR="009E3C60" w:rsidRDefault="009E3C60">
      <w:pPr>
        <w:numPr>
          <w:ilvl w:val="0"/>
          <w:numId w:val="21"/>
        </w:numPr>
        <w:tabs>
          <w:tab w:val="left" w:pos="0"/>
        </w:tabs>
      </w:pPr>
      <w:r>
        <w:t>Comparing the diffraction of red and blue light, which colour has the longer wavelength? Explain your reasoning.</w:t>
      </w:r>
    </w:p>
    <w:p w:rsidR="009E3C60" w:rsidRDefault="009E3C60">
      <w:pPr>
        <w:numPr>
          <w:ilvl w:val="0"/>
          <w:numId w:val="21"/>
        </w:numPr>
        <w:tabs>
          <w:tab w:val="left" w:pos="0"/>
        </w:tabs>
      </w:pPr>
      <w:r>
        <w:t>Why did you see colours in step 8? Were they in any special order? What does this indicate about the wavelengths of the colours of the spectrum?</w:t>
      </w:r>
    </w:p>
    <w:p w:rsidR="009E3C60" w:rsidRDefault="009E3C60"/>
    <w:p w:rsidR="009E3C60" w:rsidRDefault="009E3C60"/>
    <w:p w:rsidR="009E3C60" w:rsidRDefault="009E3C60"/>
    <w:p w:rsidR="009E3C60" w:rsidRDefault="009E3C60"/>
    <w:p w:rsidR="009E3C60" w:rsidRDefault="009E3C60"/>
    <w:p w:rsidR="009E3C60" w:rsidRDefault="009E3C60">
      <w:pPr>
        <w:pStyle w:val="Heading1"/>
        <w:tabs>
          <w:tab w:val="left" w:pos="0"/>
        </w:tabs>
        <w:rPr>
          <w:u w:val="single"/>
        </w:rPr>
      </w:pPr>
      <w:r>
        <w:rPr>
          <w:u w:val="single"/>
        </w:rPr>
        <w:lastRenderedPageBreak/>
        <w:t>Interference Patterns</w:t>
      </w:r>
    </w:p>
    <w:p w:rsidR="009E3C60" w:rsidRDefault="009E3C60"/>
    <w:p w:rsidR="009E3C60" w:rsidRDefault="009E3C60">
      <w:r>
        <w:rPr>
          <w:b/>
          <w:bCs/>
        </w:rPr>
        <w:t xml:space="preserve">Purpose: </w:t>
      </w:r>
      <w:r>
        <w:t>To measure the wavelengths of certain colours of light by passing them through a diffraction grating.</w:t>
      </w:r>
    </w:p>
    <w:p w:rsidR="009E3C60" w:rsidRDefault="009E3C60"/>
    <w:p w:rsidR="009E3C60" w:rsidRDefault="009E3C60">
      <w:r>
        <w:rPr>
          <w:b/>
          <w:bCs/>
        </w:rPr>
        <w:t>Theory:</w:t>
      </w:r>
      <w:r>
        <w:t xml:space="preserve">  </w:t>
      </w:r>
      <w:r>
        <w:rPr>
          <w:sz w:val="28"/>
        </w:rPr>
        <w:t>n</w:t>
      </w:r>
      <w:r>
        <w:rPr>
          <w:rFonts w:ascii="Symbol" w:hAnsi="Symbol"/>
          <w:sz w:val="28"/>
        </w:rPr>
        <w:t></w:t>
      </w:r>
      <w:r>
        <w:rPr>
          <w:sz w:val="28"/>
        </w:rPr>
        <w:t>/d = sin</w:t>
      </w:r>
      <w:r>
        <w:rPr>
          <w:rFonts w:ascii="Symbol" w:hAnsi="Symbol"/>
          <w:sz w:val="28"/>
        </w:rPr>
        <w:t></w:t>
      </w:r>
      <w:r>
        <w:tab/>
      </w:r>
      <w:r>
        <w:tab/>
      </w:r>
      <w:r>
        <w:tab/>
        <w:t>where:</w:t>
      </w:r>
      <w:r>
        <w:tab/>
        <w:t xml:space="preserve"> d = separation of lines/slits (m)</w:t>
      </w:r>
    </w:p>
    <w:p w:rsidR="009E3C60" w:rsidRDefault="00DF2E50">
      <w:r>
        <w:rPr>
          <w:noProof/>
          <w:lang w:eastAsia="en-CA"/>
        </w:rPr>
        <w:drawing>
          <wp:anchor distT="0" distB="0" distL="114935" distR="114935" simplePos="0" relativeHeight="251650048" behindDoc="0" locked="0" layoutInCell="1" allowOverlap="1">
            <wp:simplePos x="0" y="0"/>
            <wp:positionH relativeFrom="column">
              <wp:posOffset>-114300</wp:posOffset>
            </wp:positionH>
            <wp:positionV relativeFrom="paragraph">
              <wp:posOffset>91440</wp:posOffset>
            </wp:positionV>
            <wp:extent cx="2759710" cy="1367155"/>
            <wp:effectExtent l="0" t="0" r="2540" b="4445"/>
            <wp:wrapSquare wrapText="right"/>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5">
                      <a:lum bright="-8000" contrast="40000"/>
                      <a:extLst>
                        <a:ext uri="{28A0092B-C50C-407E-A947-70E740481C1C}">
                          <a14:useLocalDpi xmlns:a14="http://schemas.microsoft.com/office/drawing/2010/main" val="0"/>
                        </a:ext>
                      </a:extLst>
                    </a:blip>
                    <a:srcRect/>
                    <a:stretch>
                      <a:fillRect/>
                    </a:stretch>
                  </pic:blipFill>
                  <pic:spPr bwMode="auto">
                    <a:xfrm>
                      <a:off x="0" y="0"/>
                      <a:ext cx="2759710" cy="13671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9E3C60">
        <w:rPr>
          <w:rFonts w:ascii="Symbol" w:hAnsi="Symbol"/>
        </w:rPr>
        <w:t></w:t>
      </w:r>
      <w:r w:rsidR="009E3C60">
        <w:rPr>
          <w:rFonts w:ascii="Symbol" w:hAnsi="Symbol"/>
        </w:rPr>
        <w:t></w:t>
      </w:r>
      <w:r w:rsidR="009E3C60">
        <w:t xml:space="preserve"> = wavelength of the light (m)</w:t>
      </w:r>
    </w:p>
    <w:p w:rsidR="009E3C60" w:rsidRDefault="009E3C60">
      <w:r>
        <w:t>L = perpendicular distance from the grating to the lamp (m)</w:t>
      </w:r>
    </w:p>
    <w:p w:rsidR="009E3C60" w:rsidRDefault="009E3C60">
      <w:r>
        <w:t>x = distance to the nth nodal line (m)</w:t>
      </w:r>
    </w:p>
    <w:p w:rsidR="009E3C60" w:rsidRDefault="009E3C60">
      <w:r>
        <w:t>n = number of nodal line</w:t>
      </w:r>
    </w:p>
    <w:p w:rsidR="009E3C60" w:rsidRDefault="009E3C60"/>
    <w:p w:rsidR="009E3C60" w:rsidRDefault="009E3C60">
      <w:r>
        <w:rPr>
          <w:b/>
          <w:bCs/>
        </w:rPr>
        <w:t>Materials:</w:t>
      </w:r>
      <w:r>
        <w:t xml:space="preserve"> showcase lamp, diffraction grating, red, blue and green filters, double slit plate.</w:t>
      </w:r>
    </w:p>
    <w:p w:rsidR="009E3C60" w:rsidRDefault="009E3C60"/>
    <w:p w:rsidR="009E3C60" w:rsidRDefault="009E3C60">
      <w:pPr>
        <w:rPr>
          <w:b/>
          <w:bCs/>
        </w:rPr>
      </w:pPr>
      <w:r>
        <w:rPr>
          <w:b/>
          <w:bCs/>
        </w:rPr>
        <w:t>Procedure:</w:t>
      </w:r>
    </w:p>
    <w:p w:rsidR="009E3C60" w:rsidRDefault="009E3C60">
      <w:pPr>
        <w:rPr>
          <w:b/>
          <w:bCs/>
        </w:rPr>
      </w:pPr>
    </w:p>
    <w:p w:rsidR="009E3C60" w:rsidRDefault="00DF2E50">
      <w:pPr>
        <w:numPr>
          <w:ilvl w:val="0"/>
          <w:numId w:val="25"/>
        </w:numPr>
        <w:tabs>
          <w:tab w:val="left" w:pos="0"/>
        </w:tabs>
      </w:pPr>
      <w:r>
        <w:rPr>
          <w:noProof/>
          <w:lang w:eastAsia="en-CA"/>
        </w:rPr>
        <w:drawing>
          <wp:anchor distT="0" distB="0" distL="114935" distR="114935" simplePos="0" relativeHeight="251651072" behindDoc="0" locked="0" layoutInCell="1" allowOverlap="1">
            <wp:simplePos x="0" y="0"/>
            <wp:positionH relativeFrom="column">
              <wp:posOffset>1943100</wp:posOffset>
            </wp:positionH>
            <wp:positionV relativeFrom="paragraph">
              <wp:posOffset>678180</wp:posOffset>
            </wp:positionV>
            <wp:extent cx="3934460" cy="1849120"/>
            <wp:effectExtent l="0" t="0" r="8890" b="0"/>
            <wp:wrapSquare wrapText="left"/>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6">
                      <a:lum contrast="40000"/>
                      <a:extLst>
                        <a:ext uri="{28A0092B-C50C-407E-A947-70E740481C1C}">
                          <a14:useLocalDpi xmlns:a14="http://schemas.microsoft.com/office/drawing/2010/main" val="0"/>
                        </a:ext>
                      </a:extLst>
                    </a:blip>
                    <a:srcRect/>
                    <a:stretch>
                      <a:fillRect/>
                    </a:stretch>
                  </pic:blipFill>
                  <pic:spPr bwMode="auto">
                    <a:xfrm>
                      <a:off x="0" y="0"/>
                      <a:ext cx="3934460" cy="18491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9E3C60">
        <w:t>Set up the apparatus as shown. Make sure that the lines in the diffraction grating are parallel to the filament. Look at the clear light through the diffraction grating and describe the pattern. Which colours are farthest from the filament?</w:t>
      </w:r>
    </w:p>
    <w:p w:rsidR="009E3C60" w:rsidRDefault="009E3C60">
      <w:pPr>
        <w:numPr>
          <w:ilvl w:val="0"/>
          <w:numId w:val="25"/>
        </w:numPr>
        <w:tabs>
          <w:tab w:val="left" w:pos="0"/>
        </w:tabs>
      </w:pPr>
      <w:r>
        <w:t>Cover the light with the red filter and count the number of bright bands that are superimposed on the ruler. Use paper markers on the ruler to help measure the distance.</w:t>
      </w:r>
    </w:p>
    <w:p w:rsidR="009E3C60" w:rsidRDefault="009E3C60">
      <w:pPr>
        <w:numPr>
          <w:ilvl w:val="0"/>
          <w:numId w:val="25"/>
        </w:numPr>
        <w:tabs>
          <w:tab w:val="left" w:pos="0"/>
        </w:tabs>
      </w:pPr>
      <w:r>
        <w:t>Measure your distance from the lamp to your eye.</w:t>
      </w:r>
    </w:p>
    <w:p w:rsidR="009E3C60" w:rsidRDefault="009E3C60">
      <w:pPr>
        <w:numPr>
          <w:ilvl w:val="0"/>
          <w:numId w:val="25"/>
        </w:numPr>
        <w:tabs>
          <w:tab w:val="left" w:pos="0"/>
        </w:tabs>
      </w:pPr>
      <w:r>
        <w:t>Repeat steps 2 and 3 but this time use a blue or green filter.</w:t>
      </w:r>
    </w:p>
    <w:p w:rsidR="009E3C60" w:rsidRDefault="00DF2E50">
      <w:pPr>
        <w:numPr>
          <w:ilvl w:val="0"/>
          <w:numId w:val="25"/>
        </w:numPr>
        <w:tabs>
          <w:tab w:val="left" w:pos="0"/>
        </w:tabs>
      </w:pPr>
      <w:r>
        <w:rPr>
          <w:noProof/>
          <w:lang w:eastAsia="en-CA"/>
        </w:rPr>
        <w:drawing>
          <wp:anchor distT="0" distB="0" distL="114935" distR="114935" simplePos="0" relativeHeight="251649024" behindDoc="0" locked="0" layoutInCell="1" allowOverlap="1">
            <wp:simplePos x="0" y="0"/>
            <wp:positionH relativeFrom="column">
              <wp:posOffset>3086100</wp:posOffset>
            </wp:positionH>
            <wp:positionV relativeFrom="paragraph">
              <wp:posOffset>145415</wp:posOffset>
            </wp:positionV>
            <wp:extent cx="2763520" cy="968375"/>
            <wp:effectExtent l="0" t="0" r="0" b="3175"/>
            <wp:wrapSquare wrapText="left"/>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7" cstate="print">
                      <a:lum bright="-10000" contrast="40000"/>
                      <a:extLst>
                        <a:ext uri="{28A0092B-C50C-407E-A947-70E740481C1C}">
                          <a14:useLocalDpi xmlns:a14="http://schemas.microsoft.com/office/drawing/2010/main" val="0"/>
                        </a:ext>
                      </a:extLst>
                    </a:blip>
                    <a:srcRect/>
                    <a:stretch>
                      <a:fillRect/>
                    </a:stretch>
                  </pic:blipFill>
                  <pic:spPr bwMode="auto">
                    <a:xfrm>
                      <a:off x="0" y="0"/>
                      <a:ext cx="2763520" cy="9683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9E3C60">
        <w:t>Repeat steps 2 to 4 using a double slit plate instead of a diffraction grating.</w:t>
      </w:r>
    </w:p>
    <w:p w:rsidR="009E3C60" w:rsidRDefault="009E3C60">
      <w:pPr>
        <w:numPr>
          <w:ilvl w:val="0"/>
          <w:numId w:val="25"/>
        </w:numPr>
        <w:tabs>
          <w:tab w:val="left" w:pos="0"/>
        </w:tabs>
      </w:pPr>
      <w:r>
        <w:t xml:space="preserve">Using data you collected using both the diffraction grating and the double-slit </w:t>
      </w:r>
      <w:proofErr w:type="gramStart"/>
      <w:r>
        <w:t>plate,</w:t>
      </w:r>
      <w:proofErr w:type="gramEnd"/>
      <w:r>
        <w:t xml:space="preserve"> calculate the wavelength for the two colours in meters and nanometers.</w:t>
      </w:r>
    </w:p>
    <w:p w:rsidR="009E3C60" w:rsidRDefault="009E3C60"/>
    <w:p w:rsidR="009E3C60" w:rsidRDefault="009E3C60">
      <w:pPr>
        <w:rPr>
          <w:b/>
          <w:bCs/>
        </w:rPr>
      </w:pPr>
      <w:r>
        <w:rPr>
          <w:b/>
          <w:bCs/>
        </w:rPr>
        <w:t>Questions:</w:t>
      </w:r>
    </w:p>
    <w:p w:rsidR="009E3C60" w:rsidRDefault="009E3C60"/>
    <w:p w:rsidR="009E3C60" w:rsidRDefault="009E3C60">
      <w:pPr>
        <w:numPr>
          <w:ilvl w:val="0"/>
          <w:numId w:val="35"/>
        </w:numPr>
        <w:tabs>
          <w:tab w:val="left" w:pos="0"/>
        </w:tabs>
      </w:pPr>
      <w:r>
        <w:t>Compare the wavelengths you calculated for each colour of light to the accepted values.</w:t>
      </w:r>
    </w:p>
    <w:p w:rsidR="009E3C60" w:rsidRDefault="009E3C60">
      <w:pPr>
        <w:numPr>
          <w:ilvl w:val="0"/>
          <w:numId w:val="35"/>
        </w:numPr>
        <w:tabs>
          <w:tab w:val="left" w:pos="0"/>
        </w:tabs>
      </w:pPr>
      <w:r>
        <w:t>How do your observations confirm that light waves have interfered constructively and destructively?</w:t>
      </w:r>
    </w:p>
    <w:p w:rsidR="009E3C60" w:rsidRDefault="009E3C60">
      <w:pPr>
        <w:numPr>
          <w:ilvl w:val="0"/>
          <w:numId w:val="35"/>
        </w:numPr>
        <w:tabs>
          <w:tab w:val="left" w:pos="0"/>
        </w:tabs>
      </w:pPr>
      <w:r>
        <w:t>Why are the spaces between the nodal lines greater for red light than for blue light?</w:t>
      </w:r>
    </w:p>
    <w:p w:rsidR="00267BB3" w:rsidRDefault="00267BB3">
      <w:pPr>
        <w:pStyle w:val="Title"/>
      </w:pPr>
    </w:p>
    <w:p w:rsidR="009E3C60" w:rsidRDefault="009E3C60">
      <w:pPr>
        <w:pStyle w:val="Title"/>
      </w:pPr>
      <w:r>
        <w:lastRenderedPageBreak/>
        <w:t>Colour Theory</w:t>
      </w:r>
    </w:p>
    <w:p w:rsidR="009E3C60" w:rsidRDefault="009E3C60"/>
    <w:p w:rsidR="009E3C60" w:rsidRDefault="009E3C60"/>
    <w:p w:rsidR="009E3C60" w:rsidRDefault="009E3C60">
      <w:r>
        <w:rPr>
          <w:b/>
          <w:bCs/>
        </w:rPr>
        <w:t>Purpose:</w:t>
      </w:r>
      <w:r>
        <w:t xml:space="preserve"> To determine what colours are transmitted by cellophane filters. To combine light </w:t>
      </w:r>
      <w:proofErr w:type="gramStart"/>
      <w:r>
        <w:t>that has passed through coloured filters onto a screen and observe</w:t>
      </w:r>
      <w:proofErr w:type="gramEnd"/>
      <w:r>
        <w:t xml:space="preserve"> what colours are produced.</w:t>
      </w:r>
    </w:p>
    <w:p w:rsidR="009E3C60" w:rsidRDefault="009E3C60"/>
    <w:p w:rsidR="009E3C60" w:rsidRDefault="009E3C60">
      <w:r>
        <w:rPr>
          <w:b/>
          <w:bCs/>
        </w:rPr>
        <w:t>Materials:</w:t>
      </w:r>
      <w:r>
        <w:t xml:space="preserve"> 3 ray </w:t>
      </w:r>
      <w:proofErr w:type="gramStart"/>
      <w:r>
        <w:t>boxes,</w:t>
      </w:r>
      <w:proofErr w:type="gramEnd"/>
      <w:r>
        <w:t xml:space="preserve"> coloured cellophane, showcase lamp, diffraction grating, white paper (screen). </w:t>
      </w:r>
    </w:p>
    <w:p w:rsidR="009E3C60" w:rsidRDefault="009E3C60"/>
    <w:p w:rsidR="009E3C60" w:rsidRDefault="009E3C60">
      <w:pPr>
        <w:rPr>
          <w:b/>
          <w:bCs/>
        </w:rPr>
      </w:pPr>
      <w:r>
        <w:rPr>
          <w:b/>
          <w:bCs/>
        </w:rPr>
        <w:t>Procedure:</w:t>
      </w:r>
    </w:p>
    <w:p w:rsidR="009E3C60" w:rsidRDefault="009E3C60">
      <w:pPr>
        <w:rPr>
          <w:b/>
          <w:bCs/>
        </w:rPr>
      </w:pPr>
    </w:p>
    <w:p w:rsidR="009E3C60" w:rsidRDefault="009E3C60">
      <w:pPr>
        <w:rPr>
          <w:b/>
          <w:bCs/>
        </w:rPr>
      </w:pPr>
      <w:r>
        <w:rPr>
          <w:b/>
          <w:bCs/>
        </w:rPr>
        <w:t>Part 1 - Overlapping coloured filters</w:t>
      </w:r>
    </w:p>
    <w:p w:rsidR="009E3C60" w:rsidRDefault="009E3C60"/>
    <w:p w:rsidR="009E3C60" w:rsidRDefault="00DF2E50">
      <w:pPr>
        <w:numPr>
          <w:ilvl w:val="0"/>
          <w:numId w:val="41"/>
        </w:numPr>
        <w:tabs>
          <w:tab w:val="left" w:pos="0"/>
        </w:tabs>
      </w:pPr>
      <w:r>
        <w:rPr>
          <w:noProof/>
          <w:lang w:eastAsia="en-CA"/>
        </w:rPr>
        <w:drawing>
          <wp:anchor distT="0" distB="0" distL="114935" distR="114935" simplePos="0" relativeHeight="251641856" behindDoc="0" locked="0" layoutInCell="1" allowOverlap="1">
            <wp:simplePos x="0" y="0"/>
            <wp:positionH relativeFrom="column">
              <wp:posOffset>1943100</wp:posOffset>
            </wp:positionH>
            <wp:positionV relativeFrom="paragraph">
              <wp:posOffset>297180</wp:posOffset>
            </wp:positionV>
            <wp:extent cx="3599180" cy="1205865"/>
            <wp:effectExtent l="0" t="0" r="1270" b="0"/>
            <wp:wrapSquare wrapText="lef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8">
                      <a:lum bright="-10000" contrast="40000"/>
                      <a:extLst>
                        <a:ext uri="{28A0092B-C50C-407E-A947-70E740481C1C}">
                          <a14:useLocalDpi xmlns:a14="http://schemas.microsoft.com/office/drawing/2010/main" val="0"/>
                        </a:ext>
                      </a:extLst>
                    </a:blip>
                    <a:srcRect/>
                    <a:stretch>
                      <a:fillRect/>
                    </a:stretch>
                  </pic:blipFill>
                  <pic:spPr bwMode="auto">
                    <a:xfrm>
                      <a:off x="0" y="0"/>
                      <a:ext cx="3599180" cy="12058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9E3C60">
        <w:t>Place a coloured filter around the showcase lamp and use the diffraction grating to determine what colours are transmitted. Record your results in an appropriate data table.</w:t>
      </w:r>
    </w:p>
    <w:p w:rsidR="009E3C60" w:rsidRDefault="009E3C60">
      <w:pPr>
        <w:numPr>
          <w:ilvl w:val="0"/>
          <w:numId w:val="41"/>
        </w:numPr>
        <w:tabs>
          <w:tab w:val="left" w:pos="0"/>
        </w:tabs>
      </w:pPr>
      <w:r>
        <w:t>Repeat procedure 1 for different colours of cellophane.</w:t>
      </w:r>
    </w:p>
    <w:p w:rsidR="009E3C60" w:rsidRDefault="009E3C60">
      <w:pPr>
        <w:numPr>
          <w:ilvl w:val="0"/>
          <w:numId w:val="41"/>
        </w:numPr>
        <w:tabs>
          <w:tab w:val="left" w:pos="0"/>
        </w:tabs>
      </w:pPr>
      <w:r>
        <w:t>Combine the filters in groups of two and again record which colours you see.</w:t>
      </w:r>
    </w:p>
    <w:p w:rsidR="009E3C60" w:rsidRDefault="009E3C60"/>
    <w:p w:rsidR="009E3C60" w:rsidRDefault="009E3C60">
      <w:pPr>
        <w:pStyle w:val="Heading1"/>
        <w:tabs>
          <w:tab w:val="left" w:pos="0"/>
        </w:tabs>
        <w:jc w:val="left"/>
      </w:pPr>
      <w:r>
        <w:t>Part 2 - Combining Coloured Lights</w:t>
      </w:r>
    </w:p>
    <w:p w:rsidR="009E3C60" w:rsidRDefault="009E3C60">
      <w:pPr>
        <w:pStyle w:val="Heading1"/>
        <w:tabs>
          <w:tab w:val="left" w:pos="0"/>
        </w:tabs>
        <w:jc w:val="left"/>
        <w:rPr>
          <w:b w:val="0"/>
          <w:bCs w:val="0"/>
        </w:rPr>
      </w:pPr>
    </w:p>
    <w:p w:rsidR="009E3C60" w:rsidRDefault="009E3C60">
      <w:pPr>
        <w:pStyle w:val="Heading1"/>
        <w:tabs>
          <w:tab w:val="left" w:pos="0"/>
        </w:tabs>
        <w:jc w:val="left"/>
        <w:rPr>
          <w:b w:val="0"/>
          <w:bCs w:val="0"/>
        </w:rPr>
      </w:pPr>
      <w:r>
        <w:rPr>
          <w:b w:val="0"/>
          <w:bCs w:val="0"/>
        </w:rPr>
        <w:t>Arrange the three ray boxes so that their beams of light converge onto your screen (white paper).</w:t>
      </w:r>
    </w:p>
    <w:p w:rsidR="009E3C60" w:rsidRDefault="00DF2E50">
      <w:pPr>
        <w:pStyle w:val="Heading1"/>
        <w:tabs>
          <w:tab w:val="left" w:pos="0"/>
        </w:tabs>
        <w:jc w:val="left"/>
        <w:rPr>
          <w:b w:val="0"/>
          <w:bCs w:val="0"/>
        </w:rPr>
      </w:pPr>
      <w:r>
        <w:rPr>
          <w:noProof/>
          <w:lang w:eastAsia="en-CA"/>
        </w:rPr>
        <w:drawing>
          <wp:anchor distT="0" distB="0" distL="114935" distR="114935" simplePos="0" relativeHeight="251642880" behindDoc="0" locked="0" layoutInCell="1" allowOverlap="1">
            <wp:simplePos x="0" y="0"/>
            <wp:positionH relativeFrom="column">
              <wp:posOffset>2971800</wp:posOffset>
            </wp:positionH>
            <wp:positionV relativeFrom="paragraph">
              <wp:posOffset>61595</wp:posOffset>
            </wp:positionV>
            <wp:extent cx="2447925" cy="1454150"/>
            <wp:effectExtent l="0" t="0" r="9525" b="0"/>
            <wp:wrapSquare wrapText="lef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9">
                      <a:lum bright="-10000" contrast="40000"/>
                      <a:extLst>
                        <a:ext uri="{28A0092B-C50C-407E-A947-70E740481C1C}">
                          <a14:useLocalDpi xmlns:a14="http://schemas.microsoft.com/office/drawing/2010/main" val="0"/>
                        </a:ext>
                      </a:extLst>
                    </a:blip>
                    <a:srcRect/>
                    <a:stretch>
                      <a:fillRect/>
                    </a:stretch>
                  </pic:blipFill>
                  <pic:spPr bwMode="auto">
                    <a:xfrm>
                      <a:off x="0" y="0"/>
                      <a:ext cx="2447925" cy="14541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9E3C60">
        <w:rPr>
          <w:b w:val="0"/>
          <w:bCs w:val="0"/>
        </w:rPr>
        <w:t xml:space="preserve">Using </w:t>
      </w:r>
      <w:proofErr w:type="gramStart"/>
      <w:r w:rsidR="009E3C60">
        <w:rPr>
          <w:b w:val="0"/>
          <w:bCs w:val="0"/>
        </w:rPr>
        <w:t>the  red</w:t>
      </w:r>
      <w:proofErr w:type="gramEnd"/>
      <w:r w:rsidR="009E3C60">
        <w:rPr>
          <w:b w:val="0"/>
          <w:bCs w:val="0"/>
        </w:rPr>
        <w:t>, blue and green filters, first combine the colours in groups of two and describe the colour that is produced on the screen where they overlap.</w:t>
      </w:r>
    </w:p>
    <w:p w:rsidR="009E3C60" w:rsidRDefault="009E3C60">
      <w:pPr>
        <w:pStyle w:val="Heading1"/>
        <w:tabs>
          <w:tab w:val="left" w:pos="0"/>
        </w:tabs>
        <w:jc w:val="left"/>
        <w:rPr>
          <w:b w:val="0"/>
          <w:bCs w:val="0"/>
        </w:rPr>
      </w:pPr>
      <w:r>
        <w:rPr>
          <w:b w:val="0"/>
          <w:bCs w:val="0"/>
        </w:rPr>
        <w:t xml:space="preserve">Combine light using all three coloured filters and all </w:t>
      </w:r>
      <w:proofErr w:type="gramStart"/>
      <w:r>
        <w:rPr>
          <w:b w:val="0"/>
          <w:bCs w:val="0"/>
        </w:rPr>
        <w:t>three  ray</w:t>
      </w:r>
      <w:proofErr w:type="gramEnd"/>
      <w:r>
        <w:rPr>
          <w:b w:val="0"/>
          <w:bCs w:val="0"/>
        </w:rPr>
        <w:t xml:space="preserve"> boxes and describe the colour produced on the screen where they overlap.</w:t>
      </w:r>
    </w:p>
    <w:p w:rsidR="009E3C60" w:rsidRDefault="009E3C60"/>
    <w:p w:rsidR="009E3C60" w:rsidRDefault="009E3C60">
      <w:pPr>
        <w:rPr>
          <w:b/>
          <w:bCs/>
        </w:rPr>
      </w:pPr>
      <w:r>
        <w:rPr>
          <w:b/>
          <w:bCs/>
        </w:rPr>
        <w:t>Questions:</w:t>
      </w:r>
    </w:p>
    <w:p w:rsidR="009E3C60" w:rsidRDefault="009E3C60"/>
    <w:p w:rsidR="009E3C60" w:rsidRDefault="009E3C60">
      <w:pPr>
        <w:numPr>
          <w:ilvl w:val="0"/>
          <w:numId w:val="48"/>
        </w:numPr>
        <w:tabs>
          <w:tab w:val="left" w:pos="0"/>
        </w:tabs>
      </w:pPr>
      <w:r>
        <w:t>How do the colours of light passed by each individual filter in part 1 compare to what is predicted by Subtractive Colour Theory?</w:t>
      </w:r>
    </w:p>
    <w:p w:rsidR="009E3C60" w:rsidRDefault="009E3C60">
      <w:pPr>
        <w:numPr>
          <w:ilvl w:val="0"/>
          <w:numId w:val="48"/>
        </w:numPr>
        <w:tabs>
          <w:tab w:val="left" w:pos="0"/>
        </w:tabs>
      </w:pPr>
      <w:r>
        <w:t>How do the colours produced by combining light of different colours in Part 2 compare to those predicted by Additive Colour Theory?</w:t>
      </w:r>
    </w:p>
    <w:p w:rsidR="009E3C60" w:rsidRDefault="009E3C60">
      <w:pPr>
        <w:rPr>
          <w:sz w:val="20"/>
        </w:rPr>
      </w:pPr>
    </w:p>
    <w:p w:rsidR="009E3C60" w:rsidRDefault="009E3C60">
      <w:pPr>
        <w:ind w:left="360"/>
      </w:pPr>
    </w:p>
    <w:p w:rsidR="009E3C60" w:rsidRDefault="009E3C60"/>
    <w:p w:rsidR="009E3C60" w:rsidRDefault="00DF2E50">
      <w:pPr>
        <w:spacing w:line="259" w:lineRule="exact"/>
        <w:rPr>
          <w:sz w:val="20"/>
          <w:lang w:val="en-US"/>
        </w:rPr>
      </w:pPr>
      <w:r>
        <w:rPr>
          <w:noProof/>
          <w:lang w:eastAsia="en-CA"/>
        </w:rPr>
        <w:lastRenderedPageBreak/>
        <w:drawing>
          <wp:anchor distT="0" distB="0" distL="114935" distR="114935" simplePos="0" relativeHeight="251652096" behindDoc="0" locked="0" layoutInCell="1" allowOverlap="1">
            <wp:simplePos x="0" y="0"/>
            <wp:positionH relativeFrom="column">
              <wp:posOffset>-19050</wp:posOffset>
            </wp:positionH>
            <wp:positionV relativeFrom="paragraph">
              <wp:posOffset>22225</wp:posOffset>
            </wp:positionV>
            <wp:extent cx="5932170" cy="8094345"/>
            <wp:effectExtent l="0" t="0" r="0" b="1905"/>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0">
                      <a:lum bright="-10000" contrast="40000"/>
                      <a:extLst>
                        <a:ext uri="{28A0092B-C50C-407E-A947-70E740481C1C}">
                          <a14:useLocalDpi xmlns:a14="http://schemas.microsoft.com/office/drawing/2010/main" val="0"/>
                        </a:ext>
                      </a:extLst>
                    </a:blip>
                    <a:srcRect/>
                    <a:stretch>
                      <a:fillRect/>
                    </a:stretch>
                  </pic:blipFill>
                  <pic:spPr bwMode="auto">
                    <a:xfrm>
                      <a:off x="0" y="0"/>
                      <a:ext cx="5932170" cy="80943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9E3C60" w:rsidRDefault="00DF2E50">
      <w:pPr>
        <w:spacing w:line="259" w:lineRule="exact"/>
      </w:pPr>
      <w:r>
        <w:rPr>
          <w:noProof/>
          <w:lang w:eastAsia="en-CA"/>
        </w:rPr>
        <w:lastRenderedPageBreak/>
        <w:drawing>
          <wp:anchor distT="0" distB="0" distL="114935" distR="114935" simplePos="0" relativeHeight="251653120" behindDoc="0" locked="0" layoutInCell="1" allowOverlap="1">
            <wp:simplePos x="0" y="0"/>
            <wp:positionH relativeFrom="column">
              <wp:posOffset>-57150</wp:posOffset>
            </wp:positionH>
            <wp:positionV relativeFrom="paragraph">
              <wp:posOffset>57150</wp:posOffset>
            </wp:positionV>
            <wp:extent cx="5932170" cy="4303395"/>
            <wp:effectExtent l="0" t="0" r="0" b="1905"/>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1">
                      <a:lum bright="-10000" contrast="40000"/>
                      <a:extLst>
                        <a:ext uri="{28A0092B-C50C-407E-A947-70E740481C1C}">
                          <a14:useLocalDpi xmlns:a14="http://schemas.microsoft.com/office/drawing/2010/main" val="0"/>
                        </a:ext>
                      </a:extLst>
                    </a:blip>
                    <a:srcRect/>
                    <a:stretch>
                      <a:fillRect/>
                    </a:stretch>
                  </pic:blipFill>
                  <pic:spPr bwMode="auto">
                    <a:xfrm>
                      <a:off x="0" y="0"/>
                      <a:ext cx="5932170" cy="43033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9E3C60" w:rsidRDefault="009E3C60">
      <w:pPr>
        <w:spacing w:line="259" w:lineRule="exact"/>
      </w:pPr>
    </w:p>
    <w:p w:rsidR="009E3C60" w:rsidRDefault="009E3C60">
      <w:pPr>
        <w:spacing w:line="259" w:lineRule="exact"/>
      </w:pPr>
    </w:p>
    <w:p w:rsidR="009E3C60" w:rsidRDefault="00DF2E50">
      <w:pPr>
        <w:spacing w:line="259" w:lineRule="exact"/>
      </w:pPr>
      <w:r>
        <w:rPr>
          <w:noProof/>
          <w:lang w:eastAsia="en-CA"/>
        </w:rPr>
        <w:drawing>
          <wp:anchor distT="0" distB="0" distL="114935" distR="114935" simplePos="0" relativeHeight="251654144" behindDoc="0" locked="0" layoutInCell="1" allowOverlap="1">
            <wp:simplePos x="0" y="0"/>
            <wp:positionH relativeFrom="column">
              <wp:posOffset>257175</wp:posOffset>
            </wp:positionH>
            <wp:positionV relativeFrom="paragraph">
              <wp:posOffset>149860</wp:posOffset>
            </wp:positionV>
            <wp:extent cx="4963160" cy="1863090"/>
            <wp:effectExtent l="0" t="0" r="8890" b="3810"/>
            <wp:wrapSquare wrapText="r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2">
                      <a:lum bright="-10000" contrast="40000"/>
                      <a:extLst>
                        <a:ext uri="{28A0092B-C50C-407E-A947-70E740481C1C}">
                          <a14:useLocalDpi xmlns:a14="http://schemas.microsoft.com/office/drawing/2010/main" val="0"/>
                        </a:ext>
                      </a:extLst>
                    </a:blip>
                    <a:srcRect/>
                    <a:stretch>
                      <a:fillRect/>
                    </a:stretch>
                  </pic:blipFill>
                  <pic:spPr bwMode="auto">
                    <a:xfrm>
                      <a:off x="0" y="0"/>
                      <a:ext cx="4963160" cy="18630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267BB3">
      <w:pPr>
        <w:pStyle w:val="Title"/>
      </w:pPr>
      <w:r>
        <w:br w:type="page"/>
      </w:r>
      <w:r w:rsidR="009E3C60">
        <w:lastRenderedPageBreak/>
        <w:t>SPEED, ENERGY, AND MASS -THE ULTIMATE SPEED</w:t>
      </w:r>
    </w:p>
    <w:p w:rsidR="009E3C60" w:rsidRDefault="009E3C60">
      <w:pPr>
        <w:spacing w:line="302" w:lineRule="exact"/>
        <w:jc w:val="center"/>
        <w:rPr>
          <w:szCs w:val="26"/>
        </w:rPr>
      </w:pPr>
      <w:r>
        <w:rPr>
          <w:szCs w:val="26"/>
        </w:rPr>
        <w:t>Special Relativity Experiment</w:t>
      </w:r>
    </w:p>
    <w:p w:rsidR="009E3C60" w:rsidRDefault="009E3C60">
      <w:pPr>
        <w:spacing w:line="302" w:lineRule="exact"/>
        <w:rPr>
          <w:sz w:val="26"/>
          <w:szCs w:val="26"/>
        </w:rPr>
      </w:pPr>
    </w:p>
    <w:p w:rsidR="009E3C60" w:rsidRDefault="009E3C60">
      <w:pPr>
        <w:spacing w:line="302" w:lineRule="exact"/>
        <w:rPr>
          <w:b/>
          <w:bCs/>
          <w:sz w:val="26"/>
          <w:szCs w:val="26"/>
        </w:rPr>
      </w:pPr>
      <w:r>
        <w:rPr>
          <w:b/>
          <w:bCs/>
          <w:sz w:val="26"/>
          <w:szCs w:val="26"/>
        </w:rPr>
        <w:t>Introduction:</w:t>
      </w:r>
    </w:p>
    <w:p w:rsidR="009E3C60" w:rsidRDefault="009E3C60">
      <w:pPr>
        <w:spacing w:line="302" w:lineRule="exact"/>
        <w:rPr>
          <w:sz w:val="26"/>
          <w:szCs w:val="26"/>
        </w:rPr>
      </w:pPr>
    </w:p>
    <w:p w:rsidR="009E3C60" w:rsidRDefault="009E3C60">
      <w:pPr>
        <w:rPr>
          <w:szCs w:val="14"/>
        </w:rPr>
      </w:pPr>
      <w:r>
        <w:rPr>
          <w:szCs w:val="14"/>
        </w:rPr>
        <w:t xml:space="preserve">Newton's Laws of Motion tell us that a body will accelerate uniformly under the action of a constant unbalanced force. Thus, the speed of a body initially at rest should increase linearly with time. From Newton's Second Law, where </w:t>
      </w:r>
      <w:r>
        <w:rPr>
          <w:i/>
          <w:iCs/>
          <w:szCs w:val="14"/>
        </w:rPr>
        <w:t>F=ma</w:t>
      </w:r>
      <w:proofErr w:type="gramStart"/>
      <w:r>
        <w:rPr>
          <w:i/>
          <w:iCs/>
          <w:szCs w:val="14"/>
        </w:rPr>
        <w:t>=(</w:t>
      </w:r>
      <w:proofErr w:type="spellStart"/>
      <w:proofErr w:type="gramEnd"/>
      <w:r>
        <w:rPr>
          <w:i/>
          <w:iCs/>
          <w:szCs w:val="14"/>
        </w:rPr>
        <w:t>m</w:t>
      </w:r>
      <w:r>
        <w:rPr>
          <w:rFonts w:ascii="Symbol" w:hAnsi="Symbol"/>
          <w:i/>
          <w:iCs/>
          <w:szCs w:val="14"/>
        </w:rPr>
        <w:t></w:t>
      </w:r>
      <w:r>
        <w:rPr>
          <w:i/>
          <w:iCs/>
          <w:szCs w:val="14"/>
        </w:rPr>
        <w:t>v</w:t>
      </w:r>
      <w:proofErr w:type="spellEnd"/>
      <w:r>
        <w:rPr>
          <w:i/>
          <w:iCs/>
          <w:szCs w:val="14"/>
        </w:rPr>
        <w:t>/</w:t>
      </w:r>
      <w:r>
        <w:rPr>
          <w:rFonts w:ascii="Symbol" w:hAnsi="Symbol"/>
          <w:i/>
          <w:iCs/>
          <w:szCs w:val="14"/>
        </w:rPr>
        <w:t></w:t>
      </w:r>
      <w:r>
        <w:rPr>
          <w:i/>
          <w:iCs/>
          <w:szCs w:val="14"/>
        </w:rPr>
        <w:t xml:space="preserve"> t), </w:t>
      </w:r>
      <w:r>
        <w:rPr>
          <w:szCs w:val="14"/>
        </w:rPr>
        <w:t xml:space="preserve">we see that the change in speed is </w:t>
      </w:r>
      <w:r>
        <w:rPr>
          <w:rFonts w:ascii="Symbol" w:hAnsi="Symbol"/>
          <w:i/>
          <w:iCs/>
          <w:szCs w:val="14"/>
        </w:rPr>
        <w:t></w:t>
      </w:r>
      <w:r>
        <w:rPr>
          <w:i/>
          <w:iCs/>
          <w:szCs w:val="14"/>
        </w:rPr>
        <w:t xml:space="preserve">v </w:t>
      </w:r>
      <w:r>
        <w:rPr>
          <w:szCs w:val="14"/>
        </w:rPr>
        <w:t xml:space="preserve">= </w:t>
      </w:r>
      <w:r>
        <w:rPr>
          <w:i/>
          <w:iCs/>
          <w:szCs w:val="14"/>
        </w:rPr>
        <w:t>(</w:t>
      </w:r>
      <w:proofErr w:type="spellStart"/>
      <w:r>
        <w:rPr>
          <w:i/>
          <w:iCs/>
          <w:szCs w:val="14"/>
        </w:rPr>
        <w:t>Fm</w:t>
      </w:r>
      <w:proofErr w:type="spellEnd"/>
      <w:r>
        <w:rPr>
          <w:i/>
          <w:iCs/>
          <w:szCs w:val="14"/>
        </w:rPr>
        <w:t>/</w:t>
      </w:r>
      <w:r>
        <w:rPr>
          <w:rFonts w:ascii="Symbol" w:hAnsi="Symbol"/>
          <w:i/>
          <w:iCs/>
          <w:szCs w:val="14"/>
        </w:rPr>
        <w:t></w:t>
      </w:r>
      <w:r>
        <w:rPr>
          <w:i/>
          <w:iCs/>
          <w:szCs w:val="14"/>
        </w:rPr>
        <w:t xml:space="preserve">t). </w:t>
      </w:r>
      <w:r>
        <w:rPr>
          <w:szCs w:val="14"/>
        </w:rPr>
        <w:t xml:space="preserve">The longer the force is applied, the longer the body accelerates at a uniform rate and so the faster it goes. There is no upper speed limit in Newtonian mechanics. As long as an unbalanced force acts, the body accelerates at a uniform rate even beyond the speed of light. </w:t>
      </w:r>
    </w:p>
    <w:p w:rsidR="009E3C60" w:rsidRDefault="009E3C60">
      <w:pPr>
        <w:spacing w:line="240" w:lineRule="exact"/>
        <w:rPr>
          <w:szCs w:val="14"/>
        </w:rPr>
      </w:pPr>
    </w:p>
    <w:p w:rsidR="009E3C60" w:rsidRDefault="009E3C60">
      <w:pPr>
        <w:rPr>
          <w:szCs w:val="14"/>
        </w:rPr>
      </w:pPr>
      <w:r>
        <w:rPr>
          <w:szCs w:val="14"/>
        </w:rPr>
        <w:t xml:space="preserve">The situation is not the same in Einstein's relativity. Here, there is an upper limit to speed, and that is the speed of light. </w:t>
      </w:r>
      <w:proofErr w:type="gramStart"/>
      <w:r>
        <w:rPr>
          <w:szCs w:val="14"/>
        </w:rPr>
        <w:t>A constant</w:t>
      </w:r>
      <w:proofErr w:type="gramEnd"/>
      <w:r>
        <w:rPr>
          <w:szCs w:val="14"/>
        </w:rPr>
        <w:t xml:space="preserve"> force acting over time will not produce uniform acceleration when speeds near that of light are approached. Instead, acceleration decreases as relative mass increases and the speed approaches the limit of the speed of light.</w:t>
      </w:r>
    </w:p>
    <w:p w:rsidR="009E3C60" w:rsidRDefault="00DF2E50">
      <w:pPr>
        <w:spacing w:line="240" w:lineRule="exact"/>
        <w:rPr>
          <w:sz w:val="20"/>
          <w:szCs w:val="14"/>
        </w:rPr>
      </w:pPr>
      <w:r>
        <w:rPr>
          <w:noProof/>
          <w:lang w:eastAsia="en-CA"/>
        </w:rPr>
        <w:drawing>
          <wp:anchor distT="0" distB="0" distL="114935" distR="114935" simplePos="0" relativeHeight="251655168" behindDoc="0" locked="0" layoutInCell="1" allowOverlap="1">
            <wp:simplePos x="0" y="0"/>
            <wp:positionH relativeFrom="column">
              <wp:posOffset>2286000</wp:posOffset>
            </wp:positionH>
            <wp:positionV relativeFrom="paragraph">
              <wp:posOffset>101600</wp:posOffset>
            </wp:positionV>
            <wp:extent cx="3566795" cy="1001395"/>
            <wp:effectExtent l="0" t="0" r="0" b="8255"/>
            <wp:wrapSquare wrapText="lef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3">
                      <a:lum bright="-10000" contrast="40000"/>
                      <a:extLst>
                        <a:ext uri="{28A0092B-C50C-407E-A947-70E740481C1C}">
                          <a14:useLocalDpi xmlns:a14="http://schemas.microsoft.com/office/drawing/2010/main" val="0"/>
                        </a:ext>
                      </a:extLst>
                    </a:blip>
                    <a:srcRect/>
                    <a:stretch>
                      <a:fillRect/>
                    </a:stretch>
                  </pic:blipFill>
                  <pic:spPr bwMode="auto">
                    <a:xfrm>
                      <a:off x="0" y="0"/>
                      <a:ext cx="3566795" cy="10013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9E3C60" w:rsidRDefault="009E3C60">
      <w:pPr>
        <w:rPr>
          <w:szCs w:val="14"/>
        </w:rPr>
      </w:pPr>
      <w:r>
        <w:rPr>
          <w:szCs w:val="14"/>
        </w:rPr>
        <w:t xml:space="preserve">Einstein's equations approximate Newtonian equations when speeds are low compared to the speed of light. The following experimental exercise will investigate the energy associated with fast moving electrons. In this assignment you will study actual data from highly accelerated electrons and compare actual speeds with Newtonian predictions. The evidence here will then support Einstein's theory. </w:t>
      </w:r>
    </w:p>
    <w:p w:rsidR="009E3C60" w:rsidRDefault="009E3C60">
      <w:pPr>
        <w:spacing w:line="235" w:lineRule="exact"/>
        <w:rPr>
          <w:szCs w:val="14"/>
        </w:rPr>
      </w:pPr>
    </w:p>
    <w:p w:rsidR="009E3C60" w:rsidRDefault="009E3C60">
      <w:pPr>
        <w:pStyle w:val="Heading1"/>
        <w:tabs>
          <w:tab w:val="left" w:pos="0"/>
        </w:tabs>
        <w:jc w:val="left"/>
      </w:pPr>
      <w:r>
        <w:t>The Ultimate Speed</w:t>
      </w:r>
    </w:p>
    <w:p w:rsidR="009E3C60" w:rsidRDefault="009E3C60">
      <w:pPr>
        <w:spacing w:line="235" w:lineRule="exact"/>
        <w:rPr>
          <w:szCs w:val="14"/>
        </w:rPr>
      </w:pPr>
    </w:p>
    <w:p w:rsidR="009E3C60" w:rsidRDefault="009E3C60">
      <w:pPr>
        <w:rPr>
          <w:szCs w:val="14"/>
        </w:rPr>
      </w:pPr>
      <w:r>
        <w:rPr>
          <w:szCs w:val="14"/>
        </w:rPr>
        <w:t xml:space="preserve">Electrons are relatively light bodies and easily accelerated to very fast speeds. For example, an electron accelerated through a potential difference of 2500 volts in a cathode-ray tube will be moving at a speed of about one-tenth of the speed of light. The effect is much more dramatically illustrated if we can use accelerating potential of about a million volts. A Van de </w:t>
      </w:r>
      <w:proofErr w:type="spellStart"/>
      <w:r>
        <w:rPr>
          <w:szCs w:val="14"/>
        </w:rPr>
        <w:t>Graaff</w:t>
      </w:r>
      <w:proofErr w:type="spellEnd"/>
      <w:r>
        <w:rPr>
          <w:szCs w:val="14"/>
        </w:rPr>
        <w:t xml:space="preserve"> accelerator at the Massachusetts Institute of Technology was used as a source of high voltage for an experiment of this type. The general arrangement is shown below.</w:t>
      </w:r>
    </w:p>
    <w:p w:rsidR="009E3C60" w:rsidRDefault="00DF2E50">
      <w:pPr>
        <w:rPr>
          <w:szCs w:val="14"/>
        </w:rPr>
      </w:pPr>
      <w:r>
        <w:rPr>
          <w:noProof/>
          <w:lang w:eastAsia="en-CA"/>
        </w:rPr>
        <w:drawing>
          <wp:anchor distT="0" distB="0" distL="114935" distR="114935" simplePos="0" relativeHeight="251656192" behindDoc="0" locked="0" layoutInCell="1" allowOverlap="1">
            <wp:simplePos x="0" y="0"/>
            <wp:positionH relativeFrom="column">
              <wp:posOffset>2514600</wp:posOffset>
            </wp:positionH>
            <wp:positionV relativeFrom="paragraph">
              <wp:posOffset>47625</wp:posOffset>
            </wp:positionV>
            <wp:extent cx="3388360" cy="1425575"/>
            <wp:effectExtent l="0" t="0" r="2540" b="3175"/>
            <wp:wrapSquare wrapText="lef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4">
                      <a:lum bright="-10000" contrast="40000"/>
                      <a:extLst>
                        <a:ext uri="{28A0092B-C50C-407E-A947-70E740481C1C}">
                          <a14:useLocalDpi xmlns:a14="http://schemas.microsoft.com/office/drawing/2010/main" val="0"/>
                        </a:ext>
                      </a:extLst>
                    </a:blip>
                    <a:srcRect/>
                    <a:stretch>
                      <a:fillRect/>
                    </a:stretch>
                  </pic:blipFill>
                  <pic:spPr bwMode="auto">
                    <a:xfrm>
                      <a:off x="0" y="0"/>
                      <a:ext cx="3388360" cy="14255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9E3C60">
        <w:rPr>
          <w:szCs w:val="14"/>
        </w:rPr>
        <w:t xml:space="preserve"> </w:t>
      </w:r>
    </w:p>
    <w:p w:rsidR="009E3C60" w:rsidRDefault="009E3C60">
      <w:pPr>
        <w:rPr>
          <w:szCs w:val="14"/>
        </w:rPr>
      </w:pPr>
      <w:r>
        <w:rPr>
          <w:szCs w:val="14"/>
        </w:rPr>
        <w:t xml:space="preserve">Electrons from a hot cathode are accelerated by a large difference in potential maintained by the Van de </w:t>
      </w:r>
      <w:proofErr w:type="spellStart"/>
      <w:r>
        <w:rPr>
          <w:szCs w:val="14"/>
        </w:rPr>
        <w:t>Graaff</w:t>
      </w:r>
      <w:proofErr w:type="spellEnd"/>
      <w:r>
        <w:rPr>
          <w:szCs w:val="14"/>
        </w:rPr>
        <w:t xml:space="preserve">. They emerge from the Van de </w:t>
      </w:r>
      <w:proofErr w:type="spellStart"/>
      <w:r>
        <w:rPr>
          <w:szCs w:val="14"/>
        </w:rPr>
        <w:t>Graaff</w:t>
      </w:r>
      <w:proofErr w:type="spellEnd"/>
      <w:r>
        <w:rPr>
          <w:szCs w:val="14"/>
        </w:rPr>
        <w:t xml:space="preserve"> into a long tube which has no electric field in it. The electrons move down this tube without accelerating, and their speed is found by timing their flight time from </w:t>
      </w:r>
      <w:r>
        <w:rPr>
          <w:i/>
          <w:iCs/>
          <w:szCs w:val="14"/>
        </w:rPr>
        <w:t xml:space="preserve">A </w:t>
      </w:r>
      <w:r>
        <w:rPr>
          <w:szCs w:val="14"/>
        </w:rPr>
        <w:t xml:space="preserve">to </w:t>
      </w:r>
      <w:r>
        <w:rPr>
          <w:i/>
          <w:iCs/>
          <w:szCs w:val="14"/>
        </w:rPr>
        <w:t xml:space="preserve">B. </w:t>
      </w:r>
      <w:r>
        <w:rPr>
          <w:szCs w:val="14"/>
        </w:rPr>
        <w:t>For accurate measurement it is essential that the electrons be emitted in bursts whose duration is short compared with the time of flight. A shutter that will open for extremely short time interval, about 3 x 10</w:t>
      </w:r>
      <w:r>
        <w:rPr>
          <w:szCs w:val="14"/>
          <w:vertAlign w:val="superscript"/>
        </w:rPr>
        <w:t>-9</w:t>
      </w:r>
      <w:r>
        <w:rPr>
          <w:szCs w:val="14"/>
        </w:rPr>
        <w:t xml:space="preserve">s, has been made by placing a grid close to </w:t>
      </w:r>
      <w:r>
        <w:rPr>
          <w:szCs w:val="14"/>
        </w:rPr>
        <w:lastRenderedPageBreak/>
        <w:t>the cathode and keeping it charged negatively until we wish to emit a burst of electrons. We then apply a sharp pulse of positive charge to the grid, and a short burst of electrons will be released. The time of flight is indicated by an oscilloscope; when the burst of electrons pass A and B, electrical pulses are generated and these appear as spikes on the oscilloscope face.</w:t>
      </w:r>
    </w:p>
    <w:p w:rsidR="009E3C60" w:rsidRDefault="00DF2E50">
      <w:pPr>
        <w:rPr>
          <w:sz w:val="20"/>
          <w:szCs w:val="14"/>
        </w:rPr>
      </w:pPr>
      <w:r>
        <w:rPr>
          <w:noProof/>
          <w:lang w:eastAsia="en-CA"/>
        </w:rPr>
        <w:drawing>
          <wp:anchor distT="0" distB="0" distL="114935" distR="114935" simplePos="0" relativeHeight="251660288" behindDoc="0" locked="0" layoutInCell="1" allowOverlap="1">
            <wp:simplePos x="0" y="0"/>
            <wp:positionH relativeFrom="column">
              <wp:posOffset>3543300</wp:posOffset>
            </wp:positionH>
            <wp:positionV relativeFrom="paragraph">
              <wp:posOffset>-525780</wp:posOffset>
            </wp:positionV>
            <wp:extent cx="2072005" cy="923925"/>
            <wp:effectExtent l="0" t="0" r="4445" b="9525"/>
            <wp:wrapSquare wrapText="lef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5">
                      <a:lum bright="-10000" contrast="40000"/>
                      <a:extLst>
                        <a:ext uri="{28A0092B-C50C-407E-A947-70E740481C1C}">
                          <a14:useLocalDpi xmlns:a14="http://schemas.microsoft.com/office/drawing/2010/main" val="0"/>
                        </a:ext>
                      </a:extLst>
                    </a:blip>
                    <a:srcRect/>
                    <a:stretch>
                      <a:fillRect/>
                    </a:stretch>
                  </pic:blipFill>
                  <pic:spPr bwMode="auto">
                    <a:xfrm>
                      <a:off x="0" y="0"/>
                      <a:ext cx="2072005" cy="9239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9E3C60" w:rsidRDefault="009E3C60">
      <w:pPr>
        <w:rPr>
          <w:szCs w:val="14"/>
        </w:rPr>
      </w:pPr>
      <w:r>
        <w:rPr>
          <w:szCs w:val="14"/>
        </w:rPr>
        <w:t xml:space="preserve">All the precautions taken in determining the speed of the electrons assure its correctness. But can we be equally sure of the correctness of the values of kinetic energy of the electrons? The kinetic energy of a particle which starts from rest equals the work done on it, that is, the force </w:t>
      </w:r>
      <w:proofErr w:type="gramStart"/>
      <w:r>
        <w:rPr>
          <w:szCs w:val="14"/>
        </w:rPr>
        <w:t>times</w:t>
      </w:r>
      <w:proofErr w:type="gramEnd"/>
      <w:r>
        <w:rPr>
          <w:szCs w:val="14"/>
        </w:rPr>
        <w:t xml:space="preserve"> distance. The distance is easily measurable. If the speed of the electron would remain low, we could calculate the force by dividing the potential difference between the two terminals of the Van de </w:t>
      </w:r>
      <w:proofErr w:type="spellStart"/>
      <w:r>
        <w:rPr>
          <w:szCs w:val="14"/>
        </w:rPr>
        <w:t>Graaff</w:t>
      </w:r>
      <w:proofErr w:type="spellEnd"/>
      <w:r>
        <w:rPr>
          <w:szCs w:val="14"/>
        </w:rPr>
        <w:t xml:space="preserve"> by the distance between them: </w:t>
      </w:r>
      <w:r>
        <w:rPr>
          <w:i/>
          <w:iCs/>
          <w:szCs w:val="14"/>
        </w:rPr>
        <w:t xml:space="preserve">F </w:t>
      </w:r>
      <w:r>
        <w:rPr>
          <w:szCs w:val="14"/>
        </w:rPr>
        <w:t xml:space="preserve">= </w:t>
      </w:r>
      <w:proofErr w:type="spellStart"/>
      <w:r>
        <w:rPr>
          <w:i/>
          <w:iCs/>
          <w:szCs w:val="14"/>
        </w:rPr>
        <w:t>qV</w:t>
      </w:r>
      <w:proofErr w:type="spellEnd"/>
      <w:r>
        <w:rPr>
          <w:i/>
          <w:iCs/>
          <w:szCs w:val="14"/>
        </w:rPr>
        <w:t xml:space="preserve"> /d </w:t>
      </w:r>
      <w:r>
        <w:rPr>
          <w:szCs w:val="14"/>
        </w:rPr>
        <w:t xml:space="preserve">and so </w:t>
      </w:r>
      <w:proofErr w:type="spellStart"/>
      <w:r>
        <w:rPr>
          <w:i/>
          <w:iCs/>
          <w:szCs w:val="14"/>
        </w:rPr>
        <w:t>E</w:t>
      </w:r>
      <w:r>
        <w:rPr>
          <w:i/>
          <w:iCs/>
          <w:szCs w:val="14"/>
          <w:vertAlign w:val="subscript"/>
        </w:rPr>
        <w:t>k</w:t>
      </w:r>
      <w:proofErr w:type="spellEnd"/>
      <w:r>
        <w:rPr>
          <w:i/>
          <w:iCs/>
          <w:szCs w:val="14"/>
        </w:rPr>
        <w:t xml:space="preserve"> </w:t>
      </w:r>
      <w:r>
        <w:rPr>
          <w:szCs w:val="14"/>
        </w:rPr>
        <w:t xml:space="preserve">= </w:t>
      </w:r>
      <w:r>
        <w:rPr>
          <w:i/>
          <w:iCs/>
          <w:szCs w:val="14"/>
        </w:rPr>
        <w:t>(q V/d</w:t>
      </w:r>
      <w:proofErr w:type="gramStart"/>
      <w:r>
        <w:rPr>
          <w:i/>
          <w:iCs/>
          <w:szCs w:val="14"/>
        </w:rPr>
        <w:t>)d</w:t>
      </w:r>
      <w:proofErr w:type="gramEnd"/>
      <w:r>
        <w:rPr>
          <w:i/>
          <w:iCs/>
          <w:szCs w:val="14"/>
        </w:rPr>
        <w:t xml:space="preserve"> =</w:t>
      </w:r>
      <w:r>
        <w:rPr>
          <w:szCs w:val="14"/>
        </w:rPr>
        <w:t xml:space="preserve"> </w:t>
      </w:r>
      <w:r>
        <w:rPr>
          <w:i/>
          <w:iCs/>
          <w:szCs w:val="14"/>
        </w:rPr>
        <w:t xml:space="preserve">q v. </w:t>
      </w:r>
      <w:r>
        <w:rPr>
          <w:szCs w:val="14"/>
        </w:rPr>
        <w:t xml:space="preserve">Does this relation hold also when the electron moves at speeds close to the speed of light? To check up on this point, an aluminum disc containing a thermocouple was placed near </w:t>
      </w:r>
      <w:r>
        <w:rPr>
          <w:i/>
          <w:iCs/>
          <w:szCs w:val="14"/>
        </w:rPr>
        <w:t xml:space="preserve">B. </w:t>
      </w:r>
      <w:r>
        <w:rPr>
          <w:szCs w:val="14"/>
        </w:rPr>
        <w:t xml:space="preserve">The kinetic energy of the impinging electrons was converted into thermal energy of the disc, and the rise in temperature was measured. From the rise in temperature and the number of electrons hitting the cylinder, the kinetic energy of each electron was calculated and found to agree with the potential energy. </w:t>
      </w:r>
    </w:p>
    <w:p w:rsidR="009E3C60" w:rsidRDefault="009E3C60">
      <w:pPr>
        <w:rPr>
          <w:szCs w:val="14"/>
        </w:rPr>
      </w:pPr>
    </w:p>
    <w:p w:rsidR="009E3C60" w:rsidRDefault="009E3C60">
      <w:pPr>
        <w:pStyle w:val="Heading1"/>
        <w:tabs>
          <w:tab w:val="left" w:pos="0"/>
        </w:tabs>
        <w:jc w:val="left"/>
      </w:pPr>
      <w:r>
        <w:t>The Experiment</w:t>
      </w:r>
    </w:p>
    <w:p w:rsidR="009E3C60" w:rsidRDefault="00DF2E50">
      <w:pPr>
        <w:rPr>
          <w:sz w:val="20"/>
          <w:szCs w:val="14"/>
        </w:rPr>
      </w:pPr>
      <w:r>
        <w:rPr>
          <w:noProof/>
          <w:lang w:eastAsia="en-CA"/>
        </w:rPr>
        <w:drawing>
          <wp:anchor distT="0" distB="0" distL="114935" distR="114935" simplePos="0" relativeHeight="251657216" behindDoc="0" locked="0" layoutInCell="1" allowOverlap="1">
            <wp:simplePos x="0" y="0"/>
            <wp:positionH relativeFrom="column">
              <wp:posOffset>0</wp:posOffset>
            </wp:positionH>
            <wp:positionV relativeFrom="paragraph">
              <wp:posOffset>160020</wp:posOffset>
            </wp:positionV>
            <wp:extent cx="1960880" cy="1626235"/>
            <wp:effectExtent l="0" t="0" r="1270" b="0"/>
            <wp:wrapSquare wrapText="lef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6">
                      <a:lum bright="-10000" contrast="40000"/>
                      <a:extLst>
                        <a:ext uri="{28A0092B-C50C-407E-A947-70E740481C1C}">
                          <a14:useLocalDpi xmlns:a14="http://schemas.microsoft.com/office/drawing/2010/main" val="0"/>
                        </a:ext>
                      </a:extLst>
                    </a:blip>
                    <a:srcRect/>
                    <a:stretch>
                      <a:fillRect/>
                    </a:stretch>
                  </pic:blipFill>
                  <pic:spPr bwMode="auto">
                    <a:xfrm>
                      <a:off x="0" y="0"/>
                      <a:ext cx="1960880" cy="162623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9E3C60" w:rsidRDefault="009E3C60">
      <w:pPr>
        <w:rPr>
          <w:i/>
          <w:iCs/>
          <w:szCs w:val="14"/>
        </w:rPr>
      </w:pPr>
      <w:r>
        <w:rPr>
          <w:szCs w:val="14"/>
        </w:rPr>
        <w:t xml:space="preserve">The experimental results for accelerating electrons are given here. The kinetic energy is calculated in </w:t>
      </w:r>
      <w:r>
        <w:rPr>
          <w:i/>
          <w:iCs/>
          <w:szCs w:val="14"/>
        </w:rPr>
        <w:t xml:space="preserve">mega-electron-volts, </w:t>
      </w:r>
      <w:r>
        <w:rPr>
          <w:szCs w:val="14"/>
        </w:rPr>
        <w:t>and the time is in units of 10</w:t>
      </w:r>
      <w:r>
        <w:rPr>
          <w:szCs w:val="14"/>
          <w:vertAlign w:val="superscript"/>
        </w:rPr>
        <w:t>-8</w:t>
      </w:r>
      <w:r>
        <w:rPr>
          <w:szCs w:val="14"/>
        </w:rPr>
        <w:t xml:space="preserve">s. These time intervals are for the known distance, (l = 8.40 m). You will need to copy the given data and add columns for </w:t>
      </w:r>
      <w:r>
        <w:rPr>
          <w:i/>
          <w:iCs/>
          <w:szCs w:val="14"/>
        </w:rPr>
        <w:t xml:space="preserve">Speed </w:t>
      </w:r>
      <w:r>
        <w:rPr>
          <w:szCs w:val="14"/>
        </w:rPr>
        <w:t xml:space="preserve">in </w:t>
      </w:r>
      <w:r>
        <w:rPr>
          <w:i/>
          <w:iCs/>
          <w:szCs w:val="14"/>
        </w:rPr>
        <w:t xml:space="preserve">m/s, Speed Squared </w:t>
      </w:r>
      <w:r>
        <w:rPr>
          <w:szCs w:val="14"/>
        </w:rPr>
        <w:t xml:space="preserve">in </w:t>
      </w:r>
      <w:r>
        <w:rPr>
          <w:i/>
          <w:iCs/>
          <w:szCs w:val="14"/>
        </w:rPr>
        <w:t>m</w:t>
      </w:r>
      <w:r>
        <w:rPr>
          <w:i/>
          <w:iCs/>
          <w:szCs w:val="14"/>
          <w:vertAlign w:val="superscript"/>
        </w:rPr>
        <w:t>2</w:t>
      </w:r>
      <w:r>
        <w:rPr>
          <w:i/>
          <w:iCs/>
          <w:szCs w:val="14"/>
        </w:rPr>
        <w:t xml:space="preserve"> /s</w:t>
      </w:r>
      <w:r>
        <w:rPr>
          <w:i/>
          <w:iCs/>
          <w:szCs w:val="14"/>
          <w:vertAlign w:val="superscript"/>
        </w:rPr>
        <w:t>2</w:t>
      </w:r>
      <w:r>
        <w:rPr>
          <w:i/>
          <w:iCs/>
          <w:szCs w:val="14"/>
        </w:rPr>
        <w:t xml:space="preserve">, </w:t>
      </w:r>
      <w:r>
        <w:rPr>
          <w:szCs w:val="14"/>
        </w:rPr>
        <w:t xml:space="preserve">and for the </w:t>
      </w:r>
      <w:r>
        <w:rPr>
          <w:i/>
          <w:iCs/>
          <w:szCs w:val="14"/>
        </w:rPr>
        <w:t xml:space="preserve">Ratio of Speed with the Speed of Light, v/c. </w:t>
      </w:r>
    </w:p>
    <w:p w:rsidR="009E3C60" w:rsidRDefault="009E3C60">
      <w:pPr>
        <w:rPr>
          <w:szCs w:val="14"/>
        </w:rPr>
      </w:pPr>
    </w:p>
    <w:p w:rsidR="009E3C60" w:rsidRDefault="009E3C60">
      <w:pPr>
        <w:pStyle w:val="Heading1"/>
        <w:tabs>
          <w:tab w:val="left" w:pos="0"/>
        </w:tabs>
        <w:jc w:val="left"/>
      </w:pPr>
      <w:r>
        <w:t>Graph One</w:t>
      </w:r>
    </w:p>
    <w:p w:rsidR="009E3C60" w:rsidRDefault="009E3C60">
      <w:pPr>
        <w:rPr>
          <w:szCs w:val="14"/>
        </w:rPr>
      </w:pPr>
    </w:p>
    <w:p w:rsidR="009E3C60" w:rsidRDefault="009E3C60">
      <w:pPr>
        <w:rPr>
          <w:szCs w:val="14"/>
        </w:rPr>
      </w:pPr>
      <w:r>
        <w:rPr>
          <w:szCs w:val="14"/>
        </w:rPr>
        <w:t xml:space="preserve">You are to construct a graph of the Square of Speed in </w:t>
      </w:r>
      <w:r>
        <w:rPr>
          <w:i/>
          <w:iCs/>
          <w:szCs w:val="14"/>
        </w:rPr>
        <w:t>m</w:t>
      </w:r>
      <w:r>
        <w:rPr>
          <w:i/>
          <w:iCs/>
          <w:szCs w:val="14"/>
          <w:vertAlign w:val="superscript"/>
        </w:rPr>
        <w:t>2</w:t>
      </w:r>
      <w:r>
        <w:rPr>
          <w:i/>
          <w:iCs/>
          <w:szCs w:val="14"/>
        </w:rPr>
        <w:t xml:space="preserve"> /s</w:t>
      </w:r>
      <w:r>
        <w:rPr>
          <w:i/>
          <w:iCs/>
          <w:szCs w:val="14"/>
          <w:vertAlign w:val="superscript"/>
        </w:rPr>
        <w:t>2</w:t>
      </w:r>
      <w:r>
        <w:rPr>
          <w:i/>
          <w:iCs/>
          <w:szCs w:val="14"/>
        </w:rPr>
        <w:t xml:space="preserve"> </w:t>
      </w:r>
      <w:r>
        <w:rPr>
          <w:szCs w:val="14"/>
        </w:rPr>
        <w:t xml:space="preserve">against Kinetic Energy in </w:t>
      </w:r>
      <w:r>
        <w:rPr>
          <w:i/>
          <w:iCs/>
          <w:szCs w:val="14"/>
        </w:rPr>
        <w:t xml:space="preserve">MeV. </w:t>
      </w:r>
      <w:r>
        <w:rPr>
          <w:szCs w:val="14"/>
        </w:rPr>
        <w:t xml:space="preserve">Plot two lines. First, plot the theoretical line of speed squared in Newtonian mechanics against kinetic energy; assume energy values of 0 </w:t>
      </w:r>
      <w:proofErr w:type="gramStart"/>
      <w:r>
        <w:rPr>
          <w:i/>
          <w:iCs/>
          <w:szCs w:val="14"/>
        </w:rPr>
        <w:t xml:space="preserve">MeV </w:t>
      </w:r>
      <w:r>
        <w:rPr>
          <w:szCs w:val="14"/>
        </w:rPr>
        <w:t>,</w:t>
      </w:r>
      <w:proofErr w:type="gramEnd"/>
      <w:r>
        <w:rPr>
          <w:szCs w:val="14"/>
        </w:rPr>
        <w:t xml:space="preserve"> 0.1 </w:t>
      </w:r>
      <w:r>
        <w:rPr>
          <w:i/>
          <w:iCs/>
          <w:szCs w:val="14"/>
        </w:rPr>
        <w:t xml:space="preserve">MeV, </w:t>
      </w:r>
      <w:r>
        <w:rPr>
          <w:szCs w:val="14"/>
        </w:rPr>
        <w:t xml:space="preserve">0.2 </w:t>
      </w:r>
      <w:r>
        <w:rPr>
          <w:i/>
          <w:iCs/>
          <w:szCs w:val="14"/>
        </w:rPr>
        <w:t xml:space="preserve">MeV </w:t>
      </w:r>
      <w:r>
        <w:rPr>
          <w:szCs w:val="14"/>
        </w:rPr>
        <w:t xml:space="preserve">, 0.3 </w:t>
      </w:r>
      <w:r>
        <w:rPr>
          <w:i/>
          <w:iCs/>
          <w:szCs w:val="14"/>
        </w:rPr>
        <w:t xml:space="preserve">MeV </w:t>
      </w:r>
      <w:r>
        <w:rPr>
          <w:szCs w:val="14"/>
        </w:rPr>
        <w:t xml:space="preserve">, and 0.4 </w:t>
      </w:r>
      <w:r>
        <w:rPr>
          <w:i/>
          <w:iCs/>
          <w:szCs w:val="14"/>
        </w:rPr>
        <w:t xml:space="preserve">MeV </w:t>
      </w:r>
      <w:r>
        <w:rPr>
          <w:szCs w:val="14"/>
        </w:rPr>
        <w:t>only. Here is an example of how to calculate the Newtonian value:</w:t>
      </w:r>
    </w:p>
    <w:p w:rsidR="009E3C60" w:rsidRDefault="00DF2E50">
      <w:pPr>
        <w:rPr>
          <w:sz w:val="20"/>
          <w:szCs w:val="14"/>
        </w:rPr>
      </w:pPr>
      <w:r>
        <w:rPr>
          <w:noProof/>
          <w:lang w:eastAsia="en-CA"/>
        </w:rPr>
        <w:drawing>
          <wp:anchor distT="0" distB="0" distL="114935" distR="114935" simplePos="0" relativeHeight="251658240" behindDoc="0" locked="0" layoutInCell="1" allowOverlap="1">
            <wp:simplePos x="0" y="0"/>
            <wp:positionH relativeFrom="column">
              <wp:posOffset>0</wp:posOffset>
            </wp:positionH>
            <wp:positionV relativeFrom="paragraph">
              <wp:posOffset>46355</wp:posOffset>
            </wp:positionV>
            <wp:extent cx="2953385" cy="979170"/>
            <wp:effectExtent l="0" t="0" r="0" b="0"/>
            <wp:wrapSquare wrapText="left"/>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7">
                      <a:lum bright="-10000" contrast="40000"/>
                      <a:extLst>
                        <a:ext uri="{28A0092B-C50C-407E-A947-70E740481C1C}">
                          <a14:useLocalDpi xmlns:a14="http://schemas.microsoft.com/office/drawing/2010/main" val="0"/>
                        </a:ext>
                      </a:extLst>
                    </a:blip>
                    <a:srcRect/>
                    <a:stretch>
                      <a:fillRect/>
                    </a:stretch>
                  </pic:blipFill>
                  <pic:spPr bwMode="auto">
                    <a:xfrm>
                      <a:off x="0" y="0"/>
                      <a:ext cx="2953385" cy="97917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9E3C60" w:rsidRDefault="009E3C60">
      <w:pPr>
        <w:rPr>
          <w:szCs w:val="14"/>
        </w:rPr>
      </w:pPr>
      <w:r>
        <w:rPr>
          <w:szCs w:val="14"/>
        </w:rPr>
        <w:t xml:space="preserve">Second, on the same axes, plot the experimental values for </w:t>
      </w:r>
      <w:r>
        <w:rPr>
          <w:b/>
          <w:bCs/>
          <w:szCs w:val="14"/>
        </w:rPr>
        <w:t>Speed Squared</w:t>
      </w:r>
      <w:r>
        <w:rPr>
          <w:szCs w:val="14"/>
        </w:rPr>
        <w:t xml:space="preserve"> and </w:t>
      </w:r>
      <w:r>
        <w:rPr>
          <w:b/>
          <w:bCs/>
          <w:szCs w:val="14"/>
        </w:rPr>
        <w:t>Kinetic Energy</w:t>
      </w:r>
      <w:r>
        <w:rPr>
          <w:szCs w:val="14"/>
        </w:rPr>
        <w:t>. Be sure to make your graph as large as possible.</w:t>
      </w:r>
    </w:p>
    <w:p w:rsidR="009E3C60" w:rsidRDefault="009E3C60">
      <w:pPr>
        <w:rPr>
          <w:szCs w:val="14"/>
        </w:rPr>
      </w:pPr>
    </w:p>
    <w:p w:rsidR="009E3C60" w:rsidRDefault="009E3C60">
      <w:pPr>
        <w:rPr>
          <w:szCs w:val="14"/>
        </w:rPr>
      </w:pPr>
      <w:r>
        <w:rPr>
          <w:szCs w:val="14"/>
        </w:rPr>
        <w:t xml:space="preserve">In classical Newtonian mechanics, kinetic energy is </w:t>
      </w:r>
      <w:proofErr w:type="spellStart"/>
      <w:r>
        <w:rPr>
          <w:i/>
          <w:iCs/>
          <w:szCs w:val="14"/>
        </w:rPr>
        <w:t>E</w:t>
      </w:r>
      <w:r>
        <w:rPr>
          <w:i/>
          <w:iCs/>
          <w:szCs w:val="14"/>
          <w:vertAlign w:val="subscript"/>
        </w:rPr>
        <w:t>k</w:t>
      </w:r>
      <w:proofErr w:type="spellEnd"/>
      <w:r>
        <w:rPr>
          <w:i/>
          <w:iCs/>
          <w:szCs w:val="14"/>
        </w:rPr>
        <w:t xml:space="preserve"> </w:t>
      </w:r>
      <w:r>
        <w:rPr>
          <w:szCs w:val="14"/>
        </w:rPr>
        <w:t xml:space="preserve">= </w:t>
      </w:r>
      <w:r>
        <w:rPr>
          <w:i/>
          <w:iCs/>
          <w:szCs w:val="14"/>
        </w:rPr>
        <w:t>1/2(mv</w:t>
      </w:r>
      <w:r>
        <w:rPr>
          <w:i/>
          <w:iCs/>
          <w:szCs w:val="14"/>
          <w:vertAlign w:val="superscript"/>
        </w:rPr>
        <w:t>2</w:t>
      </w:r>
      <w:r>
        <w:rPr>
          <w:i/>
          <w:iCs/>
          <w:szCs w:val="14"/>
        </w:rPr>
        <w:t xml:space="preserve">), </w:t>
      </w:r>
      <w:r>
        <w:rPr>
          <w:szCs w:val="14"/>
        </w:rPr>
        <w:t xml:space="preserve">and this predicts that speed squared should be proportional to the kinetic energy, </w:t>
      </w:r>
      <w:r>
        <w:rPr>
          <w:i/>
          <w:iCs/>
          <w:szCs w:val="14"/>
        </w:rPr>
        <w:t>v</w:t>
      </w:r>
      <w:r>
        <w:rPr>
          <w:i/>
          <w:iCs/>
          <w:szCs w:val="14"/>
          <w:vertAlign w:val="superscript"/>
        </w:rPr>
        <w:t>2</w:t>
      </w:r>
      <w:r>
        <w:rPr>
          <w:i/>
          <w:iCs/>
          <w:szCs w:val="14"/>
        </w:rPr>
        <w:t xml:space="preserve"> </w:t>
      </w:r>
      <w:proofErr w:type="gramStart"/>
      <w:r>
        <w:rPr>
          <w:rFonts w:ascii="Symbol" w:hAnsi="Symbol"/>
          <w:i/>
          <w:iCs/>
          <w:szCs w:val="14"/>
        </w:rPr>
        <w:t></w:t>
      </w:r>
      <w:r>
        <w:rPr>
          <w:szCs w:val="14"/>
        </w:rPr>
        <w:t xml:space="preserve">  </w:t>
      </w:r>
      <w:proofErr w:type="spellStart"/>
      <w:r>
        <w:rPr>
          <w:i/>
          <w:iCs/>
          <w:szCs w:val="14"/>
        </w:rPr>
        <w:t>E</w:t>
      </w:r>
      <w:r>
        <w:rPr>
          <w:i/>
          <w:iCs/>
          <w:szCs w:val="14"/>
          <w:vertAlign w:val="subscript"/>
        </w:rPr>
        <w:t>k</w:t>
      </w:r>
      <w:proofErr w:type="spellEnd"/>
      <w:proofErr w:type="gramEnd"/>
      <w:r>
        <w:rPr>
          <w:szCs w:val="14"/>
        </w:rPr>
        <w:t xml:space="preserve">. A graph of speed squared against kinetic energy should then be a straight line. When you plot the experimental values you will find that this relationship does not hold. Experiments involving speeds close to the speed of light do not disprove the laws of classical physics; they only point out that these laws cannot be simply extrapolated without bounds, but </w:t>
      </w:r>
      <w:r>
        <w:rPr>
          <w:szCs w:val="14"/>
        </w:rPr>
        <w:lastRenderedPageBreak/>
        <w:t>must be modified at high speeds because of the special role played by the speed of light. Comment on what your graph reveals.</w:t>
      </w:r>
    </w:p>
    <w:p w:rsidR="009E3C60" w:rsidRDefault="009E3C60">
      <w:pPr>
        <w:rPr>
          <w:szCs w:val="14"/>
        </w:rPr>
      </w:pPr>
    </w:p>
    <w:p w:rsidR="009E3C60" w:rsidRDefault="009E3C60">
      <w:pPr>
        <w:pStyle w:val="Heading1"/>
        <w:tabs>
          <w:tab w:val="left" w:pos="0"/>
        </w:tabs>
        <w:jc w:val="left"/>
      </w:pPr>
      <w:r>
        <w:t>Graph Two</w:t>
      </w:r>
    </w:p>
    <w:p w:rsidR="009E3C60" w:rsidRDefault="009E3C60">
      <w:pPr>
        <w:rPr>
          <w:szCs w:val="14"/>
        </w:rPr>
      </w:pPr>
    </w:p>
    <w:p w:rsidR="009E3C60" w:rsidRDefault="00DF2E50">
      <w:pPr>
        <w:rPr>
          <w:szCs w:val="14"/>
        </w:rPr>
      </w:pPr>
      <w:r>
        <w:rPr>
          <w:noProof/>
          <w:lang w:eastAsia="en-CA"/>
        </w:rPr>
        <w:drawing>
          <wp:anchor distT="0" distB="0" distL="114935" distR="114935" simplePos="0" relativeHeight="251659264" behindDoc="0" locked="0" layoutInCell="1" allowOverlap="1">
            <wp:simplePos x="0" y="0"/>
            <wp:positionH relativeFrom="column">
              <wp:posOffset>2971800</wp:posOffset>
            </wp:positionH>
            <wp:positionV relativeFrom="paragraph">
              <wp:posOffset>449580</wp:posOffset>
            </wp:positionV>
            <wp:extent cx="2696845" cy="1012825"/>
            <wp:effectExtent l="0" t="0" r="8255" b="0"/>
            <wp:wrapSquare wrapText="lef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8">
                      <a:lum bright="-10000" contrast="40000"/>
                      <a:extLst>
                        <a:ext uri="{28A0092B-C50C-407E-A947-70E740481C1C}">
                          <a14:useLocalDpi xmlns:a14="http://schemas.microsoft.com/office/drawing/2010/main" val="0"/>
                        </a:ext>
                      </a:extLst>
                    </a:blip>
                    <a:srcRect/>
                    <a:stretch>
                      <a:fillRect/>
                    </a:stretch>
                  </pic:blipFill>
                  <pic:spPr bwMode="auto">
                    <a:xfrm>
                      <a:off x="0" y="0"/>
                      <a:ext cx="2696845" cy="10128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9E3C60">
        <w:rPr>
          <w:szCs w:val="14"/>
        </w:rPr>
        <w:t xml:space="preserve">Draw a second graph, this time of </w:t>
      </w:r>
      <w:r w:rsidR="009E3C60">
        <w:rPr>
          <w:b/>
          <w:bCs/>
          <w:szCs w:val="14"/>
        </w:rPr>
        <w:t>Kinetic Energy</w:t>
      </w:r>
      <w:r w:rsidR="009E3C60">
        <w:rPr>
          <w:szCs w:val="14"/>
        </w:rPr>
        <w:t xml:space="preserve">, </w:t>
      </w:r>
      <w:proofErr w:type="spellStart"/>
      <w:r w:rsidR="009E3C60">
        <w:rPr>
          <w:i/>
          <w:iCs/>
          <w:szCs w:val="14"/>
        </w:rPr>
        <w:t>E</w:t>
      </w:r>
      <w:r w:rsidR="009E3C60">
        <w:rPr>
          <w:i/>
          <w:iCs/>
          <w:szCs w:val="14"/>
          <w:vertAlign w:val="subscript"/>
        </w:rPr>
        <w:t>k</w:t>
      </w:r>
      <w:proofErr w:type="spellEnd"/>
      <w:r w:rsidR="009E3C60">
        <w:rPr>
          <w:szCs w:val="14"/>
        </w:rPr>
        <w:t xml:space="preserve"> in </w:t>
      </w:r>
      <w:r w:rsidR="009E3C60">
        <w:rPr>
          <w:i/>
          <w:iCs/>
          <w:szCs w:val="14"/>
        </w:rPr>
        <w:t xml:space="preserve">MeV, </w:t>
      </w:r>
      <w:r w:rsidR="009E3C60">
        <w:rPr>
          <w:szCs w:val="14"/>
        </w:rPr>
        <w:t xml:space="preserve">against the </w:t>
      </w:r>
      <w:r w:rsidR="009E3C60">
        <w:rPr>
          <w:b/>
          <w:bCs/>
          <w:szCs w:val="14"/>
        </w:rPr>
        <w:t>Ratio of the Electron's Speed to the Speed or Light</w:t>
      </w:r>
      <w:r w:rsidR="009E3C60">
        <w:rPr>
          <w:szCs w:val="14"/>
        </w:rPr>
        <w:t xml:space="preserve">, </w:t>
      </w:r>
      <w:r w:rsidR="009E3C60">
        <w:rPr>
          <w:i/>
          <w:iCs/>
          <w:szCs w:val="14"/>
        </w:rPr>
        <w:t xml:space="preserve">v/c. </w:t>
      </w:r>
      <w:r w:rsidR="009E3C60">
        <w:rPr>
          <w:szCs w:val="14"/>
        </w:rPr>
        <w:t xml:space="preserve">Plot both the experimental values as calculated and the classical Newtonian values. For a better appreciation of the difference, allow the </w:t>
      </w:r>
      <w:r w:rsidR="009E3C60">
        <w:rPr>
          <w:i/>
          <w:iCs/>
          <w:szCs w:val="14"/>
        </w:rPr>
        <w:t xml:space="preserve">v/c </w:t>
      </w:r>
      <w:r w:rsidR="009E3C60">
        <w:rPr>
          <w:szCs w:val="14"/>
        </w:rPr>
        <w:t xml:space="preserve">scale to go from zero to 1.2. Comment about the experimental result and appreciate how there is a limit to the </w:t>
      </w:r>
      <w:r w:rsidR="009E3C60">
        <w:rPr>
          <w:i/>
          <w:iCs/>
          <w:szCs w:val="14"/>
        </w:rPr>
        <w:t xml:space="preserve">v/c </w:t>
      </w:r>
      <w:r w:rsidR="009E3C60">
        <w:rPr>
          <w:szCs w:val="14"/>
        </w:rPr>
        <w:t>ratio.</w:t>
      </w:r>
    </w:p>
    <w:p w:rsidR="009E3C60" w:rsidRDefault="009E3C60">
      <w:pPr>
        <w:rPr>
          <w:szCs w:val="14"/>
        </w:rPr>
      </w:pPr>
    </w:p>
    <w:p w:rsidR="009E3C60" w:rsidRDefault="009E3C60">
      <w:pPr>
        <w:rPr>
          <w:rFonts w:ascii="Symbol" w:hAnsi="Symbol"/>
        </w:rPr>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9E3C60">
      <w:pPr>
        <w:spacing w:line="259" w:lineRule="exact"/>
      </w:pPr>
    </w:p>
    <w:p w:rsidR="009E3C60" w:rsidRDefault="00267BB3">
      <w:pPr>
        <w:pStyle w:val="Heading1"/>
        <w:tabs>
          <w:tab w:val="left" w:pos="0"/>
        </w:tabs>
        <w:spacing w:line="225" w:lineRule="exact"/>
        <w:rPr>
          <w:szCs w:val="18"/>
          <w:u w:val="single"/>
        </w:rPr>
      </w:pPr>
      <w:r>
        <w:rPr>
          <w:szCs w:val="18"/>
          <w:u w:val="single"/>
        </w:rPr>
        <w:br w:type="page"/>
      </w:r>
      <w:r w:rsidR="009E3C60">
        <w:rPr>
          <w:szCs w:val="18"/>
          <w:u w:val="single"/>
        </w:rPr>
        <w:lastRenderedPageBreak/>
        <w:t>Half-Life</w:t>
      </w:r>
    </w:p>
    <w:p w:rsidR="009E3C60" w:rsidRDefault="009E3C60">
      <w:pPr>
        <w:spacing w:line="225" w:lineRule="exact"/>
        <w:rPr>
          <w:szCs w:val="18"/>
        </w:rPr>
      </w:pPr>
    </w:p>
    <w:p w:rsidR="009E3C60" w:rsidRDefault="009E3C60">
      <w:pPr>
        <w:spacing w:line="225" w:lineRule="exact"/>
        <w:rPr>
          <w:szCs w:val="18"/>
        </w:rPr>
      </w:pPr>
    </w:p>
    <w:p w:rsidR="009E3C60" w:rsidRDefault="009E3C60">
      <w:pPr>
        <w:spacing w:line="225" w:lineRule="exact"/>
        <w:rPr>
          <w:szCs w:val="18"/>
        </w:rPr>
      </w:pPr>
      <w:r>
        <w:rPr>
          <w:szCs w:val="18"/>
        </w:rPr>
        <w:tab/>
        <w:t>By using a large quantity of dice it is possible to determine the half-life for a particular number to appear face-up on the dice as they are consecutively rolled. The experimentally determined half-life can also be compared to a theoretical value determined through calculation.</w:t>
      </w:r>
    </w:p>
    <w:p w:rsidR="009E3C60" w:rsidRDefault="009E3C60">
      <w:pPr>
        <w:spacing w:line="225" w:lineRule="exact"/>
        <w:rPr>
          <w:szCs w:val="18"/>
        </w:rPr>
      </w:pPr>
    </w:p>
    <w:p w:rsidR="009E3C60" w:rsidRDefault="009E3C60">
      <w:pPr>
        <w:spacing w:line="225" w:lineRule="exact"/>
        <w:rPr>
          <w:szCs w:val="18"/>
        </w:rPr>
      </w:pPr>
    </w:p>
    <w:p w:rsidR="009E3C60" w:rsidRDefault="009E3C60">
      <w:pPr>
        <w:spacing w:line="225" w:lineRule="exact"/>
        <w:rPr>
          <w:szCs w:val="18"/>
        </w:rPr>
      </w:pPr>
      <w:r>
        <w:rPr>
          <w:b/>
          <w:bCs/>
          <w:szCs w:val="18"/>
        </w:rPr>
        <w:t xml:space="preserve">Materials: </w:t>
      </w:r>
      <w:r>
        <w:rPr>
          <w:szCs w:val="18"/>
        </w:rPr>
        <w:t>dice, large unbreakable container</w:t>
      </w:r>
    </w:p>
    <w:p w:rsidR="009E3C60" w:rsidRDefault="009E3C60">
      <w:pPr>
        <w:spacing w:line="225" w:lineRule="exact"/>
        <w:rPr>
          <w:szCs w:val="18"/>
        </w:rPr>
      </w:pPr>
    </w:p>
    <w:p w:rsidR="009E3C60" w:rsidRDefault="009E3C60">
      <w:pPr>
        <w:spacing w:line="225" w:lineRule="exact"/>
        <w:rPr>
          <w:b/>
          <w:bCs/>
          <w:szCs w:val="18"/>
        </w:rPr>
      </w:pPr>
      <w:r>
        <w:rPr>
          <w:b/>
          <w:bCs/>
          <w:szCs w:val="18"/>
        </w:rPr>
        <w:t>Procedure:</w:t>
      </w:r>
    </w:p>
    <w:p w:rsidR="009E3C60" w:rsidRDefault="009E3C60">
      <w:pPr>
        <w:spacing w:line="225" w:lineRule="exact"/>
        <w:rPr>
          <w:b/>
          <w:bCs/>
          <w:szCs w:val="18"/>
        </w:rPr>
      </w:pPr>
    </w:p>
    <w:p w:rsidR="009E3C60" w:rsidRDefault="009E3C60">
      <w:pPr>
        <w:numPr>
          <w:ilvl w:val="0"/>
          <w:numId w:val="30"/>
        </w:numPr>
        <w:tabs>
          <w:tab w:val="left" w:pos="0"/>
        </w:tabs>
        <w:spacing w:line="225" w:lineRule="exact"/>
        <w:rPr>
          <w:szCs w:val="18"/>
        </w:rPr>
      </w:pPr>
      <w:r>
        <w:rPr>
          <w:szCs w:val="18"/>
        </w:rPr>
        <w:t>Initially count out a fairly large number of dice (at least 100)</w:t>
      </w:r>
    </w:p>
    <w:p w:rsidR="009E3C60" w:rsidRDefault="009E3C60">
      <w:pPr>
        <w:numPr>
          <w:ilvl w:val="0"/>
          <w:numId w:val="30"/>
        </w:numPr>
        <w:tabs>
          <w:tab w:val="left" w:pos="0"/>
        </w:tabs>
        <w:spacing w:line="225" w:lineRule="exact"/>
        <w:rPr>
          <w:szCs w:val="18"/>
        </w:rPr>
      </w:pPr>
      <w:r>
        <w:rPr>
          <w:szCs w:val="18"/>
        </w:rPr>
        <w:t xml:space="preserve">Select one of the die numbers to represent </w:t>
      </w:r>
      <w:proofErr w:type="gramStart"/>
      <w:r>
        <w:rPr>
          <w:szCs w:val="18"/>
        </w:rPr>
        <w:t>a decay</w:t>
      </w:r>
      <w:proofErr w:type="gramEnd"/>
      <w:r>
        <w:rPr>
          <w:szCs w:val="18"/>
        </w:rPr>
        <w:t>.</w:t>
      </w:r>
    </w:p>
    <w:p w:rsidR="009E3C60" w:rsidRDefault="009E3C60">
      <w:pPr>
        <w:numPr>
          <w:ilvl w:val="0"/>
          <w:numId w:val="30"/>
        </w:numPr>
        <w:tabs>
          <w:tab w:val="left" w:pos="0"/>
        </w:tabs>
        <w:spacing w:line="225" w:lineRule="exact"/>
        <w:rPr>
          <w:szCs w:val="18"/>
        </w:rPr>
      </w:pPr>
      <w:r>
        <w:rPr>
          <w:szCs w:val="18"/>
        </w:rPr>
        <w:t>Place all of the dice into the container.</w:t>
      </w:r>
    </w:p>
    <w:p w:rsidR="009E3C60" w:rsidRDefault="009E3C60">
      <w:pPr>
        <w:numPr>
          <w:ilvl w:val="0"/>
          <w:numId w:val="30"/>
        </w:numPr>
        <w:tabs>
          <w:tab w:val="left" w:pos="0"/>
        </w:tabs>
        <w:spacing w:line="225" w:lineRule="exact"/>
        <w:rPr>
          <w:szCs w:val="18"/>
        </w:rPr>
      </w:pPr>
      <w:r>
        <w:rPr>
          <w:szCs w:val="18"/>
        </w:rPr>
        <w:t>Allow a group of students to shake the container and dump all of the dice onto the floor or table-top. Avoid collisions with objects other than the dice themselves.</w:t>
      </w:r>
    </w:p>
    <w:p w:rsidR="009E3C60" w:rsidRDefault="009E3C60">
      <w:pPr>
        <w:numPr>
          <w:ilvl w:val="0"/>
          <w:numId w:val="30"/>
        </w:numPr>
        <w:tabs>
          <w:tab w:val="left" w:pos="0"/>
        </w:tabs>
        <w:spacing w:line="225" w:lineRule="exact"/>
        <w:rPr>
          <w:szCs w:val="18"/>
        </w:rPr>
      </w:pPr>
      <w:r>
        <w:rPr>
          <w:szCs w:val="18"/>
        </w:rPr>
        <w:t>Count and record the number of dice that have “decayed” and “</w:t>
      </w:r>
      <w:proofErr w:type="spellStart"/>
      <w:r>
        <w:rPr>
          <w:szCs w:val="18"/>
        </w:rPr>
        <w:t>undecayed</w:t>
      </w:r>
      <w:proofErr w:type="spellEnd"/>
      <w:r>
        <w:rPr>
          <w:szCs w:val="18"/>
        </w:rPr>
        <w:t>”. Record this as roll number 1.</w:t>
      </w:r>
    </w:p>
    <w:p w:rsidR="009E3C60" w:rsidRDefault="009E3C60">
      <w:pPr>
        <w:numPr>
          <w:ilvl w:val="0"/>
          <w:numId w:val="30"/>
        </w:numPr>
        <w:tabs>
          <w:tab w:val="left" w:pos="0"/>
        </w:tabs>
        <w:spacing w:line="225" w:lineRule="exact"/>
        <w:rPr>
          <w:szCs w:val="18"/>
        </w:rPr>
      </w:pPr>
      <w:r>
        <w:rPr>
          <w:szCs w:val="18"/>
        </w:rPr>
        <w:t>Place the “</w:t>
      </w:r>
      <w:proofErr w:type="spellStart"/>
      <w:r>
        <w:rPr>
          <w:szCs w:val="18"/>
        </w:rPr>
        <w:t>undecayed</w:t>
      </w:r>
      <w:proofErr w:type="spellEnd"/>
      <w:r>
        <w:rPr>
          <w:szCs w:val="18"/>
        </w:rPr>
        <w:t>” dice back into the container and pass it to another group of students to repeat procedures #4 and #5. Put the “decayed” dice aside.</w:t>
      </w:r>
    </w:p>
    <w:p w:rsidR="009E3C60" w:rsidRDefault="009E3C60">
      <w:pPr>
        <w:numPr>
          <w:ilvl w:val="0"/>
          <w:numId w:val="30"/>
        </w:numPr>
        <w:tabs>
          <w:tab w:val="left" w:pos="0"/>
        </w:tabs>
        <w:spacing w:line="225" w:lineRule="exact"/>
        <w:rPr>
          <w:szCs w:val="18"/>
        </w:rPr>
      </w:pPr>
      <w:r>
        <w:rPr>
          <w:szCs w:val="18"/>
        </w:rPr>
        <w:t>Repeat this process many times (about 20-25) or until all dice have decayed.</w:t>
      </w:r>
    </w:p>
    <w:p w:rsidR="009E3C60" w:rsidRDefault="009E3C60">
      <w:pPr>
        <w:numPr>
          <w:ilvl w:val="0"/>
          <w:numId w:val="30"/>
        </w:numPr>
        <w:tabs>
          <w:tab w:val="left" w:pos="0"/>
        </w:tabs>
        <w:spacing w:line="225" w:lineRule="exact"/>
        <w:rPr>
          <w:szCs w:val="18"/>
        </w:rPr>
      </w:pPr>
      <w:r>
        <w:rPr>
          <w:szCs w:val="18"/>
        </w:rPr>
        <w:t xml:space="preserve">Plot a graph of the # of </w:t>
      </w:r>
      <w:proofErr w:type="spellStart"/>
      <w:r>
        <w:rPr>
          <w:szCs w:val="18"/>
        </w:rPr>
        <w:t>undecayed</w:t>
      </w:r>
      <w:proofErr w:type="spellEnd"/>
      <w:r>
        <w:rPr>
          <w:szCs w:val="18"/>
        </w:rPr>
        <w:t xml:space="preserve"> dice against roll number. </w:t>
      </w:r>
      <w:r>
        <w:rPr>
          <w:b/>
          <w:bCs/>
          <w:szCs w:val="18"/>
        </w:rPr>
        <w:t>Note:</w:t>
      </w:r>
      <w:r>
        <w:rPr>
          <w:szCs w:val="18"/>
        </w:rPr>
        <w:t xml:space="preserve"> Initially the dice were not rolled but only counted and this is roll number zero.</w:t>
      </w:r>
    </w:p>
    <w:p w:rsidR="009E3C60" w:rsidRDefault="009E3C60">
      <w:pPr>
        <w:numPr>
          <w:ilvl w:val="0"/>
          <w:numId w:val="30"/>
        </w:numPr>
        <w:tabs>
          <w:tab w:val="left" w:pos="0"/>
        </w:tabs>
        <w:spacing w:line="225" w:lineRule="exact"/>
        <w:rPr>
          <w:szCs w:val="18"/>
        </w:rPr>
      </w:pPr>
      <w:r>
        <w:rPr>
          <w:szCs w:val="18"/>
        </w:rPr>
        <w:t>If there is time, repeat procedures 1-8 with many more dice (approximately double)</w:t>
      </w:r>
    </w:p>
    <w:p w:rsidR="009E3C60" w:rsidRDefault="009E3C60">
      <w:pPr>
        <w:spacing w:line="225" w:lineRule="exact"/>
        <w:rPr>
          <w:szCs w:val="18"/>
        </w:rPr>
      </w:pPr>
    </w:p>
    <w:p w:rsidR="009E3C60" w:rsidRDefault="009E3C60">
      <w:pPr>
        <w:spacing w:line="225" w:lineRule="exact"/>
        <w:rPr>
          <w:b/>
          <w:bCs/>
          <w:szCs w:val="18"/>
        </w:rPr>
      </w:pPr>
      <w:r>
        <w:rPr>
          <w:b/>
          <w:bCs/>
          <w:szCs w:val="18"/>
        </w:rPr>
        <w:t>Analysis:</w:t>
      </w:r>
    </w:p>
    <w:p w:rsidR="009E3C60" w:rsidRDefault="009E3C60">
      <w:pPr>
        <w:spacing w:line="225" w:lineRule="exact"/>
        <w:rPr>
          <w:szCs w:val="18"/>
        </w:rPr>
      </w:pPr>
    </w:p>
    <w:p w:rsidR="009E3C60" w:rsidRDefault="009E3C60">
      <w:pPr>
        <w:numPr>
          <w:ilvl w:val="0"/>
          <w:numId w:val="49"/>
        </w:numPr>
        <w:tabs>
          <w:tab w:val="left" w:pos="0"/>
        </w:tabs>
        <w:spacing w:line="225" w:lineRule="exact"/>
        <w:rPr>
          <w:szCs w:val="18"/>
        </w:rPr>
      </w:pPr>
      <w:r>
        <w:rPr>
          <w:szCs w:val="18"/>
        </w:rPr>
        <w:t xml:space="preserve">Determine the average half-life of the rolled dice from your graph. Do this by averaging the number of rolls required to reduce the </w:t>
      </w:r>
      <w:proofErr w:type="spellStart"/>
      <w:r>
        <w:rPr>
          <w:szCs w:val="18"/>
        </w:rPr>
        <w:t>undecayed</w:t>
      </w:r>
      <w:proofErr w:type="spellEnd"/>
      <w:r>
        <w:rPr>
          <w:szCs w:val="18"/>
        </w:rPr>
        <w:t xml:space="preserve"> dice to one-half (the 1</w:t>
      </w:r>
      <w:r>
        <w:rPr>
          <w:szCs w:val="18"/>
          <w:vertAlign w:val="superscript"/>
        </w:rPr>
        <w:t>st</w:t>
      </w:r>
      <w:r>
        <w:rPr>
          <w:szCs w:val="18"/>
        </w:rPr>
        <w:t xml:space="preserve"> half-life), the number of additional roles required to reduce this half by half (2</w:t>
      </w:r>
      <w:r>
        <w:rPr>
          <w:szCs w:val="18"/>
          <w:vertAlign w:val="superscript"/>
        </w:rPr>
        <w:t>nd</w:t>
      </w:r>
      <w:r>
        <w:rPr>
          <w:szCs w:val="18"/>
        </w:rPr>
        <w:t xml:space="preserve"> half-life), etc. You should use at least 4 or 5 half-lives in your calculation.</w:t>
      </w:r>
    </w:p>
    <w:p w:rsidR="009E3C60" w:rsidRDefault="009E3C60">
      <w:pPr>
        <w:numPr>
          <w:ilvl w:val="0"/>
          <w:numId w:val="49"/>
        </w:numPr>
        <w:tabs>
          <w:tab w:val="left" w:pos="0"/>
        </w:tabs>
        <w:spacing w:line="225" w:lineRule="exact"/>
        <w:rPr>
          <w:szCs w:val="18"/>
        </w:rPr>
      </w:pPr>
      <w:r>
        <w:rPr>
          <w:szCs w:val="18"/>
        </w:rPr>
        <w:t>Compare the graph shapes and the average half-lives from various experiments that used different numbers of starting dice (if time allows).</w:t>
      </w:r>
    </w:p>
    <w:p w:rsidR="009E3C60" w:rsidRDefault="009E3C60">
      <w:pPr>
        <w:numPr>
          <w:ilvl w:val="0"/>
          <w:numId w:val="49"/>
        </w:numPr>
        <w:tabs>
          <w:tab w:val="left" w:pos="0"/>
        </w:tabs>
        <w:spacing w:line="225" w:lineRule="exact"/>
        <w:rPr>
          <w:szCs w:val="18"/>
        </w:rPr>
      </w:pPr>
      <w:r>
        <w:rPr>
          <w:szCs w:val="18"/>
        </w:rPr>
        <w:t>Compare your most reliable half-life value with the theoretically determined one. Try to estimate a value through reasoning and perhaps trial and error if your mathematics is insufficient. Hint: Logarithms are very useful in the theoretical calculation.</w:t>
      </w:r>
    </w:p>
    <w:p w:rsidR="009E3C60" w:rsidRDefault="009E3C60">
      <w:pPr>
        <w:spacing w:line="225" w:lineRule="exact"/>
        <w:rPr>
          <w:szCs w:val="18"/>
        </w:rPr>
      </w:pPr>
    </w:p>
    <w:p w:rsidR="009E3C60" w:rsidRDefault="009E3C60">
      <w:pPr>
        <w:spacing w:line="225" w:lineRule="exact"/>
        <w:rPr>
          <w:b/>
          <w:bCs/>
          <w:szCs w:val="18"/>
        </w:rPr>
      </w:pPr>
    </w:p>
    <w:p w:rsidR="009E3C60" w:rsidRDefault="009E3C60">
      <w:pPr>
        <w:spacing w:line="225" w:lineRule="exact"/>
        <w:rPr>
          <w:b/>
          <w:bCs/>
          <w:szCs w:val="18"/>
        </w:rPr>
      </w:pPr>
    </w:p>
    <w:p w:rsidR="009E3C60" w:rsidRDefault="009E3C60">
      <w:pPr>
        <w:spacing w:line="225" w:lineRule="exact"/>
        <w:rPr>
          <w:b/>
          <w:bCs/>
          <w:szCs w:val="18"/>
        </w:rPr>
      </w:pPr>
    </w:p>
    <w:p w:rsidR="009E3C60" w:rsidRDefault="009E3C60">
      <w:pPr>
        <w:spacing w:line="225" w:lineRule="exact"/>
        <w:rPr>
          <w:b/>
          <w:bCs/>
          <w:szCs w:val="18"/>
        </w:rPr>
      </w:pPr>
    </w:p>
    <w:p w:rsidR="009E3C60" w:rsidRDefault="009E3C60">
      <w:pPr>
        <w:spacing w:line="225" w:lineRule="exact"/>
        <w:rPr>
          <w:b/>
          <w:bCs/>
          <w:szCs w:val="18"/>
        </w:rPr>
      </w:pPr>
    </w:p>
    <w:p w:rsidR="009E3C60" w:rsidRDefault="009E3C60">
      <w:pPr>
        <w:spacing w:line="225" w:lineRule="exact"/>
        <w:rPr>
          <w:b/>
          <w:bCs/>
          <w:szCs w:val="18"/>
        </w:rPr>
      </w:pPr>
    </w:p>
    <w:p w:rsidR="009E3C60" w:rsidRDefault="009E3C60">
      <w:pPr>
        <w:spacing w:line="225" w:lineRule="exact"/>
        <w:rPr>
          <w:b/>
          <w:bCs/>
          <w:szCs w:val="18"/>
        </w:rPr>
      </w:pPr>
    </w:p>
    <w:p w:rsidR="009E3C60" w:rsidRDefault="009E3C60">
      <w:pPr>
        <w:sectPr w:rsidR="009E3C60">
          <w:footerReference w:type="even" r:id="rId89"/>
          <w:footerReference w:type="first" r:id="rId90"/>
          <w:pgSz w:w="12240" w:h="15840"/>
          <w:pgMar w:top="1440" w:right="1440" w:bottom="1440" w:left="1440" w:header="720" w:footer="720" w:gutter="0"/>
          <w:cols w:space="720"/>
          <w:docGrid w:linePitch="360"/>
        </w:sectPr>
      </w:pPr>
    </w:p>
    <w:p w:rsidR="009E3C60" w:rsidRDefault="009E3C60"/>
    <w:sectPr w:rsidR="009E3C60">
      <w:footerReference w:type="even" r:id="rId91"/>
      <w:footerReference w:type="default" r:id="rId92"/>
      <w:footerReference w:type="first" r:id="rId93"/>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F1196" w:rsidRDefault="00CF1196">
      <w:r>
        <w:separator/>
      </w:r>
    </w:p>
  </w:endnote>
  <w:endnote w:type="continuationSeparator" w:id="0">
    <w:p w:rsidR="00CF1196" w:rsidRDefault="00CF11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61002A87" w:usb1="80000000" w:usb2="00000008" w:usb3="00000000" w:csb0="000101FF" w:csb1="00000000"/>
  </w:font>
  <w:font w:name="Impact">
    <w:panose1 w:val="020B0806030902050204"/>
    <w:charset w:val="00"/>
    <w:family w:val="swiss"/>
    <w:pitch w:val="variable"/>
    <w:sig w:usb0="00000287" w:usb1="00000000" w:usb2="00000000" w:usb3="00000000" w:csb0="0000009F" w:csb1="00000000"/>
  </w:font>
  <w:font w:name="Chicago">
    <w:charset w:val="00"/>
    <w:family w:val="roman"/>
    <w:pitch w:val="default"/>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pPr>
      <w:pStyle w:val="Footer"/>
      <w:jc w:val="right"/>
    </w:pPr>
    <w:r>
      <w:fldChar w:fldCharType="begin"/>
    </w:r>
    <w:r>
      <w:instrText xml:space="preserve"> PAGE   \* MERGEFORMAT </w:instrText>
    </w:r>
    <w:r>
      <w:fldChar w:fldCharType="separate"/>
    </w:r>
    <w:r w:rsidR="00105DB6">
      <w:rPr>
        <w:noProof/>
      </w:rPr>
      <w:t>1</w:t>
    </w:r>
    <w:r>
      <w:rPr>
        <w:noProof/>
      </w:rPr>
      <w:fldChar w:fldCharType="end"/>
    </w:r>
  </w:p>
  <w:p w:rsidR="00CF1196" w:rsidRDefault="00CF1196">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pPr>
      <w:pStyle w:val="Footer"/>
      <w:jc w:val="right"/>
    </w:pPr>
    <w:r>
      <w:fldChar w:fldCharType="begin"/>
    </w:r>
    <w:r>
      <w:instrText xml:space="preserve"> PAGE   \* MERGEFORMAT </w:instrText>
    </w:r>
    <w:r>
      <w:fldChar w:fldCharType="separate"/>
    </w:r>
    <w:r w:rsidR="000E0787">
      <w:rPr>
        <w:noProof/>
      </w:rPr>
      <w:t>33</w:t>
    </w:r>
    <w:r>
      <w:rPr>
        <w:noProof/>
      </w:rPr>
      <w:fldChar w:fldCharType="end"/>
    </w:r>
  </w:p>
  <w:p w:rsidR="00CF1196" w:rsidRDefault="00CF1196"/>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pPr>
      <w:pStyle w:val="Footer"/>
      <w:jc w:val="right"/>
    </w:pPr>
    <w:r>
      <w:fldChar w:fldCharType="begin"/>
    </w:r>
    <w:r>
      <w:instrText xml:space="preserve"> PAGE   \* MERGEFORMAT </w:instrText>
    </w:r>
    <w:r>
      <w:fldChar w:fldCharType="separate"/>
    </w:r>
    <w:r w:rsidR="004A4033">
      <w:rPr>
        <w:noProof/>
      </w:rPr>
      <w:t>47</w:t>
    </w:r>
    <w:r>
      <w:rPr>
        <w:noProof/>
      </w:rPr>
      <w:fldChar w:fldCharType="end"/>
    </w:r>
  </w:p>
  <w:p w:rsidR="00CF1196" w:rsidRDefault="00CF1196"/>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pPr>
      <w:pStyle w:val="Footer"/>
      <w:jc w:val="right"/>
    </w:pPr>
    <w:r>
      <w:fldChar w:fldCharType="begin"/>
    </w:r>
    <w:r>
      <w:instrText xml:space="preserve"> PAGE   \* MERGEFORMAT </w:instrText>
    </w:r>
    <w:r>
      <w:fldChar w:fldCharType="separate"/>
    </w:r>
    <w:r w:rsidR="00105DB6">
      <w:rPr>
        <w:noProof/>
      </w:rPr>
      <w:t>12</w:t>
    </w:r>
    <w:r>
      <w:rPr>
        <w:noProof/>
      </w:rPr>
      <w:fldChar w:fldCharType="end"/>
    </w:r>
  </w:p>
  <w:p w:rsidR="00CF1196" w:rsidRDefault="00CF1196"/>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1196" w:rsidRDefault="00CF119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F1196" w:rsidRDefault="00CF1196">
      <w:r>
        <w:separator/>
      </w:r>
    </w:p>
  </w:footnote>
  <w:footnote w:type="continuationSeparator" w:id="0">
    <w:p w:rsidR="00CF1196" w:rsidRDefault="00CF119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multilevel"/>
    <w:tmpl w:val="00000002"/>
    <w:name w:val="WW8Num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03"/>
    <w:multiLevelType w:val="singleLevel"/>
    <w:tmpl w:val="00000003"/>
    <w:name w:val="WW8Num2"/>
    <w:lvl w:ilvl="0">
      <w:start w:val="1"/>
      <w:numFmt w:val="decimal"/>
      <w:suff w:val="nothing"/>
      <w:lvlText w:val="%1."/>
      <w:lvlJc w:val="left"/>
      <w:pPr>
        <w:tabs>
          <w:tab w:val="num" w:pos="0"/>
        </w:tabs>
        <w:ind w:left="0" w:firstLine="0"/>
      </w:pPr>
    </w:lvl>
  </w:abstractNum>
  <w:abstractNum w:abstractNumId="3">
    <w:nsid w:val="00000004"/>
    <w:multiLevelType w:val="singleLevel"/>
    <w:tmpl w:val="00000004"/>
    <w:name w:val="WW8Num3"/>
    <w:lvl w:ilvl="0">
      <w:start w:val="1"/>
      <w:numFmt w:val="decimal"/>
      <w:suff w:val="nothing"/>
      <w:lvlText w:val="%1."/>
      <w:lvlJc w:val="left"/>
      <w:pPr>
        <w:tabs>
          <w:tab w:val="num" w:pos="0"/>
        </w:tabs>
        <w:ind w:left="0" w:firstLine="0"/>
      </w:pPr>
    </w:lvl>
  </w:abstractNum>
  <w:abstractNum w:abstractNumId="4">
    <w:nsid w:val="00000005"/>
    <w:multiLevelType w:val="singleLevel"/>
    <w:tmpl w:val="00000005"/>
    <w:name w:val="WW8Num4"/>
    <w:lvl w:ilvl="0">
      <w:start w:val="1"/>
      <w:numFmt w:val="decimal"/>
      <w:suff w:val="nothing"/>
      <w:lvlText w:val="%1."/>
      <w:lvlJc w:val="left"/>
      <w:pPr>
        <w:tabs>
          <w:tab w:val="num" w:pos="0"/>
        </w:tabs>
        <w:ind w:left="0" w:firstLine="0"/>
      </w:pPr>
    </w:lvl>
  </w:abstractNum>
  <w:abstractNum w:abstractNumId="5">
    <w:nsid w:val="00000006"/>
    <w:multiLevelType w:val="singleLevel"/>
    <w:tmpl w:val="00000006"/>
    <w:name w:val="WW8Num5"/>
    <w:lvl w:ilvl="0">
      <w:start w:val="1"/>
      <w:numFmt w:val="decimal"/>
      <w:suff w:val="nothing"/>
      <w:lvlText w:val="%1."/>
      <w:lvlJc w:val="left"/>
      <w:pPr>
        <w:tabs>
          <w:tab w:val="num" w:pos="0"/>
        </w:tabs>
        <w:ind w:left="0" w:firstLine="0"/>
      </w:pPr>
    </w:lvl>
  </w:abstractNum>
  <w:abstractNum w:abstractNumId="6">
    <w:nsid w:val="00000007"/>
    <w:multiLevelType w:val="singleLevel"/>
    <w:tmpl w:val="00000007"/>
    <w:name w:val="WW8Num6"/>
    <w:lvl w:ilvl="0">
      <w:start w:val="1"/>
      <w:numFmt w:val="decimal"/>
      <w:suff w:val="nothing"/>
      <w:lvlText w:val="%1."/>
      <w:lvlJc w:val="left"/>
      <w:pPr>
        <w:tabs>
          <w:tab w:val="num" w:pos="0"/>
        </w:tabs>
        <w:ind w:left="0" w:firstLine="0"/>
      </w:pPr>
    </w:lvl>
  </w:abstractNum>
  <w:abstractNum w:abstractNumId="7">
    <w:nsid w:val="00000008"/>
    <w:multiLevelType w:val="singleLevel"/>
    <w:tmpl w:val="00000008"/>
    <w:name w:val="WW8Num7"/>
    <w:lvl w:ilvl="0">
      <w:start w:val="1"/>
      <w:numFmt w:val="decimal"/>
      <w:suff w:val="nothing"/>
      <w:lvlText w:val="%1."/>
      <w:lvlJc w:val="left"/>
      <w:pPr>
        <w:tabs>
          <w:tab w:val="num" w:pos="0"/>
        </w:tabs>
        <w:ind w:left="0" w:firstLine="0"/>
      </w:pPr>
    </w:lvl>
  </w:abstractNum>
  <w:abstractNum w:abstractNumId="8">
    <w:nsid w:val="00000009"/>
    <w:multiLevelType w:val="singleLevel"/>
    <w:tmpl w:val="00000009"/>
    <w:name w:val="WW8Num8"/>
    <w:lvl w:ilvl="0">
      <w:start w:val="1"/>
      <w:numFmt w:val="decimal"/>
      <w:suff w:val="nothing"/>
      <w:lvlText w:val="%1."/>
      <w:lvlJc w:val="left"/>
      <w:pPr>
        <w:tabs>
          <w:tab w:val="num" w:pos="0"/>
        </w:tabs>
        <w:ind w:left="0" w:firstLine="0"/>
      </w:pPr>
    </w:lvl>
  </w:abstractNum>
  <w:abstractNum w:abstractNumId="9">
    <w:nsid w:val="0000000A"/>
    <w:multiLevelType w:val="singleLevel"/>
    <w:tmpl w:val="0000000A"/>
    <w:name w:val="WW8Num9"/>
    <w:lvl w:ilvl="0">
      <w:start w:val="1"/>
      <w:numFmt w:val="decimal"/>
      <w:suff w:val="nothing"/>
      <w:lvlText w:val="%1."/>
      <w:lvlJc w:val="left"/>
      <w:pPr>
        <w:tabs>
          <w:tab w:val="num" w:pos="0"/>
        </w:tabs>
        <w:ind w:left="0" w:firstLine="0"/>
      </w:pPr>
    </w:lvl>
  </w:abstractNum>
  <w:abstractNum w:abstractNumId="10">
    <w:nsid w:val="0000000B"/>
    <w:multiLevelType w:val="singleLevel"/>
    <w:tmpl w:val="0000000B"/>
    <w:name w:val="WW8Num10"/>
    <w:lvl w:ilvl="0">
      <w:start w:val="1"/>
      <w:numFmt w:val="decimal"/>
      <w:suff w:val="nothing"/>
      <w:lvlText w:val="%1."/>
      <w:lvlJc w:val="left"/>
      <w:pPr>
        <w:tabs>
          <w:tab w:val="num" w:pos="0"/>
        </w:tabs>
        <w:ind w:left="0" w:firstLine="0"/>
      </w:pPr>
    </w:lvl>
  </w:abstractNum>
  <w:abstractNum w:abstractNumId="11">
    <w:nsid w:val="0000000C"/>
    <w:multiLevelType w:val="singleLevel"/>
    <w:tmpl w:val="0000000C"/>
    <w:name w:val="WW8Num11"/>
    <w:lvl w:ilvl="0">
      <w:start w:val="1"/>
      <w:numFmt w:val="decimal"/>
      <w:suff w:val="nothing"/>
      <w:lvlText w:val="%1."/>
      <w:lvlJc w:val="left"/>
      <w:pPr>
        <w:tabs>
          <w:tab w:val="num" w:pos="0"/>
        </w:tabs>
        <w:ind w:left="0" w:firstLine="0"/>
      </w:pPr>
    </w:lvl>
  </w:abstractNum>
  <w:abstractNum w:abstractNumId="12">
    <w:nsid w:val="0000000D"/>
    <w:multiLevelType w:val="singleLevel"/>
    <w:tmpl w:val="0000000D"/>
    <w:name w:val="WW8Num12"/>
    <w:lvl w:ilvl="0">
      <w:start w:val="1"/>
      <w:numFmt w:val="decimal"/>
      <w:suff w:val="nothing"/>
      <w:lvlText w:val="%1."/>
      <w:lvlJc w:val="left"/>
      <w:pPr>
        <w:tabs>
          <w:tab w:val="num" w:pos="0"/>
        </w:tabs>
        <w:ind w:left="0" w:firstLine="0"/>
      </w:pPr>
    </w:lvl>
  </w:abstractNum>
  <w:abstractNum w:abstractNumId="13">
    <w:nsid w:val="0000000E"/>
    <w:multiLevelType w:val="singleLevel"/>
    <w:tmpl w:val="0000000E"/>
    <w:name w:val="WW8Num13"/>
    <w:lvl w:ilvl="0">
      <w:start w:val="1"/>
      <w:numFmt w:val="decimal"/>
      <w:suff w:val="nothing"/>
      <w:lvlText w:val="%1."/>
      <w:lvlJc w:val="left"/>
      <w:pPr>
        <w:tabs>
          <w:tab w:val="num" w:pos="0"/>
        </w:tabs>
        <w:ind w:left="0" w:firstLine="0"/>
      </w:pPr>
    </w:lvl>
  </w:abstractNum>
  <w:abstractNum w:abstractNumId="14">
    <w:nsid w:val="0000000F"/>
    <w:multiLevelType w:val="multilevel"/>
    <w:tmpl w:val="0000000F"/>
    <w:name w:val="WW8Num14"/>
    <w:lvl w:ilvl="0">
      <w:start w:val="1"/>
      <w:numFmt w:val="decimal"/>
      <w:suff w:val="nothing"/>
      <w:lvlText w:val="%1."/>
      <w:lvlJc w:val="left"/>
      <w:pPr>
        <w:tabs>
          <w:tab w:val="num" w:pos="0"/>
        </w:tabs>
        <w:ind w:left="0" w:firstLine="0"/>
      </w:pPr>
    </w:lvl>
    <w:lvl w:ilvl="1">
      <w:start w:val="1"/>
      <w:numFmt w:val="decimal"/>
      <w:suff w:val="nothing"/>
      <w:lvlText w:val="%2."/>
      <w:lvlJc w:val="left"/>
      <w:pPr>
        <w:tabs>
          <w:tab w:val="num" w:pos="0"/>
        </w:tabs>
        <w:ind w:left="0" w:firstLine="0"/>
      </w:pPr>
    </w:lvl>
    <w:lvl w:ilvl="2">
      <w:start w:val="1"/>
      <w:numFmt w:val="lowerRoman"/>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lowerLetter"/>
      <w:suff w:val="nothing"/>
      <w:lvlText w:val="%5."/>
      <w:lvlJc w:val="left"/>
      <w:pPr>
        <w:tabs>
          <w:tab w:val="num" w:pos="0"/>
        </w:tabs>
        <w:ind w:left="0" w:firstLine="0"/>
      </w:pPr>
    </w:lvl>
    <w:lvl w:ilvl="5">
      <w:start w:val="1"/>
      <w:numFmt w:val="lowerRoman"/>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lowerLetter"/>
      <w:suff w:val="nothing"/>
      <w:lvlText w:val="%8."/>
      <w:lvlJc w:val="left"/>
      <w:pPr>
        <w:tabs>
          <w:tab w:val="num" w:pos="0"/>
        </w:tabs>
        <w:ind w:left="0" w:firstLine="0"/>
      </w:pPr>
    </w:lvl>
    <w:lvl w:ilvl="8">
      <w:start w:val="1"/>
      <w:numFmt w:val="lowerRoman"/>
      <w:suff w:val="nothing"/>
      <w:lvlText w:val="%9."/>
      <w:lvlJc w:val="left"/>
      <w:pPr>
        <w:tabs>
          <w:tab w:val="num" w:pos="0"/>
        </w:tabs>
        <w:ind w:left="0" w:firstLine="0"/>
      </w:pPr>
    </w:lvl>
  </w:abstractNum>
  <w:abstractNum w:abstractNumId="15">
    <w:nsid w:val="00000010"/>
    <w:multiLevelType w:val="singleLevel"/>
    <w:tmpl w:val="00000010"/>
    <w:name w:val="WW8Num15"/>
    <w:lvl w:ilvl="0">
      <w:start w:val="1"/>
      <w:numFmt w:val="decimal"/>
      <w:suff w:val="nothing"/>
      <w:lvlText w:val="%1."/>
      <w:lvlJc w:val="left"/>
      <w:pPr>
        <w:tabs>
          <w:tab w:val="num" w:pos="0"/>
        </w:tabs>
        <w:ind w:left="0" w:firstLine="0"/>
      </w:pPr>
    </w:lvl>
  </w:abstractNum>
  <w:abstractNum w:abstractNumId="16">
    <w:nsid w:val="00000011"/>
    <w:multiLevelType w:val="singleLevel"/>
    <w:tmpl w:val="00000011"/>
    <w:name w:val="WW8Num16"/>
    <w:lvl w:ilvl="0">
      <w:start w:val="1"/>
      <w:numFmt w:val="decimal"/>
      <w:suff w:val="nothing"/>
      <w:lvlText w:val="%1."/>
      <w:lvlJc w:val="left"/>
      <w:pPr>
        <w:tabs>
          <w:tab w:val="num" w:pos="0"/>
        </w:tabs>
        <w:ind w:left="0" w:firstLine="0"/>
      </w:pPr>
    </w:lvl>
  </w:abstractNum>
  <w:abstractNum w:abstractNumId="17">
    <w:nsid w:val="00000012"/>
    <w:multiLevelType w:val="singleLevel"/>
    <w:tmpl w:val="00000012"/>
    <w:name w:val="WW8Num17"/>
    <w:lvl w:ilvl="0">
      <w:start w:val="1"/>
      <w:numFmt w:val="decimal"/>
      <w:suff w:val="nothing"/>
      <w:lvlText w:val="%1."/>
      <w:lvlJc w:val="left"/>
      <w:pPr>
        <w:tabs>
          <w:tab w:val="num" w:pos="0"/>
        </w:tabs>
        <w:ind w:left="0" w:firstLine="0"/>
      </w:pPr>
    </w:lvl>
  </w:abstractNum>
  <w:abstractNum w:abstractNumId="18">
    <w:nsid w:val="00000013"/>
    <w:multiLevelType w:val="singleLevel"/>
    <w:tmpl w:val="00000013"/>
    <w:name w:val="WW8Num18"/>
    <w:lvl w:ilvl="0">
      <w:start w:val="1"/>
      <w:numFmt w:val="decimal"/>
      <w:suff w:val="nothing"/>
      <w:lvlText w:val="%1."/>
      <w:lvlJc w:val="left"/>
      <w:pPr>
        <w:tabs>
          <w:tab w:val="num" w:pos="0"/>
        </w:tabs>
        <w:ind w:left="0" w:firstLine="0"/>
      </w:pPr>
    </w:lvl>
  </w:abstractNum>
  <w:abstractNum w:abstractNumId="19">
    <w:nsid w:val="00000014"/>
    <w:multiLevelType w:val="multilevel"/>
    <w:tmpl w:val="00000014"/>
    <w:name w:val="WW8Num19"/>
    <w:lvl w:ilvl="0">
      <w:start w:val="1"/>
      <w:numFmt w:val="decimal"/>
      <w:suff w:val="nothing"/>
      <w:lvlText w:val="%1."/>
      <w:lvlJc w:val="left"/>
      <w:pPr>
        <w:tabs>
          <w:tab w:val="num" w:pos="0"/>
        </w:tabs>
        <w:ind w:left="0" w:firstLine="0"/>
      </w:pPr>
    </w:lvl>
    <w:lvl w:ilvl="1">
      <w:start w:val="1"/>
      <w:numFmt w:val="lowerLetter"/>
      <w:suff w:val="nothing"/>
      <w:lvlText w:val="%2."/>
      <w:lvlJc w:val="left"/>
      <w:pPr>
        <w:tabs>
          <w:tab w:val="num" w:pos="0"/>
        </w:tabs>
        <w:ind w:left="0" w:firstLine="0"/>
      </w:pPr>
    </w:lvl>
    <w:lvl w:ilvl="2">
      <w:start w:val="1"/>
      <w:numFmt w:val="lowerLetter"/>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lowerLetter"/>
      <w:suff w:val="nothing"/>
      <w:lvlText w:val="%5."/>
      <w:lvlJc w:val="left"/>
      <w:pPr>
        <w:tabs>
          <w:tab w:val="num" w:pos="0"/>
        </w:tabs>
        <w:ind w:left="0" w:firstLine="0"/>
      </w:pPr>
    </w:lvl>
    <w:lvl w:ilvl="5">
      <w:start w:val="1"/>
      <w:numFmt w:val="lowerRoman"/>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lowerLetter"/>
      <w:suff w:val="nothing"/>
      <w:lvlText w:val="%8."/>
      <w:lvlJc w:val="left"/>
      <w:pPr>
        <w:tabs>
          <w:tab w:val="num" w:pos="0"/>
        </w:tabs>
        <w:ind w:left="0" w:firstLine="0"/>
      </w:pPr>
    </w:lvl>
    <w:lvl w:ilvl="8">
      <w:start w:val="1"/>
      <w:numFmt w:val="lowerRoman"/>
      <w:suff w:val="nothing"/>
      <w:lvlText w:val="%9."/>
      <w:lvlJc w:val="left"/>
      <w:pPr>
        <w:tabs>
          <w:tab w:val="num" w:pos="0"/>
        </w:tabs>
        <w:ind w:left="0" w:firstLine="0"/>
      </w:pPr>
    </w:lvl>
  </w:abstractNum>
  <w:abstractNum w:abstractNumId="20">
    <w:nsid w:val="00000015"/>
    <w:multiLevelType w:val="singleLevel"/>
    <w:tmpl w:val="00000015"/>
    <w:name w:val="WW8Num20"/>
    <w:lvl w:ilvl="0">
      <w:start w:val="1"/>
      <w:numFmt w:val="decimal"/>
      <w:suff w:val="nothing"/>
      <w:lvlText w:val="%1."/>
      <w:lvlJc w:val="left"/>
      <w:pPr>
        <w:tabs>
          <w:tab w:val="num" w:pos="0"/>
        </w:tabs>
        <w:ind w:left="0" w:firstLine="0"/>
      </w:pPr>
    </w:lvl>
  </w:abstractNum>
  <w:abstractNum w:abstractNumId="21">
    <w:nsid w:val="00000016"/>
    <w:multiLevelType w:val="multilevel"/>
    <w:tmpl w:val="00000016"/>
    <w:name w:val="WW8Num21"/>
    <w:lvl w:ilvl="0">
      <w:start w:val="1"/>
      <w:numFmt w:val="decimal"/>
      <w:suff w:val="nothing"/>
      <w:lvlText w:val="%1."/>
      <w:lvlJc w:val="left"/>
      <w:pPr>
        <w:tabs>
          <w:tab w:val="num" w:pos="0"/>
        </w:tabs>
        <w:ind w:left="0" w:firstLine="0"/>
      </w:pPr>
    </w:lvl>
    <w:lvl w:ilvl="1">
      <w:start w:val="1"/>
      <w:numFmt w:val="lowerLetter"/>
      <w:suff w:val="nothing"/>
      <w:lvlText w:val="%2)"/>
      <w:lvlJc w:val="left"/>
      <w:pPr>
        <w:tabs>
          <w:tab w:val="num" w:pos="0"/>
        </w:tabs>
        <w:ind w:left="0" w:firstLine="0"/>
      </w:pPr>
    </w:lvl>
    <w:lvl w:ilvl="2">
      <w:start w:val="1"/>
      <w:numFmt w:val="lowerRoman"/>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lowerLetter"/>
      <w:suff w:val="nothing"/>
      <w:lvlText w:val="%5."/>
      <w:lvlJc w:val="left"/>
      <w:pPr>
        <w:tabs>
          <w:tab w:val="num" w:pos="0"/>
        </w:tabs>
        <w:ind w:left="0" w:firstLine="0"/>
      </w:pPr>
    </w:lvl>
    <w:lvl w:ilvl="5">
      <w:start w:val="1"/>
      <w:numFmt w:val="lowerRoman"/>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lowerLetter"/>
      <w:suff w:val="nothing"/>
      <w:lvlText w:val="%8."/>
      <w:lvlJc w:val="left"/>
      <w:pPr>
        <w:tabs>
          <w:tab w:val="num" w:pos="0"/>
        </w:tabs>
        <w:ind w:left="0" w:firstLine="0"/>
      </w:pPr>
    </w:lvl>
    <w:lvl w:ilvl="8">
      <w:start w:val="1"/>
      <w:numFmt w:val="lowerRoman"/>
      <w:suff w:val="nothing"/>
      <w:lvlText w:val="%9."/>
      <w:lvlJc w:val="left"/>
      <w:pPr>
        <w:tabs>
          <w:tab w:val="num" w:pos="0"/>
        </w:tabs>
        <w:ind w:left="0" w:firstLine="0"/>
      </w:pPr>
    </w:lvl>
  </w:abstractNum>
  <w:abstractNum w:abstractNumId="22">
    <w:nsid w:val="00000017"/>
    <w:multiLevelType w:val="singleLevel"/>
    <w:tmpl w:val="00000017"/>
    <w:name w:val="WW8Num22"/>
    <w:lvl w:ilvl="0">
      <w:start w:val="1"/>
      <w:numFmt w:val="decimal"/>
      <w:suff w:val="nothing"/>
      <w:lvlText w:val="%1."/>
      <w:lvlJc w:val="left"/>
      <w:pPr>
        <w:tabs>
          <w:tab w:val="num" w:pos="0"/>
        </w:tabs>
        <w:ind w:left="0" w:firstLine="0"/>
      </w:pPr>
    </w:lvl>
  </w:abstractNum>
  <w:abstractNum w:abstractNumId="23">
    <w:nsid w:val="00000018"/>
    <w:multiLevelType w:val="singleLevel"/>
    <w:tmpl w:val="00000018"/>
    <w:name w:val="WW8Num23"/>
    <w:lvl w:ilvl="0">
      <w:start w:val="1"/>
      <w:numFmt w:val="decimal"/>
      <w:suff w:val="nothing"/>
      <w:lvlText w:val="%1."/>
      <w:lvlJc w:val="left"/>
      <w:pPr>
        <w:tabs>
          <w:tab w:val="num" w:pos="0"/>
        </w:tabs>
        <w:ind w:left="0" w:firstLine="0"/>
      </w:pPr>
    </w:lvl>
  </w:abstractNum>
  <w:abstractNum w:abstractNumId="24">
    <w:nsid w:val="00000019"/>
    <w:multiLevelType w:val="singleLevel"/>
    <w:tmpl w:val="00000019"/>
    <w:name w:val="WW8Num24"/>
    <w:lvl w:ilvl="0">
      <w:start w:val="1"/>
      <w:numFmt w:val="decimal"/>
      <w:suff w:val="nothing"/>
      <w:lvlText w:val="%1."/>
      <w:lvlJc w:val="left"/>
      <w:pPr>
        <w:tabs>
          <w:tab w:val="num" w:pos="0"/>
        </w:tabs>
        <w:ind w:left="0" w:firstLine="0"/>
      </w:pPr>
    </w:lvl>
  </w:abstractNum>
  <w:abstractNum w:abstractNumId="25">
    <w:nsid w:val="0000001A"/>
    <w:multiLevelType w:val="singleLevel"/>
    <w:tmpl w:val="0000001A"/>
    <w:name w:val="WW8Num25"/>
    <w:lvl w:ilvl="0">
      <w:start w:val="1"/>
      <w:numFmt w:val="decimal"/>
      <w:suff w:val="nothing"/>
      <w:lvlText w:val="%1."/>
      <w:lvlJc w:val="left"/>
      <w:pPr>
        <w:tabs>
          <w:tab w:val="num" w:pos="0"/>
        </w:tabs>
        <w:ind w:left="0" w:firstLine="0"/>
      </w:pPr>
    </w:lvl>
  </w:abstractNum>
  <w:abstractNum w:abstractNumId="26">
    <w:nsid w:val="0000001B"/>
    <w:multiLevelType w:val="singleLevel"/>
    <w:tmpl w:val="0000001B"/>
    <w:name w:val="WW8Num26"/>
    <w:lvl w:ilvl="0">
      <w:start w:val="1"/>
      <w:numFmt w:val="decimal"/>
      <w:suff w:val="nothing"/>
      <w:lvlText w:val="%1."/>
      <w:lvlJc w:val="left"/>
      <w:pPr>
        <w:tabs>
          <w:tab w:val="num" w:pos="0"/>
        </w:tabs>
        <w:ind w:left="0" w:firstLine="0"/>
      </w:pPr>
    </w:lvl>
  </w:abstractNum>
  <w:abstractNum w:abstractNumId="27">
    <w:nsid w:val="0000001C"/>
    <w:multiLevelType w:val="singleLevel"/>
    <w:tmpl w:val="0000001C"/>
    <w:name w:val="WW8Num27"/>
    <w:lvl w:ilvl="0">
      <w:start w:val="1"/>
      <w:numFmt w:val="decimal"/>
      <w:suff w:val="nothing"/>
      <w:lvlText w:val="%1."/>
      <w:lvlJc w:val="left"/>
      <w:pPr>
        <w:tabs>
          <w:tab w:val="num" w:pos="0"/>
        </w:tabs>
        <w:ind w:left="0" w:firstLine="0"/>
      </w:pPr>
    </w:lvl>
  </w:abstractNum>
  <w:abstractNum w:abstractNumId="28">
    <w:nsid w:val="0000001D"/>
    <w:multiLevelType w:val="multilevel"/>
    <w:tmpl w:val="0000001D"/>
    <w:name w:val="WW8Num28"/>
    <w:lvl w:ilvl="0">
      <w:start w:val="1"/>
      <w:numFmt w:val="decimal"/>
      <w:suff w:val="nothing"/>
      <w:lvlText w:val="%1."/>
      <w:lvlJc w:val="left"/>
      <w:pPr>
        <w:tabs>
          <w:tab w:val="num" w:pos="0"/>
        </w:tabs>
        <w:ind w:left="0" w:firstLine="0"/>
      </w:pPr>
    </w:lvl>
    <w:lvl w:ilvl="1">
      <w:start w:val="1"/>
      <w:numFmt w:val="decimal"/>
      <w:suff w:val="nothing"/>
      <w:lvlText w:val="%2."/>
      <w:lvlJc w:val="left"/>
      <w:pPr>
        <w:tabs>
          <w:tab w:val="num" w:pos="0"/>
        </w:tabs>
        <w:ind w:left="0" w:firstLine="0"/>
      </w:pPr>
    </w:lvl>
    <w:lvl w:ilvl="2">
      <w:start w:val="1"/>
      <w:numFmt w:val="lowerRoman"/>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lowerLetter"/>
      <w:suff w:val="nothing"/>
      <w:lvlText w:val="%5."/>
      <w:lvlJc w:val="left"/>
      <w:pPr>
        <w:tabs>
          <w:tab w:val="num" w:pos="0"/>
        </w:tabs>
        <w:ind w:left="0" w:firstLine="0"/>
      </w:pPr>
    </w:lvl>
    <w:lvl w:ilvl="5">
      <w:start w:val="1"/>
      <w:numFmt w:val="lowerRoman"/>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lowerLetter"/>
      <w:suff w:val="nothing"/>
      <w:lvlText w:val="%8."/>
      <w:lvlJc w:val="left"/>
      <w:pPr>
        <w:tabs>
          <w:tab w:val="num" w:pos="0"/>
        </w:tabs>
        <w:ind w:left="0" w:firstLine="0"/>
      </w:pPr>
    </w:lvl>
    <w:lvl w:ilvl="8">
      <w:start w:val="1"/>
      <w:numFmt w:val="lowerRoman"/>
      <w:suff w:val="nothing"/>
      <w:lvlText w:val="%9."/>
      <w:lvlJc w:val="left"/>
      <w:pPr>
        <w:tabs>
          <w:tab w:val="num" w:pos="0"/>
        </w:tabs>
        <w:ind w:left="0" w:firstLine="0"/>
      </w:pPr>
    </w:lvl>
  </w:abstractNum>
  <w:abstractNum w:abstractNumId="29">
    <w:nsid w:val="0000001E"/>
    <w:multiLevelType w:val="singleLevel"/>
    <w:tmpl w:val="0000001E"/>
    <w:name w:val="WW8Num29"/>
    <w:lvl w:ilvl="0">
      <w:start w:val="1"/>
      <w:numFmt w:val="decimal"/>
      <w:suff w:val="nothing"/>
      <w:lvlText w:val="%1."/>
      <w:lvlJc w:val="left"/>
      <w:pPr>
        <w:tabs>
          <w:tab w:val="num" w:pos="0"/>
        </w:tabs>
        <w:ind w:left="0" w:firstLine="0"/>
      </w:pPr>
    </w:lvl>
  </w:abstractNum>
  <w:abstractNum w:abstractNumId="30">
    <w:nsid w:val="0000001F"/>
    <w:multiLevelType w:val="singleLevel"/>
    <w:tmpl w:val="0000001F"/>
    <w:name w:val="WW8Num30"/>
    <w:lvl w:ilvl="0">
      <w:start w:val="1"/>
      <w:numFmt w:val="decimal"/>
      <w:suff w:val="nothing"/>
      <w:lvlText w:val="%1."/>
      <w:lvlJc w:val="left"/>
      <w:pPr>
        <w:tabs>
          <w:tab w:val="num" w:pos="0"/>
        </w:tabs>
        <w:ind w:left="0" w:firstLine="0"/>
      </w:pPr>
    </w:lvl>
  </w:abstractNum>
  <w:abstractNum w:abstractNumId="31">
    <w:nsid w:val="00000020"/>
    <w:multiLevelType w:val="singleLevel"/>
    <w:tmpl w:val="00000020"/>
    <w:name w:val="WW8Num31"/>
    <w:lvl w:ilvl="0">
      <w:start w:val="1"/>
      <w:numFmt w:val="decimal"/>
      <w:suff w:val="nothing"/>
      <w:lvlText w:val="%1."/>
      <w:lvlJc w:val="left"/>
      <w:pPr>
        <w:tabs>
          <w:tab w:val="num" w:pos="0"/>
        </w:tabs>
        <w:ind w:left="0" w:firstLine="0"/>
      </w:pPr>
    </w:lvl>
  </w:abstractNum>
  <w:abstractNum w:abstractNumId="32">
    <w:nsid w:val="00000021"/>
    <w:multiLevelType w:val="singleLevel"/>
    <w:tmpl w:val="00000021"/>
    <w:name w:val="WW8Num32"/>
    <w:lvl w:ilvl="0">
      <w:start w:val="1"/>
      <w:numFmt w:val="decimal"/>
      <w:suff w:val="nothing"/>
      <w:lvlText w:val="%1."/>
      <w:lvlJc w:val="left"/>
      <w:pPr>
        <w:tabs>
          <w:tab w:val="num" w:pos="0"/>
        </w:tabs>
        <w:ind w:left="0" w:firstLine="0"/>
      </w:pPr>
    </w:lvl>
  </w:abstractNum>
  <w:abstractNum w:abstractNumId="33">
    <w:nsid w:val="00000022"/>
    <w:multiLevelType w:val="singleLevel"/>
    <w:tmpl w:val="00000022"/>
    <w:name w:val="WW8Num33"/>
    <w:lvl w:ilvl="0">
      <w:start w:val="1"/>
      <w:numFmt w:val="decimal"/>
      <w:suff w:val="nothing"/>
      <w:lvlText w:val="%1."/>
      <w:lvlJc w:val="left"/>
      <w:pPr>
        <w:tabs>
          <w:tab w:val="num" w:pos="0"/>
        </w:tabs>
        <w:ind w:left="0" w:firstLine="0"/>
      </w:pPr>
    </w:lvl>
  </w:abstractNum>
  <w:abstractNum w:abstractNumId="34">
    <w:nsid w:val="00000023"/>
    <w:multiLevelType w:val="singleLevel"/>
    <w:tmpl w:val="00000023"/>
    <w:name w:val="WW8Num34"/>
    <w:lvl w:ilvl="0">
      <w:start w:val="1"/>
      <w:numFmt w:val="decimal"/>
      <w:suff w:val="nothing"/>
      <w:lvlText w:val="%1."/>
      <w:lvlJc w:val="left"/>
      <w:pPr>
        <w:tabs>
          <w:tab w:val="num" w:pos="0"/>
        </w:tabs>
        <w:ind w:left="0" w:firstLine="0"/>
      </w:pPr>
    </w:lvl>
  </w:abstractNum>
  <w:abstractNum w:abstractNumId="35">
    <w:nsid w:val="00000024"/>
    <w:multiLevelType w:val="singleLevel"/>
    <w:tmpl w:val="00000024"/>
    <w:name w:val="WW8Num35"/>
    <w:lvl w:ilvl="0">
      <w:start w:val="1"/>
      <w:numFmt w:val="decimal"/>
      <w:suff w:val="nothing"/>
      <w:lvlText w:val="%1."/>
      <w:lvlJc w:val="left"/>
      <w:pPr>
        <w:tabs>
          <w:tab w:val="num" w:pos="0"/>
        </w:tabs>
        <w:ind w:left="0" w:firstLine="0"/>
      </w:pPr>
    </w:lvl>
  </w:abstractNum>
  <w:abstractNum w:abstractNumId="36">
    <w:nsid w:val="00000025"/>
    <w:multiLevelType w:val="singleLevel"/>
    <w:tmpl w:val="00000025"/>
    <w:name w:val="WW8Num36"/>
    <w:lvl w:ilvl="0">
      <w:start w:val="1"/>
      <w:numFmt w:val="decimal"/>
      <w:suff w:val="nothing"/>
      <w:lvlText w:val="%1."/>
      <w:lvlJc w:val="left"/>
      <w:pPr>
        <w:tabs>
          <w:tab w:val="num" w:pos="0"/>
        </w:tabs>
        <w:ind w:left="0" w:firstLine="0"/>
      </w:pPr>
    </w:lvl>
  </w:abstractNum>
  <w:abstractNum w:abstractNumId="37">
    <w:nsid w:val="00000026"/>
    <w:multiLevelType w:val="multilevel"/>
    <w:tmpl w:val="00000026"/>
    <w:name w:val="WW8Num37"/>
    <w:lvl w:ilvl="0">
      <w:start w:val="1"/>
      <w:numFmt w:val="decimal"/>
      <w:suff w:val="nothing"/>
      <w:lvlText w:val="%1."/>
      <w:lvlJc w:val="left"/>
      <w:pPr>
        <w:tabs>
          <w:tab w:val="num" w:pos="0"/>
        </w:tabs>
        <w:ind w:left="0" w:firstLine="0"/>
      </w:pPr>
    </w:lvl>
    <w:lvl w:ilvl="1">
      <w:start w:val="1"/>
      <w:numFmt w:val="decimal"/>
      <w:suff w:val="nothing"/>
      <w:lvlText w:val="%2."/>
      <w:lvlJc w:val="left"/>
      <w:pPr>
        <w:tabs>
          <w:tab w:val="num" w:pos="0"/>
        </w:tabs>
        <w:ind w:left="0" w:firstLine="0"/>
      </w:pPr>
    </w:lvl>
    <w:lvl w:ilvl="2">
      <w:start w:val="1"/>
      <w:numFmt w:val="lowerRoman"/>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lowerLetter"/>
      <w:suff w:val="nothing"/>
      <w:lvlText w:val="%5."/>
      <w:lvlJc w:val="left"/>
      <w:pPr>
        <w:tabs>
          <w:tab w:val="num" w:pos="0"/>
        </w:tabs>
        <w:ind w:left="0" w:firstLine="0"/>
      </w:pPr>
    </w:lvl>
    <w:lvl w:ilvl="5">
      <w:start w:val="1"/>
      <w:numFmt w:val="lowerRoman"/>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lowerLetter"/>
      <w:suff w:val="nothing"/>
      <w:lvlText w:val="%8."/>
      <w:lvlJc w:val="left"/>
      <w:pPr>
        <w:tabs>
          <w:tab w:val="num" w:pos="0"/>
        </w:tabs>
        <w:ind w:left="0" w:firstLine="0"/>
      </w:pPr>
    </w:lvl>
    <w:lvl w:ilvl="8">
      <w:start w:val="1"/>
      <w:numFmt w:val="lowerRoman"/>
      <w:suff w:val="nothing"/>
      <w:lvlText w:val="%9."/>
      <w:lvlJc w:val="left"/>
      <w:pPr>
        <w:tabs>
          <w:tab w:val="num" w:pos="0"/>
        </w:tabs>
        <w:ind w:left="0" w:firstLine="0"/>
      </w:pPr>
    </w:lvl>
  </w:abstractNum>
  <w:abstractNum w:abstractNumId="38">
    <w:nsid w:val="00000027"/>
    <w:multiLevelType w:val="singleLevel"/>
    <w:tmpl w:val="00000027"/>
    <w:name w:val="WW8Num38"/>
    <w:lvl w:ilvl="0">
      <w:start w:val="1"/>
      <w:numFmt w:val="decimal"/>
      <w:suff w:val="nothing"/>
      <w:lvlText w:val="%1."/>
      <w:lvlJc w:val="left"/>
      <w:pPr>
        <w:tabs>
          <w:tab w:val="num" w:pos="0"/>
        </w:tabs>
        <w:ind w:left="0" w:firstLine="0"/>
      </w:pPr>
    </w:lvl>
  </w:abstractNum>
  <w:abstractNum w:abstractNumId="39">
    <w:nsid w:val="00000028"/>
    <w:multiLevelType w:val="singleLevel"/>
    <w:tmpl w:val="00000028"/>
    <w:name w:val="WW8Num39"/>
    <w:lvl w:ilvl="0">
      <w:start w:val="1"/>
      <w:numFmt w:val="decimal"/>
      <w:suff w:val="nothing"/>
      <w:lvlText w:val="%1."/>
      <w:lvlJc w:val="left"/>
      <w:pPr>
        <w:tabs>
          <w:tab w:val="num" w:pos="0"/>
        </w:tabs>
        <w:ind w:left="0" w:firstLine="0"/>
      </w:pPr>
    </w:lvl>
  </w:abstractNum>
  <w:abstractNum w:abstractNumId="40">
    <w:nsid w:val="00000029"/>
    <w:multiLevelType w:val="singleLevel"/>
    <w:tmpl w:val="00000029"/>
    <w:name w:val="WW8Num40"/>
    <w:lvl w:ilvl="0">
      <w:start w:val="1"/>
      <w:numFmt w:val="decimal"/>
      <w:suff w:val="nothing"/>
      <w:lvlText w:val="%1."/>
      <w:lvlJc w:val="left"/>
      <w:pPr>
        <w:tabs>
          <w:tab w:val="num" w:pos="0"/>
        </w:tabs>
        <w:ind w:left="0" w:firstLine="0"/>
      </w:pPr>
    </w:lvl>
  </w:abstractNum>
  <w:abstractNum w:abstractNumId="41">
    <w:nsid w:val="0000002A"/>
    <w:multiLevelType w:val="singleLevel"/>
    <w:tmpl w:val="0000002A"/>
    <w:name w:val="WW8Num41"/>
    <w:lvl w:ilvl="0">
      <w:start w:val="1"/>
      <w:numFmt w:val="decimal"/>
      <w:suff w:val="nothing"/>
      <w:lvlText w:val="%1."/>
      <w:lvlJc w:val="left"/>
      <w:pPr>
        <w:tabs>
          <w:tab w:val="num" w:pos="0"/>
        </w:tabs>
        <w:ind w:left="0" w:firstLine="0"/>
      </w:pPr>
    </w:lvl>
  </w:abstractNum>
  <w:abstractNum w:abstractNumId="42">
    <w:nsid w:val="0000002B"/>
    <w:multiLevelType w:val="multilevel"/>
    <w:tmpl w:val="0000002B"/>
    <w:name w:val="WW8Num42"/>
    <w:lvl w:ilvl="0">
      <w:start w:val="1"/>
      <w:numFmt w:val="decimal"/>
      <w:suff w:val="nothing"/>
      <w:lvlText w:val="%1."/>
      <w:lvlJc w:val="left"/>
      <w:pPr>
        <w:tabs>
          <w:tab w:val="num" w:pos="0"/>
        </w:tabs>
        <w:ind w:left="0" w:firstLine="0"/>
      </w:pPr>
    </w:lvl>
    <w:lvl w:ilvl="1">
      <w:start w:val="1"/>
      <w:numFmt w:val="decimal"/>
      <w:suff w:val="nothing"/>
      <w:lvlText w:val="%2."/>
      <w:lvlJc w:val="left"/>
      <w:pPr>
        <w:tabs>
          <w:tab w:val="num" w:pos="0"/>
        </w:tabs>
        <w:ind w:left="0" w:firstLine="0"/>
      </w:pPr>
    </w:lvl>
    <w:lvl w:ilvl="2">
      <w:start w:val="1"/>
      <w:numFmt w:val="lowerRoman"/>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lowerLetter"/>
      <w:suff w:val="nothing"/>
      <w:lvlText w:val="%5."/>
      <w:lvlJc w:val="left"/>
      <w:pPr>
        <w:tabs>
          <w:tab w:val="num" w:pos="0"/>
        </w:tabs>
        <w:ind w:left="0" w:firstLine="0"/>
      </w:pPr>
    </w:lvl>
    <w:lvl w:ilvl="5">
      <w:start w:val="1"/>
      <w:numFmt w:val="lowerRoman"/>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lowerLetter"/>
      <w:suff w:val="nothing"/>
      <w:lvlText w:val="%8."/>
      <w:lvlJc w:val="left"/>
      <w:pPr>
        <w:tabs>
          <w:tab w:val="num" w:pos="0"/>
        </w:tabs>
        <w:ind w:left="0" w:firstLine="0"/>
      </w:pPr>
    </w:lvl>
    <w:lvl w:ilvl="8">
      <w:start w:val="1"/>
      <w:numFmt w:val="lowerRoman"/>
      <w:suff w:val="nothing"/>
      <w:lvlText w:val="%9."/>
      <w:lvlJc w:val="left"/>
      <w:pPr>
        <w:tabs>
          <w:tab w:val="num" w:pos="0"/>
        </w:tabs>
        <w:ind w:left="0" w:firstLine="0"/>
      </w:pPr>
    </w:lvl>
  </w:abstractNum>
  <w:abstractNum w:abstractNumId="43">
    <w:nsid w:val="0000002C"/>
    <w:multiLevelType w:val="multilevel"/>
    <w:tmpl w:val="0000002C"/>
    <w:name w:val="WW8Num43"/>
    <w:lvl w:ilvl="0">
      <w:start w:val="1"/>
      <w:numFmt w:val="decimal"/>
      <w:suff w:val="nothing"/>
      <w:lvlText w:val="%1."/>
      <w:lvlJc w:val="left"/>
      <w:pPr>
        <w:tabs>
          <w:tab w:val="num" w:pos="0"/>
        </w:tabs>
        <w:ind w:left="0" w:firstLine="0"/>
      </w:pPr>
    </w:lvl>
    <w:lvl w:ilvl="1">
      <w:start w:val="1"/>
      <w:numFmt w:val="lowerLetter"/>
      <w:suff w:val="nothing"/>
      <w:lvlText w:val="%2."/>
      <w:lvlJc w:val="left"/>
      <w:pPr>
        <w:tabs>
          <w:tab w:val="num" w:pos="0"/>
        </w:tabs>
        <w:ind w:left="0" w:firstLine="0"/>
      </w:pPr>
    </w:lvl>
    <w:lvl w:ilvl="2">
      <w:start w:val="1"/>
      <w:numFmt w:val="bullet"/>
      <w:suff w:val="nothing"/>
      <w:lvlText w:val="-"/>
      <w:lvlJc w:val="left"/>
      <w:pPr>
        <w:tabs>
          <w:tab w:val="num" w:pos="0"/>
        </w:tabs>
        <w:ind w:left="0" w:firstLine="0"/>
      </w:pPr>
      <w:rPr>
        <w:rFonts w:ascii="Times New Roman" w:hAnsi="Times New Roman" w:cs="Times New Roman"/>
      </w:rPr>
    </w:lvl>
    <w:lvl w:ilvl="3">
      <w:start w:val="1"/>
      <w:numFmt w:val="decimal"/>
      <w:suff w:val="nothing"/>
      <w:lvlText w:val="%4."/>
      <w:lvlJc w:val="left"/>
      <w:pPr>
        <w:tabs>
          <w:tab w:val="num" w:pos="0"/>
        </w:tabs>
        <w:ind w:left="0" w:firstLine="0"/>
      </w:pPr>
    </w:lvl>
    <w:lvl w:ilvl="4">
      <w:start w:val="1"/>
      <w:numFmt w:val="lowerLetter"/>
      <w:suff w:val="nothing"/>
      <w:lvlText w:val="%5."/>
      <w:lvlJc w:val="left"/>
      <w:pPr>
        <w:tabs>
          <w:tab w:val="num" w:pos="0"/>
        </w:tabs>
        <w:ind w:left="0" w:firstLine="0"/>
      </w:pPr>
    </w:lvl>
    <w:lvl w:ilvl="5">
      <w:start w:val="1"/>
      <w:numFmt w:val="lowerRoman"/>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lowerLetter"/>
      <w:suff w:val="nothing"/>
      <w:lvlText w:val="%8."/>
      <w:lvlJc w:val="left"/>
      <w:pPr>
        <w:tabs>
          <w:tab w:val="num" w:pos="0"/>
        </w:tabs>
        <w:ind w:left="0" w:firstLine="0"/>
      </w:pPr>
    </w:lvl>
    <w:lvl w:ilvl="8">
      <w:start w:val="1"/>
      <w:numFmt w:val="lowerRoman"/>
      <w:suff w:val="nothing"/>
      <w:lvlText w:val="%9."/>
      <w:lvlJc w:val="left"/>
      <w:pPr>
        <w:tabs>
          <w:tab w:val="num" w:pos="0"/>
        </w:tabs>
        <w:ind w:left="0" w:firstLine="0"/>
      </w:pPr>
    </w:lvl>
  </w:abstractNum>
  <w:abstractNum w:abstractNumId="44">
    <w:nsid w:val="0000002D"/>
    <w:multiLevelType w:val="singleLevel"/>
    <w:tmpl w:val="0000002D"/>
    <w:name w:val="WW8Num44"/>
    <w:lvl w:ilvl="0">
      <w:start w:val="1"/>
      <w:numFmt w:val="decimal"/>
      <w:suff w:val="nothing"/>
      <w:lvlText w:val="%1."/>
      <w:lvlJc w:val="left"/>
      <w:pPr>
        <w:tabs>
          <w:tab w:val="num" w:pos="0"/>
        </w:tabs>
        <w:ind w:left="0" w:firstLine="0"/>
      </w:pPr>
    </w:lvl>
  </w:abstractNum>
  <w:abstractNum w:abstractNumId="45">
    <w:nsid w:val="0000002E"/>
    <w:multiLevelType w:val="multilevel"/>
    <w:tmpl w:val="0000002E"/>
    <w:name w:val="WW8Num45"/>
    <w:lvl w:ilvl="0">
      <w:start w:val="1"/>
      <w:numFmt w:val="decimal"/>
      <w:suff w:val="nothing"/>
      <w:lvlText w:val="%1."/>
      <w:lvlJc w:val="left"/>
      <w:pPr>
        <w:tabs>
          <w:tab w:val="num" w:pos="0"/>
        </w:tabs>
        <w:ind w:left="0" w:firstLine="0"/>
      </w:pPr>
    </w:lvl>
    <w:lvl w:ilvl="1">
      <w:start w:val="1"/>
      <w:numFmt w:val="decimal"/>
      <w:suff w:val="nothing"/>
      <w:lvlText w:val="%2."/>
      <w:lvlJc w:val="left"/>
      <w:pPr>
        <w:tabs>
          <w:tab w:val="num" w:pos="0"/>
        </w:tabs>
        <w:ind w:left="0" w:firstLine="0"/>
      </w:pPr>
    </w:lvl>
    <w:lvl w:ilvl="2">
      <w:start w:val="1"/>
      <w:numFmt w:val="lowerRoman"/>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lowerLetter"/>
      <w:suff w:val="nothing"/>
      <w:lvlText w:val="%5."/>
      <w:lvlJc w:val="left"/>
      <w:pPr>
        <w:tabs>
          <w:tab w:val="num" w:pos="0"/>
        </w:tabs>
        <w:ind w:left="0" w:firstLine="0"/>
      </w:pPr>
    </w:lvl>
    <w:lvl w:ilvl="5">
      <w:start w:val="1"/>
      <w:numFmt w:val="lowerRoman"/>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lowerLetter"/>
      <w:suff w:val="nothing"/>
      <w:lvlText w:val="%8."/>
      <w:lvlJc w:val="left"/>
      <w:pPr>
        <w:tabs>
          <w:tab w:val="num" w:pos="0"/>
        </w:tabs>
        <w:ind w:left="0" w:firstLine="0"/>
      </w:pPr>
    </w:lvl>
    <w:lvl w:ilvl="8">
      <w:start w:val="1"/>
      <w:numFmt w:val="lowerRoman"/>
      <w:suff w:val="nothing"/>
      <w:lvlText w:val="%9."/>
      <w:lvlJc w:val="left"/>
      <w:pPr>
        <w:tabs>
          <w:tab w:val="num" w:pos="0"/>
        </w:tabs>
        <w:ind w:left="0" w:firstLine="0"/>
      </w:pPr>
    </w:lvl>
  </w:abstractNum>
  <w:abstractNum w:abstractNumId="46">
    <w:nsid w:val="0000002F"/>
    <w:multiLevelType w:val="multilevel"/>
    <w:tmpl w:val="0000002F"/>
    <w:name w:val="WW8Num46"/>
    <w:lvl w:ilvl="0">
      <w:start w:val="1"/>
      <w:numFmt w:val="decimal"/>
      <w:suff w:val="nothing"/>
      <w:lvlText w:val="%1."/>
      <w:lvlJc w:val="left"/>
      <w:pPr>
        <w:tabs>
          <w:tab w:val="num" w:pos="0"/>
        </w:tabs>
        <w:ind w:left="0" w:firstLine="0"/>
      </w:pPr>
    </w:lvl>
    <w:lvl w:ilvl="1">
      <w:start w:val="1"/>
      <w:numFmt w:val="decimal"/>
      <w:suff w:val="nothing"/>
      <w:lvlText w:val="%2."/>
      <w:lvlJc w:val="left"/>
      <w:pPr>
        <w:tabs>
          <w:tab w:val="num" w:pos="0"/>
        </w:tabs>
        <w:ind w:left="0" w:firstLine="0"/>
      </w:pPr>
    </w:lvl>
    <w:lvl w:ilvl="2">
      <w:start w:val="1"/>
      <w:numFmt w:val="lowerRoman"/>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lowerLetter"/>
      <w:suff w:val="nothing"/>
      <w:lvlText w:val="%5."/>
      <w:lvlJc w:val="left"/>
      <w:pPr>
        <w:tabs>
          <w:tab w:val="num" w:pos="0"/>
        </w:tabs>
        <w:ind w:left="0" w:firstLine="0"/>
      </w:pPr>
    </w:lvl>
    <w:lvl w:ilvl="5">
      <w:start w:val="1"/>
      <w:numFmt w:val="lowerRoman"/>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lowerLetter"/>
      <w:suff w:val="nothing"/>
      <w:lvlText w:val="%8."/>
      <w:lvlJc w:val="left"/>
      <w:pPr>
        <w:tabs>
          <w:tab w:val="num" w:pos="0"/>
        </w:tabs>
        <w:ind w:left="0" w:firstLine="0"/>
      </w:pPr>
    </w:lvl>
    <w:lvl w:ilvl="8">
      <w:start w:val="1"/>
      <w:numFmt w:val="lowerRoman"/>
      <w:suff w:val="nothing"/>
      <w:lvlText w:val="%9."/>
      <w:lvlJc w:val="left"/>
      <w:pPr>
        <w:tabs>
          <w:tab w:val="num" w:pos="0"/>
        </w:tabs>
        <w:ind w:left="0" w:firstLine="0"/>
      </w:pPr>
    </w:lvl>
  </w:abstractNum>
  <w:abstractNum w:abstractNumId="47">
    <w:nsid w:val="00000030"/>
    <w:multiLevelType w:val="singleLevel"/>
    <w:tmpl w:val="00000030"/>
    <w:name w:val="WW8Num47"/>
    <w:lvl w:ilvl="0">
      <w:start w:val="1"/>
      <w:numFmt w:val="decimal"/>
      <w:suff w:val="nothing"/>
      <w:lvlText w:val="%1."/>
      <w:lvlJc w:val="left"/>
      <w:pPr>
        <w:tabs>
          <w:tab w:val="num" w:pos="0"/>
        </w:tabs>
        <w:ind w:left="0" w:firstLine="0"/>
      </w:pPr>
    </w:lvl>
  </w:abstractNum>
  <w:abstractNum w:abstractNumId="48">
    <w:nsid w:val="00000031"/>
    <w:multiLevelType w:val="singleLevel"/>
    <w:tmpl w:val="00000031"/>
    <w:name w:val="WW8Num48"/>
    <w:lvl w:ilvl="0">
      <w:start w:val="1"/>
      <w:numFmt w:val="decimal"/>
      <w:suff w:val="nothing"/>
      <w:lvlText w:val="%1."/>
      <w:lvlJc w:val="left"/>
      <w:pPr>
        <w:tabs>
          <w:tab w:val="num" w:pos="0"/>
        </w:tabs>
        <w:ind w:left="0" w:firstLine="0"/>
      </w:pPr>
    </w:lvl>
  </w:abstractNum>
  <w:abstractNum w:abstractNumId="49">
    <w:nsid w:val="00000032"/>
    <w:multiLevelType w:val="singleLevel"/>
    <w:tmpl w:val="00000032"/>
    <w:name w:val="WW8Num49"/>
    <w:lvl w:ilvl="0">
      <w:start w:val="1"/>
      <w:numFmt w:val="decimal"/>
      <w:suff w:val="nothing"/>
      <w:lvlText w:val="%1."/>
      <w:lvlJc w:val="left"/>
      <w:pPr>
        <w:tabs>
          <w:tab w:val="num" w:pos="0"/>
        </w:tabs>
        <w:ind w:left="0" w:firstLine="0"/>
      </w:pPr>
    </w:lvl>
  </w:abstractNum>
  <w:abstractNum w:abstractNumId="50">
    <w:nsid w:val="00000033"/>
    <w:multiLevelType w:val="singleLevel"/>
    <w:tmpl w:val="00000033"/>
    <w:name w:val="WW8Num50"/>
    <w:lvl w:ilvl="0">
      <w:start w:val="1"/>
      <w:numFmt w:val="decimal"/>
      <w:suff w:val="nothing"/>
      <w:lvlText w:val="%1."/>
      <w:lvlJc w:val="left"/>
      <w:pPr>
        <w:tabs>
          <w:tab w:val="num" w:pos="0"/>
        </w:tabs>
        <w:ind w:left="0" w:firstLine="0"/>
      </w:pPr>
    </w:lvl>
  </w:abstractNum>
  <w:abstractNum w:abstractNumId="51">
    <w:nsid w:val="00000034"/>
    <w:multiLevelType w:val="singleLevel"/>
    <w:tmpl w:val="00000034"/>
    <w:name w:val="WW8Num51"/>
    <w:lvl w:ilvl="0">
      <w:start w:val="1"/>
      <w:numFmt w:val="decimal"/>
      <w:suff w:val="nothing"/>
      <w:lvlText w:val="%1."/>
      <w:lvlJc w:val="left"/>
      <w:pPr>
        <w:tabs>
          <w:tab w:val="num" w:pos="0"/>
        </w:tabs>
        <w:ind w:left="0" w:firstLine="0"/>
      </w:pPr>
    </w:lvl>
  </w:abstractNum>
  <w:abstractNum w:abstractNumId="52">
    <w:nsid w:val="00000035"/>
    <w:multiLevelType w:val="singleLevel"/>
    <w:tmpl w:val="00000035"/>
    <w:name w:val="WW8Num52"/>
    <w:lvl w:ilvl="0">
      <w:start w:val="1"/>
      <w:numFmt w:val="decimal"/>
      <w:suff w:val="nothing"/>
      <w:lvlText w:val="%1."/>
      <w:lvlJc w:val="left"/>
      <w:pPr>
        <w:tabs>
          <w:tab w:val="num" w:pos="0"/>
        </w:tabs>
        <w:ind w:left="0" w:firstLine="0"/>
      </w:pPr>
    </w:lvl>
  </w:abstractNum>
  <w:abstractNum w:abstractNumId="53">
    <w:nsid w:val="00000036"/>
    <w:multiLevelType w:val="singleLevel"/>
    <w:tmpl w:val="00000036"/>
    <w:name w:val="WW8Num53"/>
    <w:lvl w:ilvl="0">
      <w:start w:val="1"/>
      <w:numFmt w:val="decimal"/>
      <w:suff w:val="nothing"/>
      <w:lvlText w:val="%1."/>
      <w:lvlJc w:val="left"/>
      <w:pPr>
        <w:tabs>
          <w:tab w:val="num" w:pos="0"/>
        </w:tabs>
        <w:ind w:left="0" w:firstLine="0"/>
      </w:pPr>
    </w:lvl>
  </w:abstractNum>
  <w:abstractNum w:abstractNumId="54">
    <w:nsid w:val="00000037"/>
    <w:multiLevelType w:val="multilevel"/>
    <w:tmpl w:val="00000037"/>
    <w:name w:val="WW8Num54"/>
    <w:lvl w:ilvl="0">
      <w:start w:val="1"/>
      <w:numFmt w:val="decimal"/>
      <w:suff w:val="nothing"/>
      <w:lvlText w:val="%1."/>
      <w:lvlJc w:val="left"/>
      <w:pPr>
        <w:tabs>
          <w:tab w:val="num" w:pos="0"/>
        </w:tabs>
        <w:ind w:left="0" w:firstLine="0"/>
      </w:pPr>
    </w:lvl>
    <w:lvl w:ilvl="1">
      <w:start w:val="1"/>
      <w:numFmt w:val="decimal"/>
      <w:suff w:val="nothing"/>
      <w:lvlText w:val="%2."/>
      <w:lvlJc w:val="left"/>
      <w:pPr>
        <w:tabs>
          <w:tab w:val="num" w:pos="0"/>
        </w:tabs>
        <w:ind w:left="0" w:firstLine="0"/>
      </w:pPr>
    </w:lvl>
    <w:lvl w:ilvl="2">
      <w:start w:val="1"/>
      <w:numFmt w:val="lowerRoman"/>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lowerLetter"/>
      <w:suff w:val="nothing"/>
      <w:lvlText w:val="%5."/>
      <w:lvlJc w:val="left"/>
      <w:pPr>
        <w:tabs>
          <w:tab w:val="num" w:pos="0"/>
        </w:tabs>
        <w:ind w:left="0" w:firstLine="0"/>
      </w:pPr>
    </w:lvl>
    <w:lvl w:ilvl="5">
      <w:start w:val="1"/>
      <w:numFmt w:val="lowerRoman"/>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lowerLetter"/>
      <w:suff w:val="nothing"/>
      <w:lvlText w:val="%8."/>
      <w:lvlJc w:val="left"/>
      <w:pPr>
        <w:tabs>
          <w:tab w:val="num" w:pos="0"/>
        </w:tabs>
        <w:ind w:left="0" w:firstLine="0"/>
      </w:pPr>
    </w:lvl>
    <w:lvl w:ilvl="8">
      <w:start w:val="1"/>
      <w:numFmt w:val="lowerRoman"/>
      <w:suff w:val="nothing"/>
      <w:lvlText w:val="%9."/>
      <w:lvlJc w:val="left"/>
      <w:pPr>
        <w:tabs>
          <w:tab w:val="num" w:pos="0"/>
        </w:tabs>
        <w:ind w:left="0" w:firstLine="0"/>
      </w:pPr>
    </w:lvl>
  </w:abstractNum>
  <w:abstractNum w:abstractNumId="55">
    <w:nsid w:val="3FEC052F"/>
    <w:multiLevelType w:val="hybridMultilevel"/>
    <w:tmpl w:val="316A3C3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6">
    <w:nsid w:val="51630A27"/>
    <w:multiLevelType w:val="hybridMultilevel"/>
    <w:tmpl w:val="638C65DE"/>
    <w:lvl w:ilvl="0" w:tplc="00000004">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38"/>
  </w:num>
  <w:num w:numId="40">
    <w:abstractNumId w:val="39"/>
  </w:num>
  <w:num w:numId="41">
    <w:abstractNumId w:val="40"/>
  </w:num>
  <w:num w:numId="42">
    <w:abstractNumId w:val="41"/>
  </w:num>
  <w:num w:numId="43">
    <w:abstractNumId w:val="42"/>
  </w:num>
  <w:num w:numId="44">
    <w:abstractNumId w:val="43"/>
  </w:num>
  <w:num w:numId="45">
    <w:abstractNumId w:val="44"/>
  </w:num>
  <w:num w:numId="46">
    <w:abstractNumId w:val="45"/>
  </w:num>
  <w:num w:numId="47">
    <w:abstractNumId w:val="46"/>
  </w:num>
  <w:num w:numId="48">
    <w:abstractNumId w:val="47"/>
  </w:num>
  <w:num w:numId="49">
    <w:abstractNumId w:val="48"/>
  </w:num>
  <w:num w:numId="50">
    <w:abstractNumId w:val="49"/>
  </w:num>
  <w:num w:numId="51">
    <w:abstractNumId w:val="50"/>
  </w:num>
  <w:num w:numId="52">
    <w:abstractNumId w:val="51"/>
  </w:num>
  <w:num w:numId="53">
    <w:abstractNumId w:val="52"/>
  </w:num>
  <w:num w:numId="54">
    <w:abstractNumId w:val="53"/>
  </w:num>
  <w:num w:numId="55">
    <w:abstractNumId w:val="54"/>
  </w:num>
  <w:num w:numId="56">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0"/>
    <w:lvlOverride w:ilvl="0">
      <w:startOverride w:val="1"/>
    </w:lvlOverride>
  </w:num>
  <w:num w:numId="58">
    <w:abstractNumId w:val="56"/>
  </w:num>
  <w:num w:numId="5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
    <w:lvlOverride w:ilvl="0">
      <w:startOverride w:val="2"/>
    </w:lvlOverride>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7169"/>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B78E8"/>
    <w:rsid w:val="000743FA"/>
    <w:rsid w:val="000E0787"/>
    <w:rsid w:val="00105DB6"/>
    <w:rsid w:val="00110EAC"/>
    <w:rsid w:val="001321D4"/>
    <w:rsid w:val="00182840"/>
    <w:rsid w:val="001A6800"/>
    <w:rsid w:val="00216E73"/>
    <w:rsid w:val="00267BB3"/>
    <w:rsid w:val="00271F2B"/>
    <w:rsid w:val="004A4033"/>
    <w:rsid w:val="006F11EC"/>
    <w:rsid w:val="00753FBC"/>
    <w:rsid w:val="007935BD"/>
    <w:rsid w:val="00795ED8"/>
    <w:rsid w:val="009853B1"/>
    <w:rsid w:val="009E3C60"/>
    <w:rsid w:val="00A4013B"/>
    <w:rsid w:val="00BC197F"/>
    <w:rsid w:val="00C33F7B"/>
    <w:rsid w:val="00CF1196"/>
    <w:rsid w:val="00D4673F"/>
    <w:rsid w:val="00D46C45"/>
    <w:rsid w:val="00D86C5A"/>
    <w:rsid w:val="00D86FCC"/>
    <w:rsid w:val="00DB1A4C"/>
    <w:rsid w:val="00DF2E50"/>
    <w:rsid w:val="00F925E1"/>
    <w:rsid w:val="00FB78E8"/>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716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CA" w:eastAsia="en-CA"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0" w:unhideWhenUsed="0" w:qFormat="1"/>
    <w:lsdException w:name="Default Paragraph Font" w:uiPriority="1"/>
    <w:lsdException w:name="Subtitle" w:semiHidden="0" w:uiPriority="0"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pPr>
    <w:rPr>
      <w:sz w:val="24"/>
      <w:szCs w:val="24"/>
      <w:lang w:eastAsia="ar-SA"/>
    </w:rPr>
  </w:style>
  <w:style w:type="paragraph" w:styleId="Heading1">
    <w:name w:val="heading 1"/>
    <w:basedOn w:val="Normal"/>
    <w:next w:val="Normal"/>
    <w:qFormat/>
    <w:pPr>
      <w:keepNext/>
      <w:tabs>
        <w:tab w:val="num" w:pos="0"/>
      </w:tabs>
      <w:jc w:val="center"/>
      <w:outlineLvl w:val="0"/>
    </w:pPr>
    <w:rPr>
      <w:b/>
      <w:bCs/>
    </w:rPr>
  </w:style>
  <w:style w:type="paragraph" w:styleId="Heading2">
    <w:name w:val="heading 2"/>
    <w:basedOn w:val="Normal"/>
    <w:next w:val="Normal"/>
    <w:qFormat/>
    <w:pPr>
      <w:keepNext/>
      <w:tabs>
        <w:tab w:val="num" w:pos="0"/>
      </w:tabs>
      <w:jc w:val="center"/>
      <w:outlineLvl w:val="1"/>
    </w:pPr>
    <w:rPr>
      <w:b/>
      <w:sz w:val="28"/>
      <w:u w:val="single"/>
    </w:rPr>
  </w:style>
  <w:style w:type="paragraph" w:styleId="Heading3">
    <w:name w:val="heading 3"/>
    <w:basedOn w:val="Normal"/>
    <w:next w:val="Normal"/>
    <w:qFormat/>
    <w:pPr>
      <w:keepNext/>
      <w:tabs>
        <w:tab w:val="num" w:pos="0"/>
      </w:tabs>
      <w:spacing w:line="360" w:lineRule="auto"/>
      <w:jc w:val="center"/>
      <w:outlineLvl w:val="2"/>
    </w:pPr>
    <w:rPr>
      <w:b/>
      <w:bCs/>
      <w:u w:val="single"/>
    </w:rPr>
  </w:style>
  <w:style w:type="paragraph" w:styleId="Heading4">
    <w:name w:val="heading 4"/>
    <w:basedOn w:val="Normal"/>
    <w:next w:val="Normal"/>
    <w:qFormat/>
    <w:pPr>
      <w:keepNext/>
      <w:tabs>
        <w:tab w:val="num" w:pos="0"/>
      </w:tabs>
      <w:spacing w:line="422" w:lineRule="exact"/>
      <w:jc w:val="center"/>
      <w:outlineLvl w:val="3"/>
    </w:pPr>
    <w:rPr>
      <w:b/>
      <w:bCs/>
      <w:szCs w:val="38"/>
      <w:u w:val="single"/>
      <w:lang w:val="en-US"/>
    </w:rPr>
  </w:style>
  <w:style w:type="paragraph" w:styleId="Heading5">
    <w:name w:val="heading 5"/>
    <w:basedOn w:val="Normal"/>
    <w:next w:val="Normal"/>
    <w:qFormat/>
    <w:pPr>
      <w:keepNext/>
      <w:tabs>
        <w:tab w:val="num" w:pos="0"/>
      </w:tabs>
      <w:outlineLvl w:val="4"/>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43z2">
    <w:name w:val="WW8Num43z2"/>
    <w:rPr>
      <w:rFonts w:ascii="Times New Roman" w:hAnsi="Times New Roman" w:cs="Times New Roman"/>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54z2">
    <w:name w:val="WW8Num54z2"/>
    <w:rPr>
      <w:rFonts w:ascii="Times New Roman" w:eastAsia="Times New Roman" w:hAnsi="Times New Roman" w:cs="Times New Roman"/>
    </w:rPr>
  </w:style>
  <w:style w:type="character" w:styleId="PageNumber">
    <w:name w:val="page number"/>
    <w:basedOn w:val="DefaultParagraphFont"/>
  </w:style>
  <w:style w:type="paragraph" w:customStyle="1" w:styleId="Heading">
    <w:name w:val="Heading"/>
    <w:basedOn w:val="Normal"/>
    <w:next w:val="BodyText"/>
    <w:pPr>
      <w:keepNext/>
      <w:spacing w:before="240" w:after="120"/>
    </w:pPr>
    <w:rPr>
      <w:rFonts w:ascii="Arial" w:eastAsia="MS Mincho" w:hAnsi="Arial" w:cs="Tahoma"/>
      <w:sz w:val="28"/>
      <w:szCs w:val="28"/>
    </w:rPr>
  </w:style>
  <w:style w:type="paragraph" w:styleId="BodyText">
    <w:name w:val="Body Text"/>
    <w:basedOn w:val="Normal"/>
    <w:pPr>
      <w:jc w:val="center"/>
    </w:pPr>
    <w:rPr>
      <w:rFonts w:ascii="Impact" w:hAnsi="Impact"/>
      <w:b/>
      <w:bCs/>
      <w:sz w:val="96"/>
    </w:rPr>
  </w:style>
  <w:style w:type="paragraph" w:styleId="List">
    <w:name w:val="List"/>
    <w:basedOn w:val="BodyText"/>
    <w:rPr>
      <w:rFonts w:cs="Tahoma"/>
    </w:rPr>
  </w:style>
  <w:style w:type="paragraph" w:styleId="Caption">
    <w:name w:val="caption"/>
    <w:basedOn w:val="Normal"/>
    <w:qFormat/>
    <w:pPr>
      <w:suppressLineNumbers/>
      <w:spacing w:before="120" w:after="120"/>
    </w:pPr>
    <w:rPr>
      <w:rFonts w:cs="Tahoma"/>
      <w:i/>
      <w:iCs/>
    </w:rPr>
  </w:style>
  <w:style w:type="paragraph" w:customStyle="1" w:styleId="Index">
    <w:name w:val="Index"/>
    <w:basedOn w:val="Normal"/>
    <w:pPr>
      <w:suppressLineNumbers/>
    </w:pPr>
    <w:rPr>
      <w:rFonts w:cs="Tahoma"/>
    </w:rPr>
  </w:style>
  <w:style w:type="paragraph" w:styleId="BodyTextIndent">
    <w:name w:val="Body Text Indent"/>
    <w:basedOn w:val="Normal"/>
    <w:pPr>
      <w:spacing w:before="14"/>
      <w:ind w:right="4752" w:firstLine="720"/>
    </w:pPr>
    <w:rPr>
      <w:szCs w:val="18"/>
      <w:lang w:val="en-US"/>
    </w:rPr>
  </w:style>
  <w:style w:type="paragraph" w:styleId="Footer">
    <w:name w:val="footer"/>
    <w:basedOn w:val="Normal"/>
    <w:link w:val="FooterChar"/>
    <w:uiPriority w:val="99"/>
    <w:pPr>
      <w:tabs>
        <w:tab w:val="center" w:pos="4320"/>
        <w:tab w:val="right" w:pos="8640"/>
      </w:tabs>
    </w:pPr>
  </w:style>
  <w:style w:type="paragraph" w:styleId="Title">
    <w:name w:val="Title"/>
    <w:basedOn w:val="Normal"/>
    <w:next w:val="Subtitle"/>
    <w:link w:val="TitleChar"/>
    <w:qFormat/>
    <w:pPr>
      <w:jc w:val="center"/>
    </w:pPr>
    <w:rPr>
      <w:b/>
      <w:bCs/>
      <w:u w:val="single"/>
    </w:rPr>
  </w:style>
  <w:style w:type="paragraph" w:styleId="Subtitle">
    <w:name w:val="Subtitle"/>
    <w:basedOn w:val="Normal"/>
    <w:next w:val="BodyText"/>
    <w:link w:val="SubtitleChar"/>
    <w:qFormat/>
    <w:pPr>
      <w:spacing w:line="278" w:lineRule="exact"/>
    </w:pPr>
    <w:rPr>
      <w:b/>
      <w:bCs/>
      <w:u w:val="single"/>
      <w:lang w:val="en-US"/>
    </w:rPr>
  </w:style>
  <w:style w:type="paragraph" w:customStyle="1" w:styleId="Framecontents">
    <w:name w:val="Frame contents"/>
    <w:basedOn w:val="BodyText"/>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styleId="Header">
    <w:name w:val="header"/>
    <w:basedOn w:val="Normal"/>
    <w:pPr>
      <w:suppressLineNumbers/>
      <w:tabs>
        <w:tab w:val="center" w:pos="4986"/>
        <w:tab w:val="right" w:pos="9972"/>
      </w:tabs>
    </w:pPr>
  </w:style>
  <w:style w:type="character" w:customStyle="1" w:styleId="FooterChar">
    <w:name w:val="Footer Char"/>
    <w:link w:val="Footer"/>
    <w:uiPriority w:val="99"/>
    <w:rsid w:val="00FB78E8"/>
    <w:rPr>
      <w:sz w:val="24"/>
      <w:szCs w:val="24"/>
      <w:lang w:eastAsia="ar-SA"/>
    </w:rPr>
  </w:style>
  <w:style w:type="table" w:styleId="TableGrid">
    <w:name w:val="Table Grid"/>
    <w:basedOn w:val="TableNormal"/>
    <w:uiPriority w:val="59"/>
    <w:rsid w:val="00FB78E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A4013B"/>
    <w:rPr>
      <w:rFonts w:ascii="Tahoma" w:hAnsi="Tahoma" w:cs="Tahoma"/>
      <w:sz w:val="16"/>
      <w:szCs w:val="16"/>
    </w:rPr>
  </w:style>
  <w:style w:type="character" w:customStyle="1" w:styleId="BalloonTextChar">
    <w:name w:val="Balloon Text Char"/>
    <w:basedOn w:val="DefaultParagraphFont"/>
    <w:link w:val="BalloonText"/>
    <w:uiPriority w:val="99"/>
    <w:semiHidden/>
    <w:rsid w:val="00A4013B"/>
    <w:rPr>
      <w:rFonts w:ascii="Tahoma" w:hAnsi="Tahoma" w:cs="Tahoma"/>
      <w:sz w:val="16"/>
      <w:szCs w:val="16"/>
      <w:lang w:eastAsia="ar-SA"/>
    </w:rPr>
  </w:style>
  <w:style w:type="paragraph" w:styleId="ListParagraph">
    <w:name w:val="List Paragraph"/>
    <w:basedOn w:val="Normal"/>
    <w:uiPriority w:val="34"/>
    <w:qFormat/>
    <w:rsid w:val="00D86C5A"/>
    <w:pPr>
      <w:ind w:left="720"/>
      <w:contextualSpacing/>
    </w:pPr>
  </w:style>
  <w:style w:type="character" w:styleId="Hyperlink">
    <w:name w:val="Hyperlink"/>
    <w:semiHidden/>
    <w:unhideWhenUsed/>
    <w:rsid w:val="00D86C5A"/>
    <w:rPr>
      <w:color w:val="000080"/>
      <w:u w:val="single"/>
    </w:rPr>
  </w:style>
  <w:style w:type="character" w:customStyle="1" w:styleId="SubtitleChar">
    <w:name w:val="Subtitle Char"/>
    <w:basedOn w:val="DefaultParagraphFont"/>
    <w:link w:val="Subtitle"/>
    <w:rsid w:val="00D86C5A"/>
    <w:rPr>
      <w:b/>
      <w:bCs/>
      <w:sz w:val="24"/>
      <w:szCs w:val="24"/>
      <w:u w:val="single"/>
      <w:lang w:val="en-US" w:eastAsia="ar-SA"/>
    </w:rPr>
  </w:style>
  <w:style w:type="character" w:customStyle="1" w:styleId="TitleChar">
    <w:name w:val="Title Char"/>
    <w:basedOn w:val="DefaultParagraphFont"/>
    <w:link w:val="Title"/>
    <w:rsid w:val="00D86C5A"/>
    <w:rPr>
      <w:b/>
      <w:bCs/>
      <w:sz w:val="24"/>
      <w:szCs w:val="24"/>
      <w:u w:val="single"/>
      <w:lang w:eastAsia="ar-SA"/>
    </w:rPr>
  </w:style>
  <w:style w:type="paragraph" w:customStyle="1" w:styleId="WPDefaults">
    <w:name w:val="WP Defaults"/>
    <w:rsid w:val="009853B1"/>
    <w:pPr>
      <w:widowControl w:val="0"/>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uppressAutoHyphens/>
    </w:pPr>
    <w:rPr>
      <w:rFonts w:ascii="Chicago" w:eastAsia="Arial" w:hAnsi="Chicago"/>
      <w:color w:val="000000"/>
      <w:sz w:val="24"/>
      <w:lang w:val="en-US"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CA" w:eastAsia="en-CA"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0" w:unhideWhenUsed="0" w:qFormat="1"/>
    <w:lsdException w:name="Default Paragraph Font" w:uiPriority="1"/>
    <w:lsdException w:name="Subtitle" w:semiHidden="0" w:uiPriority="0"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pPr>
    <w:rPr>
      <w:sz w:val="24"/>
      <w:szCs w:val="24"/>
      <w:lang w:eastAsia="ar-SA"/>
    </w:rPr>
  </w:style>
  <w:style w:type="paragraph" w:styleId="Heading1">
    <w:name w:val="heading 1"/>
    <w:basedOn w:val="Normal"/>
    <w:next w:val="Normal"/>
    <w:qFormat/>
    <w:pPr>
      <w:keepNext/>
      <w:tabs>
        <w:tab w:val="num" w:pos="0"/>
      </w:tabs>
      <w:jc w:val="center"/>
      <w:outlineLvl w:val="0"/>
    </w:pPr>
    <w:rPr>
      <w:b/>
      <w:bCs/>
    </w:rPr>
  </w:style>
  <w:style w:type="paragraph" w:styleId="Heading2">
    <w:name w:val="heading 2"/>
    <w:basedOn w:val="Normal"/>
    <w:next w:val="Normal"/>
    <w:qFormat/>
    <w:pPr>
      <w:keepNext/>
      <w:tabs>
        <w:tab w:val="num" w:pos="0"/>
      </w:tabs>
      <w:jc w:val="center"/>
      <w:outlineLvl w:val="1"/>
    </w:pPr>
    <w:rPr>
      <w:b/>
      <w:sz w:val="28"/>
      <w:u w:val="single"/>
    </w:rPr>
  </w:style>
  <w:style w:type="paragraph" w:styleId="Heading3">
    <w:name w:val="heading 3"/>
    <w:basedOn w:val="Normal"/>
    <w:next w:val="Normal"/>
    <w:qFormat/>
    <w:pPr>
      <w:keepNext/>
      <w:tabs>
        <w:tab w:val="num" w:pos="0"/>
      </w:tabs>
      <w:spacing w:line="360" w:lineRule="auto"/>
      <w:jc w:val="center"/>
      <w:outlineLvl w:val="2"/>
    </w:pPr>
    <w:rPr>
      <w:b/>
      <w:bCs/>
      <w:u w:val="single"/>
    </w:rPr>
  </w:style>
  <w:style w:type="paragraph" w:styleId="Heading4">
    <w:name w:val="heading 4"/>
    <w:basedOn w:val="Normal"/>
    <w:next w:val="Normal"/>
    <w:qFormat/>
    <w:pPr>
      <w:keepNext/>
      <w:tabs>
        <w:tab w:val="num" w:pos="0"/>
      </w:tabs>
      <w:spacing w:line="422" w:lineRule="exact"/>
      <w:jc w:val="center"/>
      <w:outlineLvl w:val="3"/>
    </w:pPr>
    <w:rPr>
      <w:b/>
      <w:bCs/>
      <w:szCs w:val="38"/>
      <w:u w:val="single"/>
      <w:lang w:val="en-US"/>
    </w:rPr>
  </w:style>
  <w:style w:type="paragraph" w:styleId="Heading5">
    <w:name w:val="heading 5"/>
    <w:basedOn w:val="Normal"/>
    <w:next w:val="Normal"/>
    <w:qFormat/>
    <w:pPr>
      <w:keepNext/>
      <w:tabs>
        <w:tab w:val="num" w:pos="0"/>
      </w:tabs>
      <w:outlineLvl w:val="4"/>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43z2">
    <w:name w:val="WW8Num43z2"/>
    <w:rPr>
      <w:rFonts w:ascii="Times New Roman" w:hAnsi="Times New Roman" w:cs="Times New Roman"/>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54z2">
    <w:name w:val="WW8Num54z2"/>
    <w:rPr>
      <w:rFonts w:ascii="Times New Roman" w:eastAsia="Times New Roman" w:hAnsi="Times New Roman" w:cs="Times New Roman"/>
    </w:rPr>
  </w:style>
  <w:style w:type="character" w:styleId="PageNumber">
    <w:name w:val="page number"/>
    <w:basedOn w:val="DefaultParagraphFont"/>
  </w:style>
  <w:style w:type="paragraph" w:customStyle="1" w:styleId="Heading">
    <w:name w:val="Heading"/>
    <w:basedOn w:val="Normal"/>
    <w:next w:val="BodyText"/>
    <w:pPr>
      <w:keepNext/>
      <w:spacing w:before="240" w:after="120"/>
    </w:pPr>
    <w:rPr>
      <w:rFonts w:ascii="Arial" w:eastAsia="MS Mincho" w:hAnsi="Arial" w:cs="Tahoma"/>
      <w:sz w:val="28"/>
      <w:szCs w:val="28"/>
    </w:rPr>
  </w:style>
  <w:style w:type="paragraph" w:styleId="BodyText">
    <w:name w:val="Body Text"/>
    <w:basedOn w:val="Normal"/>
    <w:pPr>
      <w:jc w:val="center"/>
    </w:pPr>
    <w:rPr>
      <w:rFonts w:ascii="Impact" w:hAnsi="Impact"/>
      <w:b/>
      <w:bCs/>
      <w:sz w:val="96"/>
    </w:rPr>
  </w:style>
  <w:style w:type="paragraph" w:styleId="List">
    <w:name w:val="List"/>
    <w:basedOn w:val="BodyText"/>
    <w:rPr>
      <w:rFonts w:cs="Tahoma"/>
    </w:rPr>
  </w:style>
  <w:style w:type="paragraph" w:styleId="Caption">
    <w:name w:val="caption"/>
    <w:basedOn w:val="Normal"/>
    <w:qFormat/>
    <w:pPr>
      <w:suppressLineNumbers/>
      <w:spacing w:before="120" w:after="120"/>
    </w:pPr>
    <w:rPr>
      <w:rFonts w:cs="Tahoma"/>
      <w:i/>
      <w:iCs/>
    </w:rPr>
  </w:style>
  <w:style w:type="paragraph" w:customStyle="1" w:styleId="Index">
    <w:name w:val="Index"/>
    <w:basedOn w:val="Normal"/>
    <w:pPr>
      <w:suppressLineNumbers/>
    </w:pPr>
    <w:rPr>
      <w:rFonts w:cs="Tahoma"/>
    </w:rPr>
  </w:style>
  <w:style w:type="paragraph" w:styleId="BodyTextIndent">
    <w:name w:val="Body Text Indent"/>
    <w:basedOn w:val="Normal"/>
    <w:pPr>
      <w:spacing w:before="14"/>
      <w:ind w:right="4752" w:firstLine="720"/>
    </w:pPr>
    <w:rPr>
      <w:szCs w:val="18"/>
      <w:lang w:val="en-US"/>
    </w:rPr>
  </w:style>
  <w:style w:type="paragraph" w:styleId="Footer">
    <w:name w:val="footer"/>
    <w:basedOn w:val="Normal"/>
    <w:link w:val="FooterChar"/>
    <w:uiPriority w:val="99"/>
    <w:pPr>
      <w:tabs>
        <w:tab w:val="center" w:pos="4320"/>
        <w:tab w:val="right" w:pos="8640"/>
      </w:tabs>
    </w:pPr>
  </w:style>
  <w:style w:type="paragraph" w:styleId="Title">
    <w:name w:val="Title"/>
    <w:basedOn w:val="Normal"/>
    <w:next w:val="Subtitle"/>
    <w:link w:val="TitleChar"/>
    <w:qFormat/>
    <w:pPr>
      <w:jc w:val="center"/>
    </w:pPr>
    <w:rPr>
      <w:b/>
      <w:bCs/>
      <w:u w:val="single"/>
    </w:rPr>
  </w:style>
  <w:style w:type="paragraph" w:styleId="Subtitle">
    <w:name w:val="Subtitle"/>
    <w:basedOn w:val="Normal"/>
    <w:next w:val="BodyText"/>
    <w:link w:val="SubtitleChar"/>
    <w:qFormat/>
    <w:pPr>
      <w:spacing w:line="278" w:lineRule="exact"/>
    </w:pPr>
    <w:rPr>
      <w:b/>
      <w:bCs/>
      <w:u w:val="single"/>
      <w:lang w:val="en-US"/>
    </w:rPr>
  </w:style>
  <w:style w:type="paragraph" w:customStyle="1" w:styleId="Framecontents">
    <w:name w:val="Frame contents"/>
    <w:basedOn w:val="BodyText"/>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styleId="Header">
    <w:name w:val="header"/>
    <w:basedOn w:val="Normal"/>
    <w:pPr>
      <w:suppressLineNumbers/>
      <w:tabs>
        <w:tab w:val="center" w:pos="4986"/>
        <w:tab w:val="right" w:pos="9972"/>
      </w:tabs>
    </w:pPr>
  </w:style>
  <w:style w:type="character" w:customStyle="1" w:styleId="FooterChar">
    <w:name w:val="Footer Char"/>
    <w:link w:val="Footer"/>
    <w:uiPriority w:val="99"/>
    <w:rsid w:val="00FB78E8"/>
    <w:rPr>
      <w:sz w:val="24"/>
      <w:szCs w:val="24"/>
      <w:lang w:eastAsia="ar-SA"/>
    </w:rPr>
  </w:style>
  <w:style w:type="table" w:styleId="TableGrid">
    <w:name w:val="Table Grid"/>
    <w:basedOn w:val="TableNormal"/>
    <w:uiPriority w:val="59"/>
    <w:rsid w:val="00FB78E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A4013B"/>
    <w:rPr>
      <w:rFonts w:ascii="Tahoma" w:hAnsi="Tahoma" w:cs="Tahoma"/>
      <w:sz w:val="16"/>
      <w:szCs w:val="16"/>
    </w:rPr>
  </w:style>
  <w:style w:type="character" w:customStyle="1" w:styleId="BalloonTextChar">
    <w:name w:val="Balloon Text Char"/>
    <w:basedOn w:val="DefaultParagraphFont"/>
    <w:link w:val="BalloonText"/>
    <w:uiPriority w:val="99"/>
    <w:semiHidden/>
    <w:rsid w:val="00A4013B"/>
    <w:rPr>
      <w:rFonts w:ascii="Tahoma" w:hAnsi="Tahoma" w:cs="Tahoma"/>
      <w:sz w:val="16"/>
      <w:szCs w:val="16"/>
      <w:lang w:eastAsia="ar-SA"/>
    </w:rPr>
  </w:style>
  <w:style w:type="paragraph" w:styleId="ListParagraph">
    <w:name w:val="List Paragraph"/>
    <w:basedOn w:val="Normal"/>
    <w:uiPriority w:val="34"/>
    <w:qFormat/>
    <w:rsid w:val="00D86C5A"/>
    <w:pPr>
      <w:ind w:left="720"/>
      <w:contextualSpacing/>
    </w:pPr>
  </w:style>
  <w:style w:type="character" w:styleId="Hyperlink">
    <w:name w:val="Hyperlink"/>
    <w:semiHidden/>
    <w:unhideWhenUsed/>
    <w:rsid w:val="00D86C5A"/>
    <w:rPr>
      <w:color w:val="000080"/>
      <w:u w:val="single"/>
    </w:rPr>
  </w:style>
  <w:style w:type="character" w:customStyle="1" w:styleId="SubtitleChar">
    <w:name w:val="Subtitle Char"/>
    <w:basedOn w:val="DefaultParagraphFont"/>
    <w:link w:val="Subtitle"/>
    <w:rsid w:val="00D86C5A"/>
    <w:rPr>
      <w:b/>
      <w:bCs/>
      <w:sz w:val="24"/>
      <w:szCs w:val="24"/>
      <w:u w:val="single"/>
      <w:lang w:val="en-US" w:eastAsia="ar-SA"/>
    </w:rPr>
  </w:style>
  <w:style w:type="character" w:customStyle="1" w:styleId="TitleChar">
    <w:name w:val="Title Char"/>
    <w:basedOn w:val="DefaultParagraphFont"/>
    <w:link w:val="Title"/>
    <w:rsid w:val="00D86C5A"/>
    <w:rPr>
      <w:b/>
      <w:bCs/>
      <w:sz w:val="24"/>
      <w:szCs w:val="24"/>
      <w:u w:val="single"/>
      <w:lang w:eastAsia="ar-SA"/>
    </w:rPr>
  </w:style>
  <w:style w:type="paragraph" w:customStyle="1" w:styleId="WPDefaults">
    <w:name w:val="WP Defaults"/>
    <w:rsid w:val="009853B1"/>
    <w:pPr>
      <w:widowControl w:val="0"/>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uppressAutoHyphens/>
    </w:pPr>
    <w:rPr>
      <w:rFonts w:ascii="Chicago" w:eastAsia="Arial" w:hAnsi="Chicago"/>
      <w:color w:val="000000"/>
      <w:sz w:val="24"/>
      <w:lang w:val="en-U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9130395">
      <w:bodyDiv w:val="1"/>
      <w:marLeft w:val="0"/>
      <w:marRight w:val="0"/>
      <w:marTop w:val="0"/>
      <w:marBottom w:val="0"/>
      <w:divBdr>
        <w:top w:val="none" w:sz="0" w:space="0" w:color="auto"/>
        <w:left w:val="none" w:sz="0" w:space="0" w:color="auto"/>
        <w:bottom w:val="none" w:sz="0" w:space="0" w:color="auto"/>
        <w:right w:val="none" w:sz="0" w:space="0" w:color="auto"/>
      </w:divBdr>
    </w:div>
    <w:div w:id="340203858">
      <w:bodyDiv w:val="1"/>
      <w:marLeft w:val="0"/>
      <w:marRight w:val="0"/>
      <w:marTop w:val="0"/>
      <w:marBottom w:val="0"/>
      <w:divBdr>
        <w:top w:val="none" w:sz="0" w:space="0" w:color="auto"/>
        <w:left w:val="none" w:sz="0" w:space="0" w:color="auto"/>
        <w:bottom w:val="none" w:sz="0" w:space="0" w:color="auto"/>
        <w:right w:val="none" w:sz="0" w:space="0" w:color="auto"/>
      </w:divBdr>
    </w:div>
    <w:div w:id="529562677">
      <w:bodyDiv w:val="1"/>
      <w:marLeft w:val="0"/>
      <w:marRight w:val="0"/>
      <w:marTop w:val="0"/>
      <w:marBottom w:val="0"/>
      <w:divBdr>
        <w:top w:val="none" w:sz="0" w:space="0" w:color="auto"/>
        <w:left w:val="none" w:sz="0" w:space="0" w:color="auto"/>
        <w:bottom w:val="none" w:sz="0" w:space="0" w:color="auto"/>
        <w:right w:val="none" w:sz="0" w:space="0" w:color="auto"/>
      </w:divBdr>
    </w:div>
    <w:div w:id="1628076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footer" Target="footer8.xml"/><Relationship Id="rId39" Type="http://schemas.openxmlformats.org/officeDocument/2006/relationships/image" Target="media/image15.png"/><Relationship Id="rId21" Type="http://schemas.openxmlformats.org/officeDocument/2006/relationships/image" Target="media/image8.png"/><Relationship Id="rId34" Type="http://schemas.openxmlformats.org/officeDocument/2006/relationships/image" Target="media/image11.png"/><Relationship Id="rId42" Type="http://schemas.openxmlformats.org/officeDocument/2006/relationships/image" Target="media/image18.png"/><Relationship Id="rId47" Type="http://schemas.openxmlformats.org/officeDocument/2006/relationships/footer" Target="footer19.xml"/><Relationship Id="rId50" Type="http://schemas.openxmlformats.org/officeDocument/2006/relationships/footer" Target="footer22.xml"/><Relationship Id="rId55" Type="http://schemas.openxmlformats.org/officeDocument/2006/relationships/image" Target="media/image21.png"/><Relationship Id="rId63" Type="http://schemas.openxmlformats.org/officeDocument/2006/relationships/image" Target="media/image27.emf"/><Relationship Id="rId68" Type="http://schemas.openxmlformats.org/officeDocument/2006/relationships/oleObject" Target="embeddings/oleObject3.bin"/><Relationship Id="rId76" Type="http://schemas.openxmlformats.org/officeDocument/2006/relationships/image" Target="media/image35.png"/><Relationship Id="rId84" Type="http://schemas.openxmlformats.org/officeDocument/2006/relationships/image" Target="media/image43.png"/><Relationship Id="rId89" Type="http://schemas.openxmlformats.org/officeDocument/2006/relationships/footer" Target="footer27.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footer" Target="footer30.xml"/><Relationship Id="rId2" Type="http://schemas.openxmlformats.org/officeDocument/2006/relationships/numbering" Target="numbering.xml"/><Relationship Id="rId16" Type="http://schemas.openxmlformats.org/officeDocument/2006/relationships/image" Target="media/image4.wmf"/><Relationship Id="rId29" Type="http://schemas.openxmlformats.org/officeDocument/2006/relationships/footer" Target="footer11.xml"/><Relationship Id="rId11" Type="http://schemas.openxmlformats.org/officeDocument/2006/relationships/footer" Target="footer3.xml"/><Relationship Id="rId24" Type="http://schemas.openxmlformats.org/officeDocument/2006/relationships/footer" Target="footer6.xml"/><Relationship Id="rId32" Type="http://schemas.openxmlformats.org/officeDocument/2006/relationships/footer" Target="footer13.xml"/><Relationship Id="rId37" Type="http://schemas.openxmlformats.org/officeDocument/2006/relationships/image" Target="media/image14.png"/><Relationship Id="rId40" Type="http://schemas.openxmlformats.org/officeDocument/2006/relationships/image" Target="media/image16.png"/><Relationship Id="rId45" Type="http://schemas.openxmlformats.org/officeDocument/2006/relationships/footer" Target="footer17.xml"/><Relationship Id="rId53" Type="http://schemas.openxmlformats.org/officeDocument/2006/relationships/image" Target="media/image19.png"/><Relationship Id="rId58" Type="http://schemas.openxmlformats.org/officeDocument/2006/relationships/image" Target="media/image24.png"/><Relationship Id="rId66" Type="http://schemas.openxmlformats.org/officeDocument/2006/relationships/oleObject" Target="embeddings/oleObject2.bin"/><Relationship Id="rId74" Type="http://schemas.openxmlformats.org/officeDocument/2006/relationships/image" Target="media/image33.png"/><Relationship Id="rId79" Type="http://schemas.openxmlformats.org/officeDocument/2006/relationships/image" Target="media/image38.png"/><Relationship Id="rId87" Type="http://schemas.openxmlformats.org/officeDocument/2006/relationships/image" Target="media/image46.png"/><Relationship Id="rId5" Type="http://schemas.openxmlformats.org/officeDocument/2006/relationships/settings" Target="settings.xml"/><Relationship Id="rId61" Type="http://schemas.openxmlformats.org/officeDocument/2006/relationships/footer" Target="footer25.xml"/><Relationship Id="rId82" Type="http://schemas.openxmlformats.org/officeDocument/2006/relationships/image" Target="media/image41.png"/><Relationship Id="rId90" Type="http://schemas.openxmlformats.org/officeDocument/2006/relationships/footer" Target="footer28.xml"/><Relationship Id="rId95" Type="http://schemas.openxmlformats.org/officeDocument/2006/relationships/theme" Target="theme/theme1.xml"/><Relationship Id="rId19" Type="http://schemas.openxmlformats.org/officeDocument/2006/relationships/image" Target="media/image6.png"/><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footer" Target="footer9.xml"/><Relationship Id="rId30" Type="http://schemas.openxmlformats.org/officeDocument/2006/relationships/footer" Target="footer12.xml"/><Relationship Id="rId35" Type="http://schemas.openxmlformats.org/officeDocument/2006/relationships/image" Target="media/image12.png"/><Relationship Id="rId43" Type="http://schemas.openxmlformats.org/officeDocument/2006/relationships/footer" Target="footer15.xml"/><Relationship Id="rId48" Type="http://schemas.openxmlformats.org/officeDocument/2006/relationships/footer" Target="footer20.xml"/><Relationship Id="rId56" Type="http://schemas.openxmlformats.org/officeDocument/2006/relationships/image" Target="media/image22.png"/><Relationship Id="rId64" Type="http://schemas.openxmlformats.org/officeDocument/2006/relationships/oleObject" Target="embeddings/oleObject1.bin"/><Relationship Id="rId69" Type="http://schemas.openxmlformats.org/officeDocument/2006/relationships/image" Target="media/image30.emf"/><Relationship Id="rId77" Type="http://schemas.openxmlformats.org/officeDocument/2006/relationships/image" Target="media/image36.png"/><Relationship Id="rId8" Type="http://schemas.openxmlformats.org/officeDocument/2006/relationships/endnotes" Target="endnotes.xml"/><Relationship Id="rId51" Type="http://schemas.openxmlformats.org/officeDocument/2006/relationships/footer" Target="footer23.xml"/><Relationship Id="rId72" Type="http://schemas.openxmlformats.org/officeDocument/2006/relationships/oleObject" Target="embeddings/oleObject5.bin"/><Relationship Id="rId80" Type="http://schemas.openxmlformats.org/officeDocument/2006/relationships/image" Target="media/image39.png"/><Relationship Id="rId85" Type="http://schemas.openxmlformats.org/officeDocument/2006/relationships/image" Target="media/image44.png"/><Relationship Id="rId93" Type="http://schemas.openxmlformats.org/officeDocument/2006/relationships/footer" Target="footer31.xml"/><Relationship Id="rId3" Type="http://schemas.openxmlformats.org/officeDocument/2006/relationships/styles" Target="styles.xml"/><Relationship Id="rId12" Type="http://schemas.openxmlformats.org/officeDocument/2006/relationships/footer" Target="footer4.xml"/><Relationship Id="rId17" Type="http://schemas.openxmlformats.org/officeDocument/2006/relationships/image" Target="media/image40.wmf"/><Relationship Id="rId25" Type="http://schemas.openxmlformats.org/officeDocument/2006/relationships/footer" Target="footer7.xml"/><Relationship Id="rId33" Type="http://schemas.openxmlformats.org/officeDocument/2006/relationships/footer" Target="footer14.xml"/><Relationship Id="rId38" Type="http://schemas.openxmlformats.org/officeDocument/2006/relationships/hyperlink" Target="http://physics-pages.wikispaces.com/Graphing+tips" TargetMode="External"/><Relationship Id="rId46" Type="http://schemas.openxmlformats.org/officeDocument/2006/relationships/footer" Target="footer18.xml"/><Relationship Id="rId59" Type="http://schemas.openxmlformats.org/officeDocument/2006/relationships/image" Target="media/image25.png"/><Relationship Id="rId67" Type="http://schemas.openxmlformats.org/officeDocument/2006/relationships/image" Target="media/image29.emf"/><Relationship Id="rId20" Type="http://schemas.openxmlformats.org/officeDocument/2006/relationships/image" Target="media/image7.png"/><Relationship Id="rId41" Type="http://schemas.openxmlformats.org/officeDocument/2006/relationships/image" Target="media/image17.png"/><Relationship Id="rId54" Type="http://schemas.openxmlformats.org/officeDocument/2006/relationships/image" Target="media/image20.png"/><Relationship Id="rId62" Type="http://schemas.openxmlformats.org/officeDocument/2006/relationships/footer" Target="footer26.xml"/><Relationship Id="rId70" Type="http://schemas.openxmlformats.org/officeDocument/2006/relationships/oleObject" Target="embeddings/oleObject4.bin"/><Relationship Id="rId75" Type="http://schemas.openxmlformats.org/officeDocument/2006/relationships/image" Target="media/image34.png"/><Relationship Id="rId83" Type="http://schemas.openxmlformats.org/officeDocument/2006/relationships/image" Target="media/image42.png"/><Relationship Id="rId88" Type="http://schemas.openxmlformats.org/officeDocument/2006/relationships/image" Target="media/image47.png"/><Relationship Id="rId91" Type="http://schemas.openxmlformats.org/officeDocument/2006/relationships/footer" Target="footer29.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oter" Target="footer5.xml"/><Relationship Id="rId28" Type="http://schemas.openxmlformats.org/officeDocument/2006/relationships/footer" Target="footer10.xml"/><Relationship Id="rId36" Type="http://schemas.openxmlformats.org/officeDocument/2006/relationships/image" Target="media/image13.png"/><Relationship Id="rId49" Type="http://schemas.openxmlformats.org/officeDocument/2006/relationships/footer" Target="footer21.xml"/><Relationship Id="rId57" Type="http://schemas.openxmlformats.org/officeDocument/2006/relationships/image" Target="media/image23.png"/><Relationship Id="rId10" Type="http://schemas.openxmlformats.org/officeDocument/2006/relationships/footer" Target="footer2.xml"/><Relationship Id="rId31" Type="http://schemas.openxmlformats.org/officeDocument/2006/relationships/image" Target="media/image10.png"/><Relationship Id="rId44" Type="http://schemas.openxmlformats.org/officeDocument/2006/relationships/footer" Target="footer16.xml"/><Relationship Id="rId52" Type="http://schemas.openxmlformats.org/officeDocument/2006/relationships/footer" Target="footer24.xml"/><Relationship Id="rId60" Type="http://schemas.openxmlformats.org/officeDocument/2006/relationships/image" Target="media/image26.png"/><Relationship Id="rId65" Type="http://schemas.openxmlformats.org/officeDocument/2006/relationships/image" Target="media/image28.emf"/><Relationship Id="rId73" Type="http://schemas.openxmlformats.org/officeDocument/2006/relationships/image" Target="media/image32.png"/><Relationship Id="rId78" Type="http://schemas.openxmlformats.org/officeDocument/2006/relationships/image" Target="media/image37.png"/><Relationship Id="rId81" Type="http://schemas.openxmlformats.org/officeDocument/2006/relationships/image" Target="media/image40.png"/><Relationship Id="rId86" Type="http://schemas.openxmlformats.org/officeDocument/2006/relationships/image" Target="media/image45.png"/><Relationship Id="rId9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281D55-1DF4-46D7-9B60-6B8222D6A6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226</TotalTime>
  <Pages>57</Pages>
  <Words>13365</Words>
  <Characters>76184</Characters>
  <Application>Microsoft Office Word</Application>
  <DocSecurity>0</DocSecurity>
  <Lines>634</Lines>
  <Paragraphs>178</Paragraphs>
  <ScaleCrop>false</ScaleCrop>
  <HeadingPairs>
    <vt:vector size="2" baseType="variant">
      <vt:variant>
        <vt:lpstr>Title</vt:lpstr>
      </vt:variant>
      <vt:variant>
        <vt:i4>1</vt:i4>
      </vt:variant>
    </vt:vector>
  </HeadingPairs>
  <TitlesOfParts>
    <vt:vector size="1" baseType="lpstr">
      <vt:lpstr>PHYSICS 11</vt:lpstr>
    </vt:vector>
  </TitlesOfParts>
  <Company/>
  <LinksUpToDate>false</LinksUpToDate>
  <CharactersWithSpaces>89371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PHYSICS 11</dc:title>
  <dc:subject/>
  <dc:creator>Sir Winston Churchill Secondary</dc:creator>
  <cp:keywords/>
  <cp:lastModifiedBy>itservice</cp:lastModifiedBy>
  <cp:revision>17</cp:revision>
  <cp:lastPrinted>2011-10-14T22:22:00Z</cp:lastPrinted>
  <dcterms:created xsi:type="dcterms:W3CDTF">2011-10-14T19:40:00Z</dcterms:created>
  <dcterms:modified xsi:type="dcterms:W3CDTF">2012-01-24T20:34:00Z</dcterms:modified>
</cp:coreProperties>
</file>